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tbl>
      <w:tblPr>
        <w:tblW w:w="10462" w:type="dxa"/>
        <w:tblInd w:w="-17" w:type="dxa"/>
        <w:tblLayout w:type="fixed"/>
        <w:tblCellMar>
          <w:left w:w="79" w:type="dxa"/>
          <w:right w:w="79" w:type="dxa"/>
        </w:tblCellMar>
        <w:tblLook w:val="0000" w:firstRow="0" w:lastRow="0" w:firstColumn="0" w:lastColumn="0" w:noHBand="0" w:noVBand="0"/>
      </w:tblPr>
      <w:tblGrid>
        <w:gridCol w:w="2020"/>
        <w:gridCol w:w="171"/>
        <w:gridCol w:w="1564"/>
        <w:gridCol w:w="695"/>
        <w:gridCol w:w="717"/>
        <w:gridCol w:w="1149"/>
        <w:gridCol w:w="4083"/>
        <w:gridCol w:w="63"/>
      </w:tblGrid>
      <w:tr w:rsidR="004F2C89" w:rsidRPr="008711D9" w14:paraId="45FA5C7B" w14:textId="77777777">
        <w:trPr>
          <w:cantSplit/>
        </w:trPr>
        <w:tc>
          <w:tcPr>
            <w:tcW w:w="10462" w:type="dxa"/>
            <w:gridSpan w:val="8"/>
            <w:tcBorders>
              <w:top w:val="single" w:sz="4" w:space="0" w:color="000000"/>
              <w:left w:val="single" w:sz="4" w:space="0" w:color="000000"/>
              <w:bottom w:val="single" w:sz="4" w:space="0" w:color="000000"/>
              <w:right w:val="single" w:sz="4" w:space="0" w:color="000000"/>
            </w:tcBorders>
            <w:vAlign w:val="center"/>
          </w:tcPr>
          <w:p w14:paraId="19F1619F" w14:textId="42308EA2" w:rsidR="004F2C89" w:rsidRPr="008711D9" w:rsidRDefault="00DC52A8" w:rsidP="004F2C89">
            <w:pPr>
              <w:spacing w:after="120"/>
              <w:jc w:val="center"/>
              <w:rPr>
                <w:b/>
                <w:sz w:val="28"/>
                <w:szCs w:val="28"/>
              </w:rPr>
            </w:pPr>
            <w:r w:rsidRPr="008711D9">
              <w:rPr>
                <w:b/>
                <w:sz w:val="28"/>
                <w:szCs w:val="28"/>
              </w:rPr>
              <w:t>PBX</w:t>
            </w:r>
            <w:r w:rsidR="004F2C89" w:rsidRPr="008711D9">
              <w:rPr>
                <w:b/>
                <w:sz w:val="28"/>
                <w:szCs w:val="28"/>
              </w:rPr>
              <w:t xml:space="preserve"> –</w:t>
            </w:r>
            <w:r w:rsidR="00435075" w:rsidRPr="008711D9">
              <w:rPr>
                <w:b/>
                <w:sz w:val="28"/>
                <w:szCs w:val="28"/>
              </w:rPr>
              <w:t xml:space="preserve"> </w:t>
            </w:r>
            <w:r w:rsidRPr="008711D9">
              <w:rPr>
                <w:b/>
                <w:sz w:val="28"/>
                <w:szCs w:val="28"/>
              </w:rPr>
              <w:t>Paybox V2</w:t>
            </w:r>
          </w:p>
          <w:p w14:paraId="5C3AD4B8" w14:textId="77777777" w:rsidR="004F2C89" w:rsidRPr="008711D9" w:rsidRDefault="004F2C89" w:rsidP="004F2C89">
            <w:pPr>
              <w:spacing w:after="120"/>
              <w:jc w:val="center"/>
              <w:rPr>
                <w:b/>
                <w:i/>
                <w:sz w:val="28"/>
                <w:szCs w:val="28"/>
              </w:rPr>
            </w:pPr>
            <w:r w:rsidRPr="008711D9">
              <w:rPr>
                <w:b/>
                <w:i/>
                <w:sz w:val="28"/>
                <w:szCs w:val="28"/>
              </w:rPr>
              <w:t xml:space="preserve">Domaine </w:t>
            </w:r>
            <w:r w:rsidR="00B50E0F" w:rsidRPr="008711D9">
              <w:rPr>
                <w:b/>
                <w:i/>
                <w:sz w:val="28"/>
                <w:szCs w:val="28"/>
              </w:rPr>
              <w:t>SISCOL : TEC</w:t>
            </w:r>
          </w:p>
          <w:p w14:paraId="57FF8D61" w14:textId="77777777" w:rsidR="004F2C89" w:rsidRPr="008711D9" w:rsidRDefault="004F2C89" w:rsidP="004F2C89">
            <w:pPr>
              <w:jc w:val="center"/>
            </w:pPr>
          </w:p>
          <w:p w14:paraId="01DFA9B8" w14:textId="77777777" w:rsidR="004F2C89" w:rsidRPr="008711D9" w:rsidRDefault="005B72F7" w:rsidP="004F2C89">
            <w:pPr>
              <w:spacing w:after="60"/>
              <w:ind w:left="63"/>
              <w:rPr>
                <w:b/>
              </w:rPr>
            </w:pPr>
            <w:r w:rsidRPr="008711D9">
              <w:rPr>
                <w:b/>
              </w:rPr>
              <w:t>D</w:t>
            </w:r>
            <w:r w:rsidR="00185C3D" w:rsidRPr="008711D9">
              <w:rPr>
                <w:b/>
              </w:rPr>
              <w:t xml:space="preserve">ate : </w:t>
            </w:r>
            <w:r w:rsidR="00DC52A8" w:rsidRPr="008711D9">
              <w:rPr>
                <w:b/>
              </w:rPr>
              <w:t xml:space="preserve">10/04/2015 </w:t>
            </w:r>
            <w:r w:rsidR="00DC52A8" w:rsidRPr="008711D9">
              <w:rPr>
                <w:b/>
              </w:rPr>
              <w:tab/>
              <w:t>Version : V2</w:t>
            </w:r>
            <w:r w:rsidR="005705CC" w:rsidRPr="008711D9">
              <w:rPr>
                <w:b/>
              </w:rPr>
              <w:t>.0</w:t>
            </w:r>
          </w:p>
          <w:p w14:paraId="7C7EA566" w14:textId="77777777" w:rsidR="004F2C89" w:rsidRPr="008711D9" w:rsidRDefault="004F2C89" w:rsidP="004F2C89">
            <w:pPr>
              <w:keepNext/>
              <w:spacing w:after="60"/>
              <w:ind w:left="63"/>
              <w:rPr>
                <w:b/>
              </w:rPr>
            </w:pPr>
            <w:r w:rsidRPr="008711D9">
              <w:rPr>
                <w:b/>
              </w:rPr>
              <w:t xml:space="preserve">État : </w:t>
            </w:r>
            <w:r w:rsidR="005705CC" w:rsidRPr="008711D9">
              <w:rPr>
                <w:b/>
              </w:rPr>
              <w:t>Final</w:t>
            </w:r>
          </w:p>
          <w:p w14:paraId="219C24AF" w14:textId="77777777" w:rsidR="004F2C89" w:rsidRPr="008711D9" w:rsidRDefault="004F2C89" w:rsidP="004F2C89">
            <w:pPr>
              <w:keepNext/>
              <w:spacing w:after="60"/>
              <w:ind w:left="63"/>
              <w:jc w:val="left"/>
              <w:rPr>
                <w:b/>
              </w:rPr>
            </w:pPr>
            <w:r w:rsidRPr="008711D9">
              <w:rPr>
                <w:b/>
              </w:rPr>
              <w:t xml:space="preserve">Réf. : </w:t>
            </w:r>
            <w:r w:rsidR="005705CC" w:rsidRPr="008711D9">
              <w:rPr>
                <w:b/>
              </w:rPr>
              <w:t>DSI-TEC-</w:t>
            </w:r>
            <w:r w:rsidR="00DC52A8" w:rsidRPr="008711D9">
              <w:rPr>
                <w:b/>
              </w:rPr>
              <w:t>PBX</w:t>
            </w:r>
            <w:r w:rsidR="005705CC" w:rsidRPr="008711D9">
              <w:rPr>
                <w:b/>
              </w:rPr>
              <w:t>_</w:t>
            </w:r>
            <w:r w:rsidR="00DC52A8" w:rsidRPr="008711D9">
              <w:rPr>
                <w:b/>
              </w:rPr>
              <w:t>Paybox-V2</w:t>
            </w:r>
            <w:r w:rsidR="005705CC" w:rsidRPr="008711D9">
              <w:rPr>
                <w:b/>
              </w:rPr>
              <w:t>.0.doc</w:t>
            </w:r>
          </w:p>
          <w:p w14:paraId="7E3803E5" w14:textId="77777777" w:rsidR="004F2C89" w:rsidRPr="008711D9" w:rsidRDefault="004F2C89" w:rsidP="004F2C89">
            <w:pPr>
              <w:keepNext/>
              <w:spacing w:after="60"/>
              <w:ind w:left="63"/>
              <w:rPr>
                <w:b/>
              </w:rPr>
            </w:pPr>
            <w:r w:rsidRPr="008711D9">
              <w:rPr>
                <w:b/>
              </w:rPr>
              <w:t xml:space="preserve">Annexes : </w:t>
            </w:r>
          </w:p>
        </w:tc>
      </w:tr>
      <w:tr w:rsidR="004F2C89" w:rsidRPr="008711D9" w14:paraId="05225090" w14:textId="77777777">
        <w:trPr>
          <w:cantSplit/>
          <w:trHeight w:val="450"/>
        </w:trPr>
        <w:tc>
          <w:tcPr>
            <w:tcW w:w="10462" w:type="dxa"/>
            <w:gridSpan w:val="8"/>
            <w:tcBorders>
              <w:left w:val="single" w:sz="4" w:space="0" w:color="000000"/>
              <w:bottom w:val="single" w:sz="4" w:space="0" w:color="000000"/>
              <w:right w:val="single" w:sz="4" w:space="0" w:color="000000"/>
            </w:tcBorders>
            <w:vAlign w:val="center"/>
          </w:tcPr>
          <w:p w14:paraId="30BAB0ED" w14:textId="77777777" w:rsidR="004F2C89" w:rsidRPr="008711D9" w:rsidRDefault="004F2C89" w:rsidP="004F2C89">
            <w:pPr>
              <w:snapToGrid w:val="0"/>
              <w:spacing w:before="0"/>
              <w:ind w:left="0"/>
              <w:jc w:val="center"/>
              <w:rPr>
                <w:rFonts w:cs="Arial"/>
                <w:b/>
              </w:rPr>
            </w:pPr>
            <w:r w:rsidRPr="008711D9">
              <w:rPr>
                <w:rFonts w:cs="Arial"/>
                <w:b/>
              </w:rPr>
              <w:t>Validation</w:t>
            </w:r>
          </w:p>
        </w:tc>
      </w:tr>
      <w:tr w:rsidR="004F2C89" w:rsidRPr="008711D9" w14:paraId="3CAEF18D" w14:textId="77777777">
        <w:trPr>
          <w:cantSplit/>
        </w:trPr>
        <w:tc>
          <w:tcPr>
            <w:tcW w:w="2191" w:type="dxa"/>
            <w:gridSpan w:val="2"/>
            <w:tcBorders>
              <w:left w:val="single" w:sz="4" w:space="0" w:color="000000"/>
              <w:bottom w:val="single" w:sz="4" w:space="0" w:color="000000"/>
            </w:tcBorders>
            <w:vAlign w:val="center"/>
          </w:tcPr>
          <w:p w14:paraId="10795D56" w14:textId="77777777" w:rsidR="004F2C89" w:rsidRPr="008711D9" w:rsidRDefault="004F2C89" w:rsidP="004F2C89">
            <w:pPr>
              <w:spacing w:before="0"/>
              <w:ind w:left="0" w:right="62"/>
              <w:rPr>
                <w:rFonts w:cs="Arial"/>
              </w:rPr>
            </w:pPr>
            <w:r w:rsidRPr="008711D9">
              <w:rPr>
                <w:rFonts w:cs="Arial"/>
              </w:rPr>
              <w:t xml:space="preserve">Rédaction </w:t>
            </w:r>
          </w:p>
        </w:tc>
        <w:tc>
          <w:tcPr>
            <w:tcW w:w="4125" w:type="dxa"/>
            <w:gridSpan w:val="4"/>
            <w:tcBorders>
              <w:left w:val="single" w:sz="4" w:space="0" w:color="000000"/>
              <w:bottom w:val="single" w:sz="4" w:space="0" w:color="000000"/>
            </w:tcBorders>
          </w:tcPr>
          <w:p w14:paraId="1AFE687D" w14:textId="77777777" w:rsidR="004F2C89" w:rsidRPr="008711D9" w:rsidRDefault="004F2C89" w:rsidP="004F2C89">
            <w:pPr>
              <w:spacing w:before="0"/>
              <w:ind w:left="0"/>
              <w:rPr>
                <w:rFonts w:cs="Arial"/>
              </w:rPr>
            </w:pPr>
            <w:r w:rsidRPr="008711D9">
              <w:rPr>
                <w:rFonts w:cs="Arial"/>
              </w:rPr>
              <w:t>LERY Jean-Michel</w:t>
            </w:r>
          </w:p>
        </w:tc>
        <w:tc>
          <w:tcPr>
            <w:tcW w:w="4146" w:type="dxa"/>
            <w:gridSpan w:val="2"/>
            <w:tcBorders>
              <w:left w:val="single" w:sz="4" w:space="0" w:color="000000"/>
              <w:bottom w:val="single" w:sz="4" w:space="0" w:color="000000"/>
              <w:right w:val="single" w:sz="4" w:space="0" w:color="000000"/>
            </w:tcBorders>
          </w:tcPr>
          <w:p w14:paraId="2CFB3863" w14:textId="77777777" w:rsidR="004F2C89" w:rsidRPr="008711D9" w:rsidRDefault="004F2C89" w:rsidP="004F2C89">
            <w:pPr>
              <w:spacing w:before="0"/>
              <w:ind w:left="0"/>
              <w:rPr>
                <w:rFonts w:cs="Arial"/>
              </w:rPr>
            </w:pPr>
          </w:p>
        </w:tc>
      </w:tr>
      <w:tr w:rsidR="004F2C89" w:rsidRPr="008711D9" w14:paraId="1783B34A" w14:textId="77777777">
        <w:trPr>
          <w:cantSplit/>
        </w:trPr>
        <w:tc>
          <w:tcPr>
            <w:tcW w:w="2191" w:type="dxa"/>
            <w:gridSpan w:val="2"/>
            <w:tcBorders>
              <w:left w:val="single" w:sz="4" w:space="0" w:color="000000"/>
              <w:bottom w:val="single" w:sz="4" w:space="0" w:color="000000"/>
            </w:tcBorders>
            <w:vAlign w:val="center"/>
          </w:tcPr>
          <w:p w14:paraId="1E7581EC" w14:textId="77777777" w:rsidR="004F2C89" w:rsidRPr="008711D9" w:rsidRDefault="004F2C89" w:rsidP="004F2C89">
            <w:pPr>
              <w:spacing w:before="0"/>
              <w:ind w:left="0" w:right="62"/>
              <w:rPr>
                <w:rFonts w:cs="Arial"/>
              </w:rPr>
            </w:pPr>
            <w:r w:rsidRPr="008711D9">
              <w:rPr>
                <w:rFonts w:cs="Arial"/>
              </w:rPr>
              <w:t>Validation</w:t>
            </w:r>
          </w:p>
        </w:tc>
        <w:tc>
          <w:tcPr>
            <w:tcW w:w="4125" w:type="dxa"/>
            <w:gridSpan w:val="4"/>
            <w:tcBorders>
              <w:left w:val="single" w:sz="4" w:space="0" w:color="000000"/>
              <w:bottom w:val="single" w:sz="4" w:space="0" w:color="000000"/>
            </w:tcBorders>
          </w:tcPr>
          <w:p w14:paraId="1D05EA17" w14:textId="77777777" w:rsidR="004F2C89" w:rsidRPr="008711D9" w:rsidRDefault="004F2C89" w:rsidP="004F2C89">
            <w:pPr>
              <w:spacing w:before="0"/>
              <w:ind w:left="0"/>
              <w:rPr>
                <w:rFonts w:cs="Arial"/>
              </w:rPr>
            </w:pPr>
          </w:p>
        </w:tc>
        <w:tc>
          <w:tcPr>
            <w:tcW w:w="4146" w:type="dxa"/>
            <w:gridSpan w:val="2"/>
            <w:tcBorders>
              <w:left w:val="single" w:sz="4" w:space="0" w:color="000000"/>
              <w:bottom w:val="single" w:sz="4" w:space="0" w:color="000000"/>
              <w:right w:val="single" w:sz="4" w:space="0" w:color="000000"/>
            </w:tcBorders>
          </w:tcPr>
          <w:p w14:paraId="06F24668" w14:textId="77777777" w:rsidR="004F2C89" w:rsidRPr="008711D9" w:rsidRDefault="004F2C89" w:rsidP="004F2C89">
            <w:pPr>
              <w:spacing w:before="0"/>
              <w:ind w:left="0"/>
              <w:rPr>
                <w:rFonts w:cs="Arial"/>
              </w:rPr>
            </w:pPr>
          </w:p>
        </w:tc>
      </w:tr>
      <w:tr w:rsidR="004F2C89" w:rsidRPr="008711D9" w14:paraId="2B8BE307" w14:textId="77777777">
        <w:trPr>
          <w:cantSplit/>
        </w:trPr>
        <w:tc>
          <w:tcPr>
            <w:tcW w:w="2191" w:type="dxa"/>
            <w:gridSpan w:val="2"/>
            <w:tcBorders>
              <w:left w:val="single" w:sz="4" w:space="0" w:color="000000"/>
              <w:bottom w:val="single" w:sz="4" w:space="0" w:color="000000"/>
            </w:tcBorders>
            <w:vAlign w:val="center"/>
          </w:tcPr>
          <w:p w14:paraId="3281D781" w14:textId="77777777" w:rsidR="004F2C89" w:rsidRPr="008711D9" w:rsidRDefault="004F2C89" w:rsidP="004F2C89">
            <w:pPr>
              <w:spacing w:before="0"/>
              <w:ind w:left="0" w:right="62"/>
              <w:rPr>
                <w:rFonts w:cs="Arial"/>
              </w:rPr>
            </w:pPr>
            <w:r w:rsidRPr="008711D9">
              <w:rPr>
                <w:rFonts w:cs="Arial"/>
              </w:rPr>
              <w:t>Approbation</w:t>
            </w:r>
          </w:p>
        </w:tc>
        <w:tc>
          <w:tcPr>
            <w:tcW w:w="4125" w:type="dxa"/>
            <w:gridSpan w:val="4"/>
            <w:tcBorders>
              <w:left w:val="single" w:sz="4" w:space="0" w:color="000000"/>
              <w:bottom w:val="single" w:sz="4" w:space="0" w:color="000000"/>
            </w:tcBorders>
          </w:tcPr>
          <w:p w14:paraId="3A353D7D" w14:textId="77777777" w:rsidR="004F2C89" w:rsidRPr="008711D9" w:rsidRDefault="004F2C89" w:rsidP="004F2C89">
            <w:pPr>
              <w:spacing w:before="0"/>
              <w:ind w:left="0"/>
              <w:rPr>
                <w:rFonts w:cs="Arial"/>
              </w:rPr>
            </w:pPr>
          </w:p>
        </w:tc>
        <w:tc>
          <w:tcPr>
            <w:tcW w:w="4146" w:type="dxa"/>
            <w:gridSpan w:val="2"/>
            <w:tcBorders>
              <w:left w:val="single" w:sz="4" w:space="0" w:color="000000"/>
              <w:bottom w:val="single" w:sz="4" w:space="0" w:color="000000"/>
              <w:right w:val="single" w:sz="4" w:space="0" w:color="000000"/>
            </w:tcBorders>
          </w:tcPr>
          <w:p w14:paraId="2784C525" w14:textId="77777777" w:rsidR="004F2C89" w:rsidRPr="008711D9" w:rsidRDefault="004F2C89" w:rsidP="004F2C89">
            <w:pPr>
              <w:spacing w:before="0"/>
              <w:ind w:left="0"/>
              <w:rPr>
                <w:rFonts w:cs="Arial"/>
              </w:rPr>
            </w:pPr>
          </w:p>
        </w:tc>
      </w:tr>
      <w:tr w:rsidR="004F2C89" w:rsidRPr="008711D9" w14:paraId="033721A7" w14:textId="77777777">
        <w:trPr>
          <w:cantSplit/>
        </w:trPr>
        <w:tc>
          <w:tcPr>
            <w:tcW w:w="3755" w:type="dxa"/>
            <w:gridSpan w:val="3"/>
            <w:vAlign w:val="center"/>
          </w:tcPr>
          <w:p w14:paraId="30913B11" w14:textId="77777777" w:rsidR="004F2C89" w:rsidRPr="008711D9" w:rsidRDefault="004F2C89" w:rsidP="004F2C89">
            <w:pPr>
              <w:snapToGrid w:val="0"/>
              <w:spacing w:before="0"/>
              <w:ind w:left="0"/>
              <w:rPr>
                <w:sz w:val="16"/>
                <w:szCs w:val="16"/>
              </w:rPr>
            </w:pPr>
          </w:p>
        </w:tc>
        <w:tc>
          <w:tcPr>
            <w:tcW w:w="6644" w:type="dxa"/>
            <w:gridSpan w:val="4"/>
          </w:tcPr>
          <w:p w14:paraId="4E93C581" w14:textId="77777777" w:rsidR="004F2C89" w:rsidRPr="008711D9" w:rsidRDefault="004F2C89" w:rsidP="004F2C89">
            <w:pPr>
              <w:snapToGrid w:val="0"/>
              <w:spacing w:before="0"/>
              <w:ind w:left="0"/>
            </w:pPr>
          </w:p>
        </w:tc>
        <w:tc>
          <w:tcPr>
            <w:tcW w:w="63" w:type="dxa"/>
            <w:tcMar>
              <w:left w:w="0" w:type="dxa"/>
              <w:right w:w="0" w:type="dxa"/>
            </w:tcMar>
          </w:tcPr>
          <w:p w14:paraId="160CC6E6" w14:textId="77777777" w:rsidR="004F2C89" w:rsidRPr="008711D9" w:rsidRDefault="004F2C89" w:rsidP="004F2C89">
            <w:pPr>
              <w:snapToGrid w:val="0"/>
              <w:rPr>
                <w:b/>
              </w:rPr>
            </w:pPr>
          </w:p>
        </w:tc>
      </w:tr>
      <w:tr w:rsidR="004F2C89" w:rsidRPr="008711D9" w14:paraId="682BAD95" w14:textId="77777777">
        <w:trPr>
          <w:cantSplit/>
          <w:trHeight w:val="450"/>
        </w:trPr>
        <w:tc>
          <w:tcPr>
            <w:tcW w:w="10462" w:type="dxa"/>
            <w:gridSpan w:val="8"/>
            <w:tcBorders>
              <w:top w:val="single" w:sz="4" w:space="0" w:color="000000"/>
              <w:left w:val="single" w:sz="4" w:space="0" w:color="000000"/>
              <w:right w:val="single" w:sz="4" w:space="0" w:color="000000"/>
            </w:tcBorders>
            <w:vAlign w:val="center"/>
          </w:tcPr>
          <w:p w14:paraId="7512AAB4" w14:textId="77777777" w:rsidR="004F2C89" w:rsidRPr="008711D9" w:rsidRDefault="004F2C89" w:rsidP="004F2C89">
            <w:pPr>
              <w:snapToGrid w:val="0"/>
              <w:spacing w:before="0"/>
              <w:ind w:left="0"/>
              <w:jc w:val="center"/>
              <w:rPr>
                <w:rFonts w:cs="Arial"/>
                <w:b/>
              </w:rPr>
            </w:pPr>
            <w:r w:rsidRPr="008711D9">
              <w:rPr>
                <w:rFonts w:cs="Arial"/>
                <w:b/>
              </w:rPr>
              <w:t>Diffusion</w:t>
            </w:r>
          </w:p>
        </w:tc>
      </w:tr>
      <w:tr w:rsidR="004F2C89" w:rsidRPr="008711D9" w14:paraId="0BD77621" w14:textId="77777777">
        <w:trPr>
          <w:cantSplit/>
        </w:trPr>
        <w:tc>
          <w:tcPr>
            <w:tcW w:w="5167" w:type="dxa"/>
            <w:gridSpan w:val="5"/>
            <w:tcBorders>
              <w:top w:val="single" w:sz="4" w:space="0" w:color="000000"/>
              <w:left w:val="single" w:sz="4" w:space="0" w:color="000000"/>
              <w:bottom w:val="single" w:sz="4" w:space="0" w:color="000000"/>
            </w:tcBorders>
            <w:tcMar>
              <w:left w:w="70" w:type="dxa"/>
              <w:right w:w="70" w:type="dxa"/>
            </w:tcMar>
            <w:vAlign w:val="center"/>
          </w:tcPr>
          <w:p w14:paraId="6EAF1726" w14:textId="77777777" w:rsidR="004F2C89" w:rsidRPr="008711D9" w:rsidRDefault="004F2C89" w:rsidP="004F2C89">
            <w:pPr>
              <w:snapToGrid w:val="0"/>
              <w:spacing w:before="0"/>
              <w:ind w:left="0"/>
              <w:jc w:val="center"/>
              <w:rPr>
                <w:rFonts w:cs="Arial"/>
                <w:b/>
              </w:rPr>
            </w:pPr>
            <w:r w:rsidRPr="008711D9">
              <w:rPr>
                <w:rFonts w:cs="Arial"/>
                <w:b/>
              </w:rPr>
              <w:t>Noms</w:t>
            </w:r>
          </w:p>
        </w:tc>
        <w:tc>
          <w:tcPr>
            <w:tcW w:w="5295" w:type="dxa"/>
            <w:gridSpan w:val="3"/>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4E180DD5" w14:textId="77777777" w:rsidR="004F2C89" w:rsidRPr="008711D9" w:rsidRDefault="004F2C89" w:rsidP="004F2C89">
            <w:pPr>
              <w:snapToGrid w:val="0"/>
              <w:spacing w:before="0"/>
              <w:ind w:left="0"/>
              <w:jc w:val="center"/>
              <w:rPr>
                <w:rFonts w:cs="Arial"/>
                <w:b/>
              </w:rPr>
            </w:pPr>
            <w:r w:rsidRPr="008711D9">
              <w:rPr>
                <w:rFonts w:cs="Arial"/>
                <w:b/>
              </w:rPr>
              <w:t>Fonction</w:t>
            </w:r>
          </w:p>
        </w:tc>
      </w:tr>
      <w:tr w:rsidR="004F2C89" w:rsidRPr="008711D9" w14:paraId="2FF49CCC" w14:textId="77777777">
        <w:trPr>
          <w:cantSplit/>
        </w:trPr>
        <w:tc>
          <w:tcPr>
            <w:tcW w:w="5167" w:type="dxa"/>
            <w:gridSpan w:val="5"/>
            <w:tcBorders>
              <w:left w:val="single" w:sz="4" w:space="0" w:color="000000"/>
              <w:bottom w:val="single" w:sz="4" w:space="0" w:color="000000"/>
            </w:tcBorders>
            <w:shd w:val="clear" w:color="auto" w:fill="E6E6E6"/>
            <w:tcMar>
              <w:left w:w="70" w:type="dxa"/>
              <w:right w:w="70" w:type="dxa"/>
            </w:tcMar>
            <w:vAlign w:val="center"/>
          </w:tcPr>
          <w:p w14:paraId="63DB89FB" w14:textId="77777777" w:rsidR="004F2C89" w:rsidRPr="008711D9" w:rsidRDefault="004F2C89" w:rsidP="004F2C89">
            <w:pPr>
              <w:snapToGrid w:val="0"/>
              <w:spacing w:before="0"/>
              <w:ind w:left="0"/>
              <w:jc w:val="left"/>
              <w:rPr>
                <w:rFonts w:cs="Arial"/>
                <w:b/>
              </w:rPr>
            </w:pPr>
            <w:r w:rsidRPr="008711D9">
              <w:rPr>
                <w:rFonts w:cs="Arial"/>
                <w:b/>
              </w:rPr>
              <w:t>CNAM</w:t>
            </w:r>
          </w:p>
        </w:tc>
        <w:tc>
          <w:tcPr>
            <w:tcW w:w="5295" w:type="dxa"/>
            <w:gridSpan w:val="3"/>
            <w:tcBorders>
              <w:left w:val="single" w:sz="4" w:space="0" w:color="000000"/>
              <w:bottom w:val="single" w:sz="4" w:space="0" w:color="000000"/>
              <w:right w:val="single" w:sz="4" w:space="0" w:color="000000"/>
            </w:tcBorders>
            <w:shd w:val="clear" w:color="auto" w:fill="E6E6E6"/>
            <w:tcMar>
              <w:left w:w="70" w:type="dxa"/>
              <w:right w:w="70" w:type="dxa"/>
            </w:tcMar>
            <w:vAlign w:val="center"/>
          </w:tcPr>
          <w:p w14:paraId="784952A6" w14:textId="77777777" w:rsidR="004F2C89" w:rsidRPr="008711D9" w:rsidRDefault="004F2C89" w:rsidP="004F2C89">
            <w:pPr>
              <w:snapToGrid w:val="0"/>
              <w:spacing w:before="0"/>
              <w:ind w:left="0"/>
              <w:jc w:val="left"/>
              <w:rPr>
                <w:rFonts w:cs="Arial"/>
                <w:b/>
              </w:rPr>
            </w:pPr>
          </w:p>
        </w:tc>
      </w:tr>
      <w:tr w:rsidR="00910947" w:rsidRPr="008711D9" w14:paraId="77F847C6" w14:textId="77777777" w:rsidTr="00DF0561">
        <w:trPr>
          <w:cantSplit/>
        </w:trPr>
        <w:tc>
          <w:tcPr>
            <w:tcW w:w="5167" w:type="dxa"/>
            <w:gridSpan w:val="5"/>
            <w:tcBorders>
              <w:left w:val="single" w:sz="4" w:space="0" w:color="000000"/>
              <w:bottom w:val="single" w:sz="4" w:space="0" w:color="000000"/>
            </w:tcBorders>
            <w:tcMar>
              <w:left w:w="70" w:type="dxa"/>
              <w:right w:w="70" w:type="dxa"/>
            </w:tcMar>
          </w:tcPr>
          <w:p w14:paraId="636D21AC" w14:textId="77777777" w:rsidR="00910947" w:rsidRPr="008711D9" w:rsidRDefault="00910947" w:rsidP="00DF0561">
            <w:pPr>
              <w:tabs>
                <w:tab w:val="left" w:pos="2127"/>
              </w:tabs>
              <w:snapToGrid w:val="0"/>
              <w:spacing w:before="0"/>
              <w:ind w:left="0"/>
              <w:jc w:val="left"/>
              <w:rPr>
                <w:rFonts w:cs="Arial"/>
              </w:rPr>
            </w:pPr>
            <w:r w:rsidRPr="008711D9">
              <w:rPr>
                <w:rFonts w:cs="Arial"/>
              </w:rPr>
              <w:t xml:space="preserve">Olivier </w:t>
            </w:r>
            <w:proofErr w:type="spellStart"/>
            <w:r w:rsidRPr="008711D9">
              <w:rPr>
                <w:rFonts w:cs="Arial"/>
              </w:rPr>
              <w:t>Labone-Jayat</w:t>
            </w:r>
            <w:proofErr w:type="spellEnd"/>
          </w:p>
        </w:tc>
        <w:tc>
          <w:tcPr>
            <w:tcW w:w="5295" w:type="dxa"/>
            <w:gridSpan w:val="3"/>
            <w:tcBorders>
              <w:left w:val="single" w:sz="4" w:space="0" w:color="000000"/>
              <w:bottom w:val="single" w:sz="4" w:space="0" w:color="000000"/>
              <w:right w:val="single" w:sz="4" w:space="0" w:color="000000"/>
            </w:tcBorders>
            <w:tcMar>
              <w:left w:w="70" w:type="dxa"/>
              <w:right w:w="70" w:type="dxa"/>
            </w:tcMar>
            <w:vAlign w:val="center"/>
          </w:tcPr>
          <w:p w14:paraId="6CB1B1A0" w14:textId="77777777" w:rsidR="00910947" w:rsidRPr="008711D9" w:rsidRDefault="00910947" w:rsidP="00DF0561">
            <w:pPr>
              <w:snapToGrid w:val="0"/>
              <w:spacing w:before="0"/>
              <w:ind w:left="0"/>
              <w:jc w:val="left"/>
              <w:rPr>
                <w:rFonts w:cs="Arial"/>
              </w:rPr>
            </w:pPr>
            <w:r w:rsidRPr="008711D9">
              <w:rPr>
                <w:rFonts w:cs="Arial"/>
              </w:rPr>
              <w:t>Responsable Site Web de SISCOL</w:t>
            </w:r>
          </w:p>
        </w:tc>
      </w:tr>
      <w:tr w:rsidR="004F2C89" w:rsidRPr="008711D9" w14:paraId="30C2CB09" w14:textId="77777777">
        <w:trPr>
          <w:cantSplit/>
        </w:trPr>
        <w:tc>
          <w:tcPr>
            <w:tcW w:w="5167" w:type="dxa"/>
            <w:gridSpan w:val="5"/>
            <w:tcBorders>
              <w:left w:val="single" w:sz="4" w:space="0" w:color="000000"/>
              <w:bottom w:val="single" w:sz="4" w:space="0" w:color="000000"/>
            </w:tcBorders>
            <w:tcMar>
              <w:left w:w="70" w:type="dxa"/>
              <w:right w:w="70" w:type="dxa"/>
            </w:tcMar>
          </w:tcPr>
          <w:p w14:paraId="56300690" w14:textId="2366D766" w:rsidR="004F2C89" w:rsidRPr="008711D9" w:rsidRDefault="008B2A2A" w:rsidP="004F2C89">
            <w:pPr>
              <w:tabs>
                <w:tab w:val="left" w:pos="2127"/>
              </w:tabs>
              <w:snapToGrid w:val="0"/>
              <w:spacing w:before="0"/>
              <w:ind w:left="0"/>
              <w:jc w:val="left"/>
              <w:rPr>
                <w:rFonts w:cs="Arial"/>
              </w:rPr>
            </w:pPr>
            <w:r>
              <w:rPr>
                <w:rFonts w:cs="Arial"/>
              </w:rPr>
              <w:t>Jean-Michel Lé</w:t>
            </w:r>
            <w:r w:rsidR="00B50E0F" w:rsidRPr="008711D9">
              <w:rPr>
                <w:rFonts w:cs="Arial"/>
              </w:rPr>
              <w:t>ry</w:t>
            </w:r>
          </w:p>
        </w:tc>
        <w:tc>
          <w:tcPr>
            <w:tcW w:w="5295" w:type="dxa"/>
            <w:gridSpan w:val="3"/>
            <w:tcBorders>
              <w:left w:val="single" w:sz="4" w:space="0" w:color="000000"/>
              <w:bottom w:val="single" w:sz="4" w:space="0" w:color="000000"/>
              <w:right w:val="single" w:sz="4" w:space="0" w:color="000000"/>
            </w:tcBorders>
            <w:tcMar>
              <w:left w:w="70" w:type="dxa"/>
              <w:right w:w="70" w:type="dxa"/>
            </w:tcMar>
            <w:vAlign w:val="center"/>
          </w:tcPr>
          <w:p w14:paraId="0B78B4F5" w14:textId="77777777" w:rsidR="004F2C89" w:rsidRPr="008711D9" w:rsidRDefault="00B91AD8" w:rsidP="004F2C89">
            <w:pPr>
              <w:snapToGrid w:val="0"/>
              <w:spacing w:before="0"/>
              <w:ind w:left="0"/>
              <w:jc w:val="left"/>
              <w:rPr>
                <w:rFonts w:cs="Arial"/>
              </w:rPr>
            </w:pPr>
            <w:r w:rsidRPr="008711D9">
              <w:rPr>
                <w:rFonts w:cs="Arial"/>
              </w:rPr>
              <w:t>Equipe Transverse</w:t>
            </w:r>
          </w:p>
        </w:tc>
      </w:tr>
      <w:tr w:rsidR="00910947" w:rsidRPr="008711D9" w14:paraId="4AA1B603" w14:textId="77777777" w:rsidTr="00DF0561">
        <w:trPr>
          <w:cantSplit/>
        </w:trPr>
        <w:tc>
          <w:tcPr>
            <w:tcW w:w="5167" w:type="dxa"/>
            <w:gridSpan w:val="5"/>
            <w:tcBorders>
              <w:left w:val="single" w:sz="4" w:space="0" w:color="000000"/>
              <w:bottom w:val="single" w:sz="4" w:space="0" w:color="000000"/>
            </w:tcBorders>
            <w:tcMar>
              <w:left w:w="70" w:type="dxa"/>
              <w:right w:w="70" w:type="dxa"/>
            </w:tcMar>
          </w:tcPr>
          <w:p w14:paraId="3C46FB6D" w14:textId="77777777" w:rsidR="00910947" w:rsidRPr="008711D9" w:rsidRDefault="00910947" w:rsidP="00DF0561">
            <w:pPr>
              <w:tabs>
                <w:tab w:val="left" w:pos="2127"/>
              </w:tabs>
              <w:snapToGrid w:val="0"/>
              <w:spacing w:before="0"/>
              <w:ind w:left="0"/>
              <w:jc w:val="left"/>
              <w:rPr>
                <w:rFonts w:cs="Arial"/>
              </w:rPr>
            </w:pPr>
            <w:r w:rsidRPr="008711D9">
              <w:rPr>
                <w:rFonts w:cs="Arial"/>
              </w:rPr>
              <w:t xml:space="preserve">Olivier </w:t>
            </w:r>
            <w:proofErr w:type="spellStart"/>
            <w:r>
              <w:rPr>
                <w:rFonts w:cs="Arial"/>
              </w:rPr>
              <w:t>Villin</w:t>
            </w:r>
            <w:proofErr w:type="spellEnd"/>
          </w:p>
        </w:tc>
        <w:tc>
          <w:tcPr>
            <w:tcW w:w="5295" w:type="dxa"/>
            <w:gridSpan w:val="3"/>
            <w:tcBorders>
              <w:left w:val="single" w:sz="4" w:space="0" w:color="000000"/>
              <w:bottom w:val="single" w:sz="4" w:space="0" w:color="000000"/>
              <w:right w:val="single" w:sz="4" w:space="0" w:color="000000"/>
            </w:tcBorders>
            <w:tcMar>
              <w:left w:w="70" w:type="dxa"/>
              <w:right w:w="70" w:type="dxa"/>
            </w:tcMar>
            <w:vAlign w:val="center"/>
          </w:tcPr>
          <w:p w14:paraId="0A28646F" w14:textId="414A8671" w:rsidR="00910947" w:rsidRPr="008711D9" w:rsidRDefault="008B2A2A" w:rsidP="00DF0561">
            <w:pPr>
              <w:snapToGrid w:val="0"/>
              <w:spacing w:before="0"/>
              <w:ind w:left="0"/>
              <w:jc w:val="left"/>
              <w:rPr>
                <w:rFonts w:cs="Arial"/>
              </w:rPr>
            </w:pPr>
            <w:r>
              <w:rPr>
                <w:rFonts w:cs="Arial"/>
              </w:rPr>
              <w:t>Directeur</w:t>
            </w:r>
            <w:r w:rsidR="00910947">
              <w:rPr>
                <w:rFonts w:cs="Arial"/>
              </w:rPr>
              <w:t xml:space="preserve"> Adjoint</w:t>
            </w:r>
            <w:r w:rsidR="00910947" w:rsidRPr="008711D9">
              <w:rPr>
                <w:rFonts w:cs="Arial"/>
              </w:rPr>
              <w:t xml:space="preserve"> de la DSI</w:t>
            </w:r>
          </w:p>
        </w:tc>
      </w:tr>
      <w:tr w:rsidR="00910947" w:rsidRPr="008711D9" w14:paraId="4D2DDAA6" w14:textId="77777777" w:rsidTr="00DF0561">
        <w:trPr>
          <w:cantSplit/>
        </w:trPr>
        <w:tc>
          <w:tcPr>
            <w:tcW w:w="5167" w:type="dxa"/>
            <w:gridSpan w:val="5"/>
            <w:tcBorders>
              <w:left w:val="single" w:sz="4" w:space="0" w:color="000000"/>
              <w:bottom w:val="single" w:sz="4" w:space="0" w:color="000000"/>
            </w:tcBorders>
            <w:tcMar>
              <w:left w:w="70" w:type="dxa"/>
              <w:right w:w="70" w:type="dxa"/>
            </w:tcMar>
          </w:tcPr>
          <w:p w14:paraId="04911C96" w14:textId="77777777" w:rsidR="00910947" w:rsidRPr="008711D9" w:rsidRDefault="00910947" w:rsidP="00DF0561">
            <w:pPr>
              <w:tabs>
                <w:tab w:val="left" w:pos="2127"/>
              </w:tabs>
              <w:snapToGrid w:val="0"/>
              <w:spacing w:before="0"/>
              <w:ind w:left="0"/>
              <w:jc w:val="left"/>
              <w:rPr>
                <w:rFonts w:cs="Arial"/>
              </w:rPr>
            </w:pPr>
            <w:r w:rsidRPr="008711D9">
              <w:rPr>
                <w:rFonts w:cs="Arial"/>
              </w:rPr>
              <w:t xml:space="preserve">Florence </w:t>
            </w:r>
            <w:proofErr w:type="spellStart"/>
            <w:r w:rsidRPr="008711D9">
              <w:rPr>
                <w:rFonts w:cs="Arial"/>
              </w:rPr>
              <w:t>Vitalis</w:t>
            </w:r>
            <w:proofErr w:type="spellEnd"/>
          </w:p>
        </w:tc>
        <w:tc>
          <w:tcPr>
            <w:tcW w:w="5295" w:type="dxa"/>
            <w:gridSpan w:val="3"/>
            <w:tcBorders>
              <w:left w:val="single" w:sz="4" w:space="0" w:color="000000"/>
              <w:bottom w:val="single" w:sz="4" w:space="0" w:color="000000"/>
              <w:right w:val="single" w:sz="4" w:space="0" w:color="000000"/>
            </w:tcBorders>
            <w:tcMar>
              <w:left w:w="70" w:type="dxa"/>
              <w:right w:w="70" w:type="dxa"/>
            </w:tcMar>
            <w:vAlign w:val="center"/>
          </w:tcPr>
          <w:p w14:paraId="4E0266C8" w14:textId="77777777" w:rsidR="00910947" w:rsidRPr="008711D9" w:rsidRDefault="00910947" w:rsidP="00DF0561">
            <w:pPr>
              <w:snapToGrid w:val="0"/>
              <w:spacing w:before="0"/>
              <w:ind w:left="0"/>
              <w:jc w:val="left"/>
              <w:rPr>
                <w:rFonts w:cs="Arial"/>
              </w:rPr>
            </w:pPr>
            <w:r w:rsidRPr="008711D9">
              <w:rPr>
                <w:rFonts w:cs="Arial"/>
              </w:rPr>
              <w:t>Directrice de la DSI</w:t>
            </w:r>
          </w:p>
        </w:tc>
      </w:tr>
      <w:tr w:rsidR="004F2C89" w:rsidRPr="008711D9" w14:paraId="43D81D14" w14:textId="77777777">
        <w:trPr>
          <w:cantSplit/>
          <w:trHeight w:val="450"/>
        </w:trPr>
        <w:tc>
          <w:tcPr>
            <w:tcW w:w="10462" w:type="dxa"/>
            <w:gridSpan w:val="8"/>
            <w:tcBorders>
              <w:left w:val="single" w:sz="4" w:space="0" w:color="000000"/>
              <w:bottom w:val="single" w:sz="4" w:space="0" w:color="000000"/>
              <w:right w:val="single" w:sz="4" w:space="0" w:color="000000"/>
            </w:tcBorders>
            <w:vAlign w:val="center"/>
          </w:tcPr>
          <w:p w14:paraId="6B520008" w14:textId="77777777" w:rsidR="004F2C89" w:rsidRPr="008711D9" w:rsidRDefault="004F2C89" w:rsidP="004F2C89">
            <w:pPr>
              <w:snapToGrid w:val="0"/>
              <w:spacing w:before="0"/>
              <w:ind w:left="0"/>
              <w:jc w:val="center"/>
              <w:rPr>
                <w:rFonts w:cs="Arial"/>
                <w:b/>
              </w:rPr>
            </w:pPr>
            <w:r w:rsidRPr="008711D9">
              <w:rPr>
                <w:rFonts w:cs="Arial"/>
                <w:b/>
              </w:rPr>
              <w:t>Historique des évolutions</w:t>
            </w:r>
          </w:p>
        </w:tc>
      </w:tr>
      <w:tr w:rsidR="004F2C89" w:rsidRPr="008711D9" w14:paraId="787B4646" w14:textId="77777777">
        <w:trPr>
          <w:cantSplit/>
        </w:trPr>
        <w:tc>
          <w:tcPr>
            <w:tcW w:w="2020" w:type="dxa"/>
            <w:tcBorders>
              <w:left w:val="single" w:sz="4" w:space="0" w:color="000000"/>
              <w:bottom w:val="single" w:sz="4" w:space="0" w:color="000000"/>
            </w:tcBorders>
            <w:vAlign w:val="center"/>
          </w:tcPr>
          <w:p w14:paraId="54E070F1" w14:textId="77777777" w:rsidR="004F2C89" w:rsidRPr="008711D9" w:rsidRDefault="004F2C89" w:rsidP="004F2C89">
            <w:pPr>
              <w:snapToGrid w:val="0"/>
              <w:spacing w:before="0"/>
              <w:ind w:left="0"/>
              <w:jc w:val="center"/>
              <w:rPr>
                <w:rFonts w:cs="Arial"/>
                <w:b/>
              </w:rPr>
            </w:pPr>
            <w:r w:rsidRPr="008711D9">
              <w:rPr>
                <w:rFonts w:cs="Arial"/>
                <w:b/>
              </w:rPr>
              <w:t>Version</w:t>
            </w:r>
          </w:p>
        </w:tc>
        <w:tc>
          <w:tcPr>
            <w:tcW w:w="1735" w:type="dxa"/>
            <w:gridSpan w:val="2"/>
            <w:tcBorders>
              <w:left w:val="single" w:sz="4" w:space="0" w:color="000000"/>
              <w:bottom w:val="single" w:sz="4" w:space="0" w:color="000000"/>
            </w:tcBorders>
            <w:vAlign w:val="center"/>
          </w:tcPr>
          <w:p w14:paraId="41599DE0" w14:textId="77777777" w:rsidR="004F2C89" w:rsidRPr="008711D9" w:rsidRDefault="004F2C89" w:rsidP="004F2C89">
            <w:pPr>
              <w:snapToGrid w:val="0"/>
              <w:spacing w:before="0"/>
              <w:ind w:left="0"/>
              <w:jc w:val="center"/>
              <w:rPr>
                <w:rFonts w:cs="Arial"/>
                <w:b/>
              </w:rPr>
            </w:pPr>
            <w:r w:rsidRPr="008711D9">
              <w:rPr>
                <w:rFonts w:cs="Arial"/>
                <w:b/>
              </w:rPr>
              <w:t>Date</w:t>
            </w:r>
          </w:p>
        </w:tc>
        <w:tc>
          <w:tcPr>
            <w:tcW w:w="6707" w:type="dxa"/>
            <w:gridSpan w:val="5"/>
            <w:tcBorders>
              <w:left w:val="single" w:sz="4" w:space="0" w:color="000000"/>
              <w:bottom w:val="single" w:sz="4" w:space="0" w:color="000000"/>
              <w:right w:val="single" w:sz="4" w:space="0" w:color="000000"/>
            </w:tcBorders>
            <w:vAlign w:val="center"/>
          </w:tcPr>
          <w:p w14:paraId="260A696D" w14:textId="77777777" w:rsidR="004F2C89" w:rsidRPr="008711D9" w:rsidRDefault="004F2C89" w:rsidP="004F2C89">
            <w:pPr>
              <w:snapToGrid w:val="0"/>
              <w:spacing w:before="0"/>
              <w:ind w:left="0"/>
              <w:jc w:val="center"/>
              <w:rPr>
                <w:rFonts w:cs="Arial"/>
                <w:b/>
              </w:rPr>
            </w:pPr>
            <w:r w:rsidRPr="008711D9">
              <w:rPr>
                <w:rFonts w:cs="Arial"/>
                <w:b/>
              </w:rPr>
              <w:t>Évolution</w:t>
            </w:r>
          </w:p>
        </w:tc>
      </w:tr>
      <w:tr w:rsidR="004F2C89" w:rsidRPr="008711D9" w14:paraId="6B84B749" w14:textId="77777777">
        <w:trPr>
          <w:cantSplit/>
        </w:trPr>
        <w:tc>
          <w:tcPr>
            <w:tcW w:w="2020" w:type="dxa"/>
            <w:tcBorders>
              <w:left w:val="single" w:sz="4" w:space="0" w:color="000000"/>
              <w:bottom w:val="single" w:sz="4" w:space="0" w:color="000000"/>
            </w:tcBorders>
            <w:vAlign w:val="center"/>
          </w:tcPr>
          <w:p w14:paraId="2C43D6CE" w14:textId="77777777" w:rsidR="004F2C89" w:rsidRPr="008711D9" w:rsidRDefault="007B5E84" w:rsidP="004F2C89">
            <w:pPr>
              <w:snapToGrid w:val="0"/>
              <w:spacing w:before="0"/>
              <w:ind w:left="0" w:right="62"/>
              <w:jc w:val="center"/>
              <w:rPr>
                <w:rFonts w:cs="Arial"/>
              </w:rPr>
            </w:pPr>
            <w:r w:rsidRPr="008711D9">
              <w:rPr>
                <w:rFonts w:cs="Arial"/>
              </w:rPr>
              <w:t>1.0</w:t>
            </w:r>
          </w:p>
        </w:tc>
        <w:tc>
          <w:tcPr>
            <w:tcW w:w="1735" w:type="dxa"/>
            <w:gridSpan w:val="2"/>
            <w:tcBorders>
              <w:left w:val="single" w:sz="4" w:space="0" w:color="000000"/>
              <w:bottom w:val="single" w:sz="4" w:space="0" w:color="000000"/>
            </w:tcBorders>
          </w:tcPr>
          <w:p w14:paraId="41945B8D" w14:textId="77777777" w:rsidR="004F2C89" w:rsidRPr="008711D9" w:rsidRDefault="00DC52A8" w:rsidP="004F2C89">
            <w:pPr>
              <w:snapToGrid w:val="0"/>
              <w:spacing w:before="0"/>
              <w:ind w:left="0"/>
              <w:jc w:val="center"/>
              <w:rPr>
                <w:rFonts w:cs="Arial"/>
              </w:rPr>
            </w:pPr>
            <w:r w:rsidRPr="008711D9">
              <w:rPr>
                <w:rFonts w:cs="Arial"/>
              </w:rPr>
              <w:t>08/12</w:t>
            </w:r>
            <w:r w:rsidR="004F2C89" w:rsidRPr="008711D9">
              <w:rPr>
                <w:rFonts w:cs="Arial"/>
              </w:rPr>
              <w:t>/20</w:t>
            </w:r>
            <w:r w:rsidRPr="008711D9">
              <w:rPr>
                <w:rFonts w:cs="Arial"/>
              </w:rPr>
              <w:t>08</w:t>
            </w:r>
          </w:p>
        </w:tc>
        <w:tc>
          <w:tcPr>
            <w:tcW w:w="6707" w:type="dxa"/>
            <w:gridSpan w:val="5"/>
            <w:tcBorders>
              <w:left w:val="single" w:sz="4" w:space="0" w:color="000000"/>
              <w:bottom w:val="single" w:sz="4" w:space="0" w:color="000000"/>
              <w:right w:val="single" w:sz="4" w:space="0" w:color="000000"/>
            </w:tcBorders>
          </w:tcPr>
          <w:p w14:paraId="73890B55" w14:textId="77777777" w:rsidR="004F2C89" w:rsidRPr="008711D9" w:rsidRDefault="004F2C89" w:rsidP="007B5E84">
            <w:pPr>
              <w:snapToGrid w:val="0"/>
              <w:spacing w:before="0"/>
              <w:ind w:left="0"/>
              <w:rPr>
                <w:rFonts w:cs="Arial"/>
              </w:rPr>
            </w:pPr>
            <w:r w:rsidRPr="008711D9">
              <w:rPr>
                <w:rFonts w:cs="Arial"/>
              </w:rPr>
              <w:t>Première version</w:t>
            </w:r>
            <w:r w:rsidR="00DC52A8" w:rsidRPr="008711D9">
              <w:rPr>
                <w:rFonts w:cs="Arial"/>
              </w:rPr>
              <w:t>-Projet Paiement en ligne (Avant SISCOL)</w:t>
            </w:r>
          </w:p>
        </w:tc>
      </w:tr>
      <w:tr w:rsidR="006A4BE5" w:rsidRPr="008711D9" w14:paraId="1DDB3179" w14:textId="77777777">
        <w:trPr>
          <w:cantSplit/>
        </w:trPr>
        <w:tc>
          <w:tcPr>
            <w:tcW w:w="2020" w:type="dxa"/>
            <w:tcBorders>
              <w:left w:val="single" w:sz="4" w:space="0" w:color="000000"/>
              <w:bottom w:val="single" w:sz="4" w:space="0" w:color="000000"/>
            </w:tcBorders>
            <w:vAlign w:val="center"/>
          </w:tcPr>
          <w:p w14:paraId="5D784BA7" w14:textId="77777777" w:rsidR="006A4BE5" w:rsidRPr="008711D9" w:rsidRDefault="00DC52A8" w:rsidP="004F2C89">
            <w:pPr>
              <w:snapToGrid w:val="0"/>
              <w:spacing w:before="0"/>
              <w:ind w:left="0" w:right="62"/>
              <w:jc w:val="center"/>
              <w:rPr>
                <w:rFonts w:cs="Arial"/>
              </w:rPr>
            </w:pPr>
            <w:r w:rsidRPr="008711D9">
              <w:rPr>
                <w:rFonts w:cs="Arial"/>
              </w:rPr>
              <w:t>2.0</w:t>
            </w:r>
          </w:p>
        </w:tc>
        <w:tc>
          <w:tcPr>
            <w:tcW w:w="1735" w:type="dxa"/>
            <w:gridSpan w:val="2"/>
            <w:tcBorders>
              <w:left w:val="single" w:sz="4" w:space="0" w:color="000000"/>
              <w:bottom w:val="single" w:sz="4" w:space="0" w:color="000000"/>
            </w:tcBorders>
            <w:vAlign w:val="center"/>
          </w:tcPr>
          <w:p w14:paraId="6AFB214E" w14:textId="77777777" w:rsidR="006A4BE5" w:rsidRPr="008711D9" w:rsidRDefault="00DC52A8" w:rsidP="004F2C89">
            <w:pPr>
              <w:snapToGrid w:val="0"/>
              <w:spacing w:before="0"/>
              <w:ind w:left="0"/>
              <w:jc w:val="center"/>
              <w:rPr>
                <w:rFonts w:cs="Arial"/>
              </w:rPr>
            </w:pPr>
            <w:r w:rsidRPr="008711D9">
              <w:rPr>
                <w:rFonts w:cs="Arial"/>
              </w:rPr>
              <w:t>10/04/2015</w:t>
            </w:r>
          </w:p>
        </w:tc>
        <w:tc>
          <w:tcPr>
            <w:tcW w:w="6707" w:type="dxa"/>
            <w:gridSpan w:val="5"/>
            <w:tcBorders>
              <w:left w:val="single" w:sz="4" w:space="0" w:color="000000"/>
              <w:bottom w:val="single" w:sz="4" w:space="0" w:color="000000"/>
              <w:right w:val="single" w:sz="4" w:space="0" w:color="000000"/>
            </w:tcBorders>
          </w:tcPr>
          <w:p w14:paraId="3F398CCC" w14:textId="77777777" w:rsidR="006A4BE5" w:rsidRPr="008711D9" w:rsidRDefault="00DC52A8" w:rsidP="004F2C89">
            <w:pPr>
              <w:snapToGrid w:val="0"/>
              <w:spacing w:before="0"/>
              <w:ind w:left="0"/>
              <w:rPr>
                <w:rFonts w:cs="Arial"/>
              </w:rPr>
            </w:pPr>
            <w:r w:rsidRPr="008711D9">
              <w:rPr>
                <w:rFonts w:cs="Arial"/>
              </w:rPr>
              <w:t>Seconde version : intégration des nouveautés Paybox : Cryptage clé publique/ clé privée de la transaction + Utilisation du système 3D Secure</w:t>
            </w:r>
          </w:p>
        </w:tc>
      </w:tr>
      <w:tr w:rsidR="006A4BE5" w:rsidRPr="008711D9" w14:paraId="35B34E42" w14:textId="77777777">
        <w:trPr>
          <w:cantSplit/>
        </w:trPr>
        <w:tc>
          <w:tcPr>
            <w:tcW w:w="2020" w:type="dxa"/>
            <w:tcBorders>
              <w:left w:val="single" w:sz="4" w:space="0" w:color="000000"/>
              <w:bottom w:val="single" w:sz="4" w:space="0" w:color="000000"/>
            </w:tcBorders>
            <w:vAlign w:val="center"/>
          </w:tcPr>
          <w:p w14:paraId="7D05ADBE" w14:textId="77777777" w:rsidR="006A4BE5" w:rsidRPr="008711D9" w:rsidRDefault="006A4BE5" w:rsidP="004F2C89">
            <w:pPr>
              <w:snapToGrid w:val="0"/>
              <w:spacing w:before="0"/>
              <w:ind w:left="0" w:right="62"/>
              <w:jc w:val="center"/>
              <w:rPr>
                <w:rFonts w:cs="Arial"/>
              </w:rPr>
            </w:pPr>
          </w:p>
        </w:tc>
        <w:tc>
          <w:tcPr>
            <w:tcW w:w="1735" w:type="dxa"/>
            <w:gridSpan w:val="2"/>
            <w:tcBorders>
              <w:left w:val="single" w:sz="4" w:space="0" w:color="000000"/>
              <w:bottom w:val="single" w:sz="4" w:space="0" w:color="000000"/>
            </w:tcBorders>
            <w:vAlign w:val="center"/>
          </w:tcPr>
          <w:p w14:paraId="5DE75A77" w14:textId="77777777" w:rsidR="006A4BE5" w:rsidRPr="008711D9" w:rsidRDefault="006A4BE5" w:rsidP="004F2C89">
            <w:pPr>
              <w:snapToGrid w:val="0"/>
              <w:spacing w:before="0"/>
              <w:ind w:left="0"/>
              <w:jc w:val="center"/>
              <w:rPr>
                <w:rFonts w:cs="Arial"/>
              </w:rPr>
            </w:pPr>
          </w:p>
        </w:tc>
        <w:tc>
          <w:tcPr>
            <w:tcW w:w="6707" w:type="dxa"/>
            <w:gridSpan w:val="5"/>
            <w:tcBorders>
              <w:left w:val="single" w:sz="4" w:space="0" w:color="000000"/>
              <w:bottom w:val="single" w:sz="4" w:space="0" w:color="000000"/>
              <w:right w:val="single" w:sz="4" w:space="0" w:color="000000"/>
            </w:tcBorders>
          </w:tcPr>
          <w:p w14:paraId="0F867E98" w14:textId="77777777" w:rsidR="006A4BE5" w:rsidRPr="008711D9" w:rsidRDefault="006A4BE5" w:rsidP="004F2C89">
            <w:pPr>
              <w:snapToGrid w:val="0"/>
              <w:spacing w:before="0"/>
              <w:ind w:left="0"/>
              <w:rPr>
                <w:rFonts w:cs="Arial"/>
              </w:rPr>
            </w:pPr>
          </w:p>
        </w:tc>
      </w:tr>
      <w:tr w:rsidR="006A4BE5" w:rsidRPr="008711D9" w14:paraId="65AC03CE" w14:textId="77777777">
        <w:trPr>
          <w:cantSplit/>
        </w:trPr>
        <w:tc>
          <w:tcPr>
            <w:tcW w:w="2020" w:type="dxa"/>
            <w:tcBorders>
              <w:left w:val="single" w:sz="4" w:space="0" w:color="000000"/>
              <w:bottom w:val="single" w:sz="4" w:space="0" w:color="000000"/>
            </w:tcBorders>
            <w:vAlign w:val="center"/>
          </w:tcPr>
          <w:p w14:paraId="3ACE06EE" w14:textId="77777777" w:rsidR="006A4BE5" w:rsidRPr="008711D9" w:rsidRDefault="006A4BE5" w:rsidP="004F2C89">
            <w:pPr>
              <w:snapToGrid w:val="0"/>
              <w:spacing w:before="0"/>
              <w:ind w:left="0" w:right="62"/>
              <w:jc w:val="center"/>
              <w:rPr>
                <w:rFonts w:cs="Arial"/>
              </w:rPr>
            </w:pPr>
          </w:p>
        </w:tc>
        <w:tc>
          <w:tcPr>
            <w:tcW w:w="1735" w:type="dxa"/>
            <w:gridSpan w:val="2"/>
            <w:tcBorders>
              <w:left w:val="single" w:sz="4" w:space="0" w:color="000000"/>
              <w:bottom w:val="single" w:sz="4" w:space="0" w:color="000000"/>
            </w:tcBorders>
            <w:vAlign w:val="center"/>
          </w:tcPr>
          <w:p w14:paraId="0CECA0D8" w14:textId="77777777" w:rsidR="006A4BE5" w:rsidRPr="008711D9" w:rsidRDefault="006A4BE5" w:rsidP="004F2C89">
            <w:pPr>
              <w:snapToGrid w:val="0"/>
              <w:spacing w:before="0"/>
              <w:ind w:left="0"/>
              <w:jc w:val="center"/>
              <w:rPr>
                <w:rFonts w:cs="Arial"/>
              </w:rPr>
            </w:pPr>
          </w:p>
        </w:tc>
        <w:tc>
          <w:tcPr>
            <w:tcW w:w="6707" w:type="dxa"/>
            <w:gridSpan w:val="5"/>
            <w:tcBorders>
              <w:left w:val="single" w:sz="4" w:space="0" w:color="000000"/>
              <w:bottom w:val="single" w:sz="4" w:space="0" w:color="000000"/>
              <w:right w:val="single" w:sz="4" w:space="0" w:color="000000"/>
            </w:tcBorders>
          </w:tcPr>
          <w:p w14:paraId="6CE343C6" w14:textId="77777777" w:rsidR="006A4BE5" w:rsidRPr="008711D9" w:rsidRDefault="006A4BE5" w:rsidP="004F2C89">
            <w:pPr>
              <w:snapToGrid w:val="0"/>
              <w:spacing w:before="0"/>
              <w:ind w:left="0"/>
              <w:rPr>
                <w:rFonts w:cs="Arial"/>
              </w:rPr>
            </w:pPr>
          </w:p>
        </w:tc>
      </w:tr>
      <w:tr w:rsidR="006A4BE5" w:rsidRPr="008711D9" w14:paraId="7FB0AD16" w14:textId="77777777">
        <w:trPr>
          <w:cantSplit/>
        </w:trPr>
        <w:tc>
          <w:tcPr>
            <w:tcW w:w="10399" w:type="dxa"/>
            <w:gridSpan w:val="7"/>
          </w:tcPr>
          <w:p w14:paraId="131ADFDD" w14:textId="77777777" w:rsidR="006A4BE5" w:rsidRPr="008711D9" w:rsidRDefault="006A4BE5" w:rsidP="004F2C89">
            <w:pPr>
              <w:snapToGrid w:val="0"/>
              <w:spacing w:after="120"/>
              <w:ind w:left="0" w:right="43"/>
              <w:jc w:val="left"/>
              <w:rPr>
                <w:rFonts w:cs="Arial"/>
                <w:b/>
                <w:sz w:val="16"/>
                <w:szCs w:val="16"/>
              </w:rPr>
            </w:pPr>
          </w:p>
        </w:tc>
        <w:tc>
          <w:tcPr>
            <w:tcW w:w="63" w:type="dxa"/>
            <w:tcMar>
              <w:left w:w="0" w:type="dxa"/>
              <w:right w:w="0" w:type="dxa"/>
            </w:tcMar>
          </w:tcPr>
          <w:p w14:paraId="090AD597" w14:textId="77777777" w:rsidR="006A4BE5" w:rsidRPr="008711D9" w:rsidRDefault="006A4BE5" w:rsidP="004F2C89">
            <w:pPr>
              <w:snapToGrid w:val="0"/>
              <w:rPr>
                <w:b/>
              </w:rPr>
            </w:pPr>
          </w:p>
        </w:tc>
      </w:tr>
      <w:tr w:rsidR="006A4BE5" w:rsidRPr="008711D9" w14:paraId="688FB7F4" w14:textId="77777777">
        <w:trPr>
          <w:cantSplit/>
        </w:trPr>
        <w:tc>
          <w:tcPr>
            <w:tcW w:w="10462" w:type="dxa"/>
            <w:gridSpan w:val="8"/>
            <w:tcBorders>
              <w:top w:val="single" w:sz="4" w:space="0" w:color="000000"/>
              <w:left w:val="single" w:sz="4" w:space="0" w:color="000000"/>
              <w:bottom w:val="single" w:sz="4" w:space="0" w:color="000000"/>
              <w:right w:val="single" w:sz="4" w:space="0" w:color="000000"/>
            </w:tcBorders>
          </w:tcPr>
          <w:p w14:paraId="37ED1DC7" w14:textId="6795E6F8" w:rsidR="007B5E84" w:rsidRPr="008711D9" w:rsidRDefault="006A4BE5" w:rsidP="004F2C89">
            <w:pPr>
              <w:ind w:left="851" w:hanging="709"/>
              <w:rPr>
                <w:rFonts w:cs="Arial"/>
              </w:rPr>
            </w:pPr>
            <w:r w:rsidRPr="008711D9">
              <w:rPr>
                <w:rFonts w:cs="Arial"/>
                <w:b/>
              </w:rPr>
              <w:t>Objet</w:t>
            </w:r>
            <w:r w:rsidRPr="008711D9">
              <w:rPr>
                <w:rFonts w:cs="Arial"/>
              </w:rPr>
              <w:t> :</w:t>
            </w:r>
            <w:r w:rsidRPr="008711D9">
              <w:rPr>
                <w:rFonts w:cs="Arial"/>
              </w:rPr>
              <w:tab/>
              <w:t xml:space="preserve">Ce </w:t>
            </w:r>
            <w:r w:rsidR="007B5E84" w:rsidRPr="008711D9">
              <w:rPr>
                <w:rFonts w:cs="Arial"/>
              </w:rPr>
              <w:t xml:space="preserve">document présente </w:t>
            </w:r>
            <w:r w:rsidR="00830C1B" w:rsidRPr="008711D9">
              <w:rPr>
                <w:rFonts w:cs="Arial"/>
              </w:rPr>
              <w:t>les nouvelles fonctionnalités de l’intégration de la plateforme technique de paiement en ligne de Paybox</w:t>
            </w:r>
            <w:r w:rsidR="007B5E84" w:rsidRPr="008711D9">
              <w:rPr>
                <w:rFonts w:cs="Arial"/>
              </w:rPr>
              <w:t>.</w:t>
            </w:r>
          </w:p>
          <w:p w14:paraId="1E9C2DA4" w14:textId="77777777" w:rsidR="006A4BE5" w:rsidRPr="008711D9" w:rsidRDefault="006A4BE5" w:rsidP="007B5E84">
            <w:pPr>
              <w:ind w:left="851" w:hanging="709"/>
            </w:pPr>
          </w:p>
        </w:tc>
      </w:tr>
      <w:tr w:rsidR="006A4BE5" w:rsidRPr="008711D9" w14:paraId="11F380FE" w14:textId="77777777">
        <w:tblPrEx>
          <w:tblBorders>
            <w:top w:val="single" w:sz="4" w:space="0" w:color="auto"/>
            <w:left w:val="single" w:sz="4" w:space="0" w:color="auto"/>
            <w:bottom w:val="single" w:sz="4" w:space="0" w:color="auto"/>
            <w:right w:val="single" w:sz="4" w:space="0" w:color="auto"/>
            <w:insideV w:val="single" w:sz="4" w:space="0" w:color="auto"/>
          </w:tblBorders>
        </w:tblPrEx>
        <w:trPr>
          <w:cantSplit/>
          <w:trHeight w:val="450"/>
        </w:trPr>
        <w:tc>
          <w:tcPr>
            <w:tcW w:w="10462" w:type="dxa"/>
            <w:gridSpan w:val="8"/>
            <w:tcBorders>
              <w:top w:val="single" w:sz="4" w:space="0" w:color="auto"/>
              <w:left w:val="single" w:sz="4" w:space="0" w:color="auto"/>
              <w:bottom w:val="single" w:sz="4" w:space="0" w:color="auto"/>
              <w:right w:val="single" w:sz="4" w:space="0" w:color="auto"/>
            </w:tcBorders>
            <w:vAlign w:val="center"/>
          </w:tcPr>
          <w:p w14:paraId="6C910180" w14:textId="77777777" w:rsidR="006A4BE5" w:rsidRPr="008711D9" w:rsidRDefault="006A4BE5" w:rsidP="004F2C89">
            <w:pPr>
              <w:spacing w:before="0"/>
              <w:ind w:left="0"/>
              <w:jc w:val="center"/>
              <w:rPr>
                <w:rFonts w:cs="Arial"/>
                <w:b/>
              </w:rPr>
            </w:pPr>
            <w:r w:rsidRPr="008711D9">
              <w:rPr>
                <w:rFonts w:cs="Arial"/>
                <w:b/>
              </w:rPr>
              <w:t>Bibliographie – Annexes</w:t>
            </w:r>
          </w:p>
        </w:tc>
      </w:tr>
      <w:tr w:rsidR="006A4BE5" w:rsidRPr="008711D9" w14:paraId="32CEC91F" w14:textId="7777777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PrEx>
        <w:trPr>
          <w:cantSplit/>
        </w:trPr>
        <w:tc>
          <w:tcPr>
            <w:tcW w:w="4450" w:type="dxa"/>
            <w:gridSpan w:val="4"/>
            <w:tcBorders>
              <w:top w:val="single" w:sz="4" w:space="0" w:color="auto"/>
              <w:bottom w:val="single" w:sz="4" w:space="0" w:color="auto"/>
            </w:tcBorders>
            <w:vAlign w:val="center"/>
          </w:tcPr>
          <w:p w14:paraId="45A83C8E" w14:textId="77777777" w:rsidR="006A4BE5" w:rsidRPr="008711D9" w:rsidRDefault="006A4BE5" w:rsidP="004F2C89">
            <w:pPr>
              <w:spacing w:before="0"/>
              <w:ind w:left="0"/>
              <w:jc w:val="center"/>
              <w:rPr>
                <w:rFonts w:cs="Arial"/>
                <w:b/>
              </w:rPr>
            </w:pPr>
            <w:r w:rsidRPr="008711D9">
              <w:rPr>
                <w:rFonts w:cs="Arial"/>
                <w:b/>
              </w:rPr>
              <w:t>Nom du document</w:t>
            </w:r>
          </w:p>
        </w:tc>
        <w:tc>
          <w:tcPr>
            <w:tcW w:w="6012" w:type="dxa"/>
            <w:gridSpan w:val="4"/>
            <w:tcBorders>
              <w:top w:val="single" w:sz="4" w:space="0" w:color="auto"/>
              <w:bottom w:val="single" w:sz="4" w:space="0" w:color="auto"/>
            </w:tcBorders>
            <w:vAlign w:val="center"/>
          </w:tcPr>
          <w:p w14:paraId="6227FAD6" w14:textId="77777777" w:rsidR="006A4BE5" w:rsidRPr="008711D9" w:rsidRDefault="006A4BE5" w:rsidP="004F2C89">
            <w:pPr>
              <w:spacing w:before="0"/>
              <w:ind w:left="0"/>
              <w:jc w:val="center"/>
              <w:rPr>
                <w:rFonts w:cs="Arial"/>
                <w:b/>
              </w:rPr>
            </w:pPr>
            <w:r w:rsidRPr="008711D9">
              <w:rPr>
                <w:rFonts w:cs="Arial"/>
                <w:b/>
              </w:rPr>
              <w:t>Fichier</w:t>
            </w:r>
          </w:p>
        </w:tc>
      </w:tr>
      <w:tr w:rsidR="006A4BE5" w:rsidRPr="008711D9" w14:paraId="120A96BD" w14:textId="77777777" w:rsidTr="00E60BEB">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PrEx>
        <w:trPr>
          <w:cantSplit/>
        </w:trPr>
        <w:tc>
          <w:tcPr>
            <w:tcW w:w="4450" w:type="dxa"/>
            <w:gridSpan w:val="4"/>
            <w:tcBorders>
              <w:top w:val="dotted" w:sz="4" w:space="0" w:color="auto"/>
              <w:left w:val="single" w:sz="4" w:space="0" w:color="auto"/>
              <w:bottom w:val="dotted" w:sz="4" w:space="0" w:color="auto"/>
              <w:right w:val="nil"/>
            </w:tcBorders>
          </w:tcPr>
          <w:p w14:paraId="42067AE2" w14:textId="77777777" w:rsidR="006A4BE5" w:rsidRPr="008711D9" w:rsidRDefault="006A4BE5" w:rsidP="00E60BEB">
            <w:pPr>
              <w:ind w:left="0"/>
              <w:jc w:val="left"/>
            </w:pPr>
          </w:p>
        </w:tc>
        <w:tc>
          <w:tcPr>
            <w:tcW w:w="6012" w:type="dxa"/>
            <w:gridSpan w:val="4"/>
            <w:tcBorders>
              <w:top w:val="dotted" w:sz="4" w:space="0" w:color="auto"/>
              <w:left w:val="single" w:sz="6" w:space="0" w:color="auto"/>
              <w:bottom w:val="dotted" w:sz="4" w:space="0" w:color="auto"/>
              <w:right w:val="single" w:sz="4" w:space="0" w:color="auto"/>
            </w:tcBorders>
          </w:tcPr>
          <w:p w14:paraId="0DA51B07" w14:textId="77777777" w:rsidR="006A4BE5" w:rsidRPr="008711D9" w:rsidRDefault="006A4BE5" w:rsidP="00E60BEB">
            <w:pPr>
              <w:ind w:left="0"/>
              <w:jc w:val="left"/>
              <w:rPr>
                <w:rFonts w:cs="Arial"/>
              </w:rPr>
            </w:pPr>
          </w:p>
        </w:tc>
      </w:tr>
    </w:tbl>
    <w:p w14:paraId="3B45972B" w14:textId="77777777" w:rsidR="004F2C89" w:rsidRPr="008711D9" w:rsidRDefault="004F2C89" w:rsidP="004F2C89">
      <w:pPr>
        <w:pStyle w:val="Style20ptGrasRougefoncCentr"/>
        <w:ind w:left="0"/>
        <w:jc w:val="both"/>
      </w:pPr>
      <w:r w:rsidRPr="008711D9">
        <w:br w:type="page"/>
      </w:r>
    </w:p>
    <w:p w14:paraId="60F13395" w14:textId="77777777" w:rsidR="004F2C89" w:rsidRPr="008711D9" w:rsidRDefault="004F2C89" w:rsidP="004F2C89">
      <w:pPr>
        <w:pStyle w:val="Style20ptGrasRougefoncCentr"/>
      </w:pPr>
      <w:r w:rsidRPr="008711D9">
        <w:lastRenderedPageBreak/>
        <w:t>Sommaire</w:t>
      </w:r>
    </w:p>
    <w:p w14:paraId="1D0B572D" w14:textId="77777777" w:rsidR="004F2C89" w:rsidRPr="008711D9" w:rsidRDefault="004F2C89" w:rsidP="004F2C89"/>
    <w:p w14:paraId="571C1AFC" w14:textId="77777777" w:rsidR="004F2C89" w:rsidRPr="008711D9" w:rsidRDefault="004F2C89" w:rsidP="004F2C89">
      <w:pPr>
        <w:sectPr w:rsidR="004F2C89" w:rsidRPr="008711D9" w:rsidSect="002676C4">
          <w:headerReference w:type="default" r:id="rId8"/>
          <w:footerReference w:type="default" r:id="rId9"/>
          <w:headerReference w:type="first" r:id="rId10"/>
          <w:footnotePr>
            <w:pos w:val="beneathText"/>
          </w:footnotePr>
          <w:pgSz w:w="11905" w:h="16837" w:code="9"/>
          <w:pgMar w:top="1985" w:right="851" w:bottom="765" w:left="851" w:header="539" w:footer="634" w:gutter="0"/>
          <w:cols w:space="720"/>
          <w:titlePg/>
          <w:docGrid w:linePitch="360"/>
        </w:sectPr>
      </w:pPr>
    </w:p>
    <w:p w14:paraId="3EC5F2F6" w14:textId="77777777" w:rsidR="00731B2B" w:rsidRDefault="00AE4ECF">
      <w:pPr>
        <w:pStyle w:val="TM1"/>
        <w:tabs>
          <w:tab w:val="left" w:pos="362"/>
          <w:tab w:val="right" w:leader="dot" w:pos="10193"/>
        </w:tabs>
        <w:rPr>
          <w:rFonts w:asciiTheme="minorHAnsi" w:eastAsiaTheme="minorEastAsia" w:hAnsiTheme="minorHAnsi" w:cstheme="minorBidi"/>
          <w:b w:val="0"/>
          <w:bCs w:val="0"/>
          <w:caps w:val="0"/>
          <w:noProof/>
          <w:lang w:eastAsia="ja-JP"/>
        </w:rPr>
      </w:pPr>
      <w:r w:rsidRPr="008711D9">
        <w:rPr>
          <w:rFonts w:ascii="Arial" w:hAnsi="Arial"/>
          <w:b w:val="0"/>
          <w:bCs w:val="0"/>
          <w:caps w:val="0"/>
        </w:rPr>
        <w:lastRenderedPageBreak/>
        <w:fldChar w:fldCharType="begin"/>
      </w:r>
      <w:r w:rsidRPr="008711D9">
        <w:rPr>
          <w:rFonts w:ascii="Arial" w:hAnsi="Arial"/>
          <w:b w:val="0"/>
          <w:bCs w:val="0"/>
          <w:caps w:val="0"/>
        </w:rPr>
        <w:instrText xml:space="preserve"> TOC \o "1-6" </w:instrText>
      </w:r>
      <w:r w:rsidRPr="008711D9">
        <w:rPr>
          <w:rFonts w:ascii="Arial" w:hAnsi="Arial"/>
          <w:b w:val="0"/>
          <w:bCs w:val="0"/>
          <w:caps w:val="0"/>
        </w:rPr>
        <w:fldChar w:fldCharType="separate"/>
      </w:r>
      <w:bookmarkStart w:id="0" w:name="_GoBack"/>
      <w:bookmarkEnd w:id="0"/>
      <w:r w:rsidR="00731B2B">
        <w:rPr>
          <w:noProof/>
        </w:rPr>
        <w:t>1</w:t>
      </w:r>
      <w:r w:rsidR="00731B2B">
        <w:rPr>
          <w:rFonts w:asciiTheme="minorHAnsi" w:eastAsiaTheme="minorEastAsia" w:hAnsiTheme="minorHAnsi" w:cstheme="minorBidi"/>
          <w:b w:val="0"/>
          <w:bCs w:val="0"/>
          <w:caps w:val="0"/>
          <w:noProof/>
          <w:lang w:eastAsia="ja-JP"/>
        </w:rPr>
        <w:tab/>
      </w:r>
      <w:r w:rsidR="00731B2B">
        <w:rPr>
          <w:noProof/>
        </w:rPr>
        <w:t>Le paiement en Ligne avec Paybox</w:t>
      </w:r>
      <w:r w:rsidR="00731B2B">
        <w:rPr>
          <w:noProof/>
        </w:rPr>
        <w:tab/>
      </w:r>
      <w:r w:rsidR="00731B2B">
        <w:rPr>
          <w:noProof/>
        </w:rPr>
        <w:fldChar w:fldCharType="begin"/>
      </w:r>
      <w:r w:rsidR="00731B2B">
        <w:rPr>
          <w:noProof/>
        </w:rPr>
        <w:instrText xml:space="preserve"> PAGEREF _Toc290283233 \h </w:instrText>
      </w:r>
      <w:r w:rsidR="00731B2B">
        <w:rPr>
          <w:noProof/>
        </w:rPr>
      </w:r>
      <w:r w:rsidR="00731B2B">
        <w:rPr>
          <w:noProof/>
        </w:rPr>
        <w:fldChar w:fldCharType="separate"/>
      </w:r>
      <w:r w:rsidR="00731B2B">
        <w:rPr>
          <w:noProof/>
        </w:rPr>
        <w:t>3</w:t>
      </w:r>
      <w:r w:rsidR="00731B2B">
        <w:rPr>
          <w:noProof/>
        </w:rPr>
        <w:fldChar w:fldCharType="end"/>
      </w:r>
    </w:p>
    <w:p w14:paraId="4B069871" w14:textId="77777777" w:rsidR="00731B2B" w:rsidRDefault="00731B2B">
      <w:pPr>
        <w:pStyle w:val="TM2"/>
        <w:tabs>
          <w:tab w:val="left" w:pos="744"/>
          <w:tab w:val="right" w:leader="dot" w:pos="10193"/>
        </w:tabs>
        <w:rPr>
          <w:rFonts w:asciiTheme="minorHAnsi" w:eastAsiaTheme="minorEastAsia" w:hAnsiTheme="minorHAnsi" w:cstheme="minorBidi"/>
          <w:smallCaps w:val="0"/>
          <w:noProof/>
          <w:lang w:eastAsia="ja-JP"/>
        </w:rPr>
      </w:pPr>
      <w:r>
        <w:rPr>
          <w:noProof/>
        </w:rPr>
        <w:t>1.1</w:t>
      </w:r>
      <w:r>
        <w:rPr>
          <w:rFonts w:asciiTheme="minorHAnsi" w:eastAsiaTheme="minorEastAsia" w:hAnsiTheme="minorHAnsi" w:cstheme="minorBidi"/>
          <w:smallCaps w:val="0"/>
          <w:noProof/>
          <w:lang w:eastAsia="ja-JP"/>
        </w:rPr>
        <w:tab/>
      </w:r>
      <w:r>
        <w:rPr>
          <w:noProof/>
        </w:rPr>
        <w:t>Préambule</w:t>
      </w:r>
      <w:r>
        <w:rPr>
          <w:noProof/>
        </w:rPr>
        <w:tab/>
      </w:r>
      <w:r>
        <w:rPr>
          <w:noProof/>
        </w:rPr>
        <w:fldChar w:fldCharType="begin"/>
      </w:r>
      <w:r>
        <w:rPr>
          <w:noProof/>
        </w:rPr>
        <w:instrText xml:space="preserve"> PAGEREF _Toc290283234 \h </w:instrText>
      </w:r>
      <w:r>
        <w:rPr>
          <w:noProof/>
        </w:rPr>
      </w:r>
      <w:r>
        <w:rPr>
          <w:noProof/>
        </w:rPr>
        <w:fldChar w:fldCharType="separate"/>
      </w:r>
      <w:r>
        <w:rPr>
          <w:noProof/>
        </w:rPr>
        <w:t>3</w:t>
      </w:r>
      <w:r>
        <w:rPr>
          <w:noProof/>
        </w:rPr>
        <w:fldChar w:fldCharType="end"/>
      </w:r>
    </w:p>
    <w:p w14:paraId="5713060F" w14:textId="77777777" w:rsidR="00731B2B" w:rsidRDefault="00731B2B">
      <w:pPr>
        <w:pStyle w:val="TM3"/>
        <w:tabs>
          <w:tab w:val="left" w:pos="1126"/>
          <w:tab w:val="right" w:leader="dot" w:pos="10193"/>
        </w:tabs>
        <w:rPr>
          <w:rFonts w:asciiTheme="minorHAnsi" w:eastAsiaTheme="minorEastAsia" w:hAnsiTheme="minorHAnsi" w:cstheme="minorBidi"/>
          <w:i w:val="0"/>
          <w:iCs w:val="0"/>
          <w:noProof/>
          <w:lang w:eastAsia="ja-JP"/>
        </w:rPr>
      </w:pPr>
      <w:r>
        <w:rPr>
          <w:noProof/>
        </w:rPr>
        <w:t>1.1.1</w:t>
      </w:r>
      <w:r>
        <w:rPr>
          <w:rFonts w:asciiTheme="minorHAnsi" w:eastAsiaTheme="minorEastAsia" w:hAnsiTheme="minorHAnsi" w:cstheme="minorBidi"/>
          <w:i w:val="0"/>
          <w:iCs w:val="0"/>
          <w:noProof/>
          <w:lang w:eastAsia="ja-JP"/>
        </w:rPr>
        <w:tab/>
      </w:r>
      <w:r>
        <w:rPr>
          <w:noProof/>
        </w:rPr>
        <w:t>Objectifs</w:t>
      </w:r>
      <w:r>
        <w:rPr>
          <w:noProof/>
        </w:rPr>
        <w:tab/>
      </w:r>
      <w:r>
        <w:rPr>
          <w:noProof/>
        </w:rPr>
        <w:fldChar w:fldCharType="begin"/>
      </w:r>
      <w:r>
        <w:rPr>
          <w:noProof/>
        </w:rPr>
        <w:instrText xml:space="preserve"> PAGEREF _Toc290283235 \h </w:instrText>
      </w:r>
      <w:r>
        <w:rPr>
          <w:noProof/>
        </w:rPr>
      </w:r>
      <w:r>
        <w:rPr>
          <w:noProof/>
        </w:rPr>
        <w:fldChar w:fldCharType="separate"/>
      </w:r>
      <w:r>
        <w:rPr>
          <w:noProof/>
        </w:rPr>
        <w:t>3</w:t>
      </w:r>
      <w:r>
        <w:rPr>
          <w:noProof/>
        </w:rPr>
        <w:fldChar w:fldCharType="end"/>
      </w:r>
    </w:p>
    <w:p w14:paraId="0FDC5394" w14:textId="77777777" w:rsidR="00731B2B" w:rsidRDefault="00731B2B">
      <w:pPr>
        <w:pStyle w:val="TM3"/>
        <w:tabs>
          <w:tab w:val="left" w:pos="1126"/>
          <w:tab w:val="right" w:leader="dot" w:pos="10193"/>
        </w:tabs>
        <w:rPr>
          <w:rFonts w:asciiTheme="minorHAnsi" w:eastAsiaTheme="minorEastAsia" w:hAnsiTheme="minorHAnsi" w:cstheme="minorBidi"/>
          <w:i w:val="0"/>
          <w:iCs w:val="0"/>
          <w:noProof/>
          <w:lang w:eastAsia="ja-JP"/>
        </w:rPr>
      </w:pPr>
      <w:r>
        <w:rPr>
          <w:noProof/>
        </w:rPr>
        <w:t>1.1.2</w:t>
      </w:r>
      <w:r>
        <w:rPr>
          <w:rFonts w:asciiTheme="minorHAnsi" w:eastAsiaTheme="minorEastAsia" w:hAnsiTheme="minorHAnsi" w:cstheme="minorBidi"/>
          <w:i w:val="0"/>
          <w:iCs w:val="0"/>
          <w:noProof/>
          <w:lang w:eastAsia="ja-JP"/>
        </w:rPr>
        <w:tab/>
      </w:r>
      <w:r>
        <w:rPr>
          <w:noProof/>
        </w:rPr>
        <w:t>Recommandations</w:t>
      </w:r>
      <w:r>
        <w:rPr>
          <w:noProof/>
        </w:rPr>
        <w:tab/>
      </w:r>
      <w:r>
        <w:rPr>
          <w:noProof/>
        </w:rPr>
        <w:fldChar w:fldCharType="begin"/>
      </w:r>
      <w:r>
        <w:rPr>
          <w:noProof/>
        </w:rPr>
        <w:instrText xml:space="preserve"> PAGEREF _Toc290283236 \h </w:instrText>
      </w:r>
      <w:r>
        <w:rPr>
          <w:noProof/>
        </w:rPr>
      </w:r>
      <w:r>
        <w:rPr>
          <w:noProof/>
        </w:rPr>
        <w:fldChar w:fldCharType="separate"/>
      </w:r>
      <w:r>
        <w:rPr>
          <w:noProof/>
        </w:rPr>
        <w:t>3</w:t>
      </w:r>
      <w:r>
        <w:rPr>
          <w:noProof/>
        </w:rPr>
        <w:fldChar w:fldCharType="end"/>
      </w:r>
    </w:p>
    <w:p w14:paraId="127F1E59" w14:textId="77777777" w:rsidR="00731B2B" w:rsidRDefault="00731B2B">
      <w:pPr>
        <w:pStyle w:val="TM4"/>
        <w:tabs>
          <w:tab w:val="left" w:pos="1341"/>
          <w:tab w:val="right" w:leader="dot" w:pos="10193"/>
        </w:tabs>
        <w:rPr>
          <w:rFonts w:asciiTheme="minorHAnsi" w:eastAsiaTheme="minorEastAsia" w:hAnsiTheme="minorHAnsi" w:cstheme="minorBidi"/>
          <w:noProof/>
          <w:sz w:val="24"/>
          <w:szCs w:val="24"/>
          <w:lang w:eastAsia="ja-JP"/>
        </w:rPr>
      </w:pPr>
      <w:r w:rsidRPr="00321D1A">
        <w:rPr>
          <w:noProof/>
          <w:color w:val="000000"/>
        </w:rPr>
        <w:t>1.1.2.1</w:t>
      </w:r>
      <w:r>
        <w:rPr>
          <w:rFonts w:asciiTheme="minorHAnsi" w:eastAsiaTheme="minorEastAsia" w:hAnsiTheme="minorHAnsi" w:cstheme="minorBidi"/>
          <w:noProof/>
          <w:sz w:val="24"/>
          <w:szCs w:val="24"/>
          <w:lang w:eastAsia="ja-JP"/>
        </w:rPr>
        <w:tab/>
      </w:r>
      <w:r>
        <w:rPr>
          <w:noProof/>
        </w:rPr>
        <w:t>Incompatibilité avec la V1</w:t>
      </w:r>
      <w:r>
        <w:rPr>
          <w:noProof/>
        </w:rPr>
        <w:tab/>
      </w:r>
      <w:r>
        <w:rPr>
          <w:noProof/>
        </w:rPr>
        <w:fldChar w:fldCharType="begin"/>
      </w:r>
      <w:r>
        <w:rPr>
          <w:noProof/>
        </w:rPr>
        <w:instrText xml:space="preserve"> PAGEREF _Toc290283237 \h </w:instrText>
      </w:r>
      <w:r>
        <w:rPr>
          <w:noProof/>
        </w:rPr>
      </w:r>
      <w:r>
        <w:rPr>
          <w:noProof/>
        </w:rPr>
        <w:fldChar w:fldCharType="separate"/>
      </w:r>
      <w:r>
        <w:rPr>
          <w:noProof/>
        </w:rPr>
        <w:t>3</w:t>
      </w:r>
      <w:r>
        <w:rPr>
          <w:noProof/>
        </w:rPr>
        <w:fldChar w:fldCharType="end"/>
      </w:r>
    </w:p>
    <w:p w14:paraId="31BBFE0C" w14:textId="77777777" w:rsidR="00731B2B" w:rsidRDefault="00731B2B">
      <w:pPr>
        <w:pStyle w:val="TM4"/>
        <w:tabs>
          <w:tab w:val="left" w:pos="1341"/>
          <w:tab w:val="right" w:leader="dot" w:pos="10193"/>
        </w:tabs>
        <w:rPr>
          <w:rFonts w:asciiTheme="minorHAnsi" w:eastAsiaTheme="minorEastAsia" w:hAnsiTheme="minorHAnsi" w:cstheme="minorBidi"/>
          <w:noProof/>
          <w:sz w:val="24"/>
          <w:szCs w:val="24"/>
          <w:lang w:eastAsia="ja-JP"/>
        </w:rPr>
      </w:pPr>
      <w:r w:rsidRPr="00321D1A">
        <w:rPr>
          <w:noProof/>
          <w:color w:val="000000"/>
        </w:rPr>
        <w:t>1.1.2.2</w:t>
      </w:r>
      <w:r>
        <w:rPr>
          <w:rFonts w:asciiTheme="minorHAnsi" w:eastAsiaTheme="minorEastAsia" w:hAnsiTheme="minorHAnsi" w:cstheme="minorBidi"/>
          <w:noProof/>
          <w:sz w:val="24"/>
          <w:szCs w:val="24"/>
          <w:lang w:eastAsia="ja-JP"/>
        </w:rPr>
        <w:tab/>
      </w:r>
      <w:r>
        <w:rPr>
          <w:noProof/>
        </w:rPr>
        <w:t>Installation autonome</w:t>
      </w:r>
      <w:r>
        <w:rPr>
          <w:noProof/>
        </w:rPr>
        <w:tab/>
      </w:r>
      <w:r>
        <w:rPr>
          <w:noProof/>
        </w:rPr>
        <w:fldChar w:fldCharType="begin"/>
      </w:r>
      <w:r>
        <w:rPr>
          <w:noProof/>
        </w:rPr>
        <w:instrText xml:space="preserve"> PAGEREF _Toc290283238 \h </w:instrText>
      </w:r>
      <w:r>
        <w:rPr>
          <w:noProof/>
        </w:rPr>
      </w:r>
      <w:r>
        <w:rPr>
          <w:noProof/>
        </w:rPr>
        <w:fldChar w:fldCharType="separate"/>
      </w:r>
      <w:r>
        <w:rPr>
          <w:noProof/>
        </w:rPr>
        <w:t>3</w:t>
      </w:r>
      <w:r>
        <w:rPr>
          <w:noProof/>
        </w:rPr>
        <w:fldChar w:fldCharType="end"/>
      </w:r>
    </w:p>
    <w:p w14:paraId="140DD14D" w14:textId="77777777" w:rsidR="00731B2B" w:rsidRDefault="00731B2B">
      <w:pPr>
        <w:pStyle w:val="TM2"/>
        <w:tabs>
          <w:tab w:val="left" w:pos="744"/>
          <w:tab w:val="right" w:leader="dot" w:pos="10193"/>
        </w:tabs>
        <w:rPr>
          <w:rFonts w:asciiTheme="minorHAnsi" w:eastAsiaTheme="minorEastAsia" w:hAnsiTheme="minorHAnsi" w:cstheme="minorBidi"/>
          <w:smallCaps w:val="0"/>
          <w:noProof/>
          <w:lang w:eastAsia="ja-JP"/>
        </w:rPr>
      </w:pPr>
      <w:r>
        <w:rPr>
          <w:noProof/>
        </w:rPr>
        <w:t>1.2</w:t>
      </w:r>
      <w:r>
        <w:rPr>
          <w:rFonts w:asciiTheme="minorHAnsi" w:eastAsiaTheme="minorEastAsia" w:hAnsiTheme="minorHAnsi" w:cstheme="minorBidi"/>
          <w:smallCaps w:val="0"/>
          <w:noProof/>
          <w:lang w:eastAsia="ja-JP"/>
        </w:rPr>
        <w:tab/>
      </w:r>
      <w:r>
        <w:rPr>
          <w:noProof/>
        </w:rPr>
        <w:t>Présentation de Paybox</w:t>
      </w:r>
      <w:r>
        <w:rPr>
          <w:noProof/>
        </w:rPr>
        <w:tab/>
      </w:r>
      <w:r>
        <w:rPr>
          <w:noProof/>
        </w:rPr>
        <w:fldChar w:fldCharType="begin"/>
      </w:r>
      <w:r>
        <w:rPr>
          <w:noProof/>
        </w:rPr>
        <w:instrText xml:space="preserve"> PAGEREF _Toc290283239 \h </w:instrText>
      </w:r>
      <w:r>
        <w:rPr>
          <w:noProof/>
        </w:rPr>
      </w:r>
      <w:r>
        <w:rPr>
          <w:noProof/>
        </w:rPr>
        <w:fldChar w:fldCharType="separate"/>
      </w:r>
      <w:r>
        <w:rPr>
          <w:noProof/>
        </w:rPr>
        <w:t>4</w:t>
      </w:r>
      <w:r>
        <w:rPr>
          <w:noProof/>
        </w:rPr>
        <w:fldChar w:fldCharType="end"/>
      </w:r>
    </w:p>
    <w:p w14:paraId="712340A0" w14:textId="77777777" w:rsidR="00731B2B" w:rsidRDefault="00731B2B">
      <w:pPr>
        <w:pStyle w:val="TM3"/>
        <w:tabs>
          <w:tab w:val="left" w:pos="1126"/>
          <w:tab w:val="right" w:leader="dot" w:pos="10193"/>
        </w:tabs>
        <w:rPr>
          <w:rFonts w:asciiTheme="minorHAnsi" w:eastAsiaTheme="minorEastAsia" w:hAnsiTheme="minorHAnsi" w:cstheme="minorBidi"/>
          <w:i w:val="0"/>
          <w:iCs w:val="0"/>
          <w:noProof/>
          <w:lang w:eastAsia="ja-JP"/>
        </w:rPr>
      </w:pPr>
      <w:r>
        <w:rPr>
          <w:noProof/>
        </w:rPr>
        <w:t>1.2.1</w:t>
      </w:r>
      <w:r>
        <w:rPr>
          <w:rFonts w:asciiTheme="minorHAnsi" w:eastAsiaTheme="minorEastAsia" w:hAnsiTheme="minorHAnsi" w:cstheme="minorBidi"/>
          <w:i w:val="0"/>
          <w:iCs w:val="0"/>
          <w:noProof/>
          <w:lang w:eastAsia="ja-JP"/>
        </w:rPr>
        <w:tab/>
      </w:r>
      <w:r>
        <w:rPr>
          <w:noProof/>
        </w:rPr>
        <w:t>Coût</w:t>
      </w:r>
      <w:r>
        <w:rPr>
          <w:noProof/>
        </w:rPr>
        <w:tab/>
      </w:r>
      <w:r>
        <w:rPr>
          <w:noProof/>
        </w:rPr>
        <w:fldChar w:fldCharType="begin"/>
      </w:r>
      <w:r>
        <w:rPr>
          <w:noProof/>
        </w:rPr>
        <w:instrText xml:space="preserve"> PAGEREF _Toc290283240 \h </w:instrText>
      </w:r>
      <w:r>
        <w:rPr>
          <w:noProof/>
        </w:rPr>
      </w:r>
      <w:r>
        <w:rPr>
          <w:noProof/>
        </w:rPr>
        <w:fldChar w:fldCharType="separate"/>
      </w:r>
      <w:r>
        <w:rPr>
          <w:noProof/>
        </w:rPr>
        <w:t>4</w:t>
      </w:r>
      <w:r>
        <w:rPr>
          <w:noProof/>
        </w:rPr>
        <w:fldChar w:fldCharType="end"/>
      </w:r>
    </w:p>
    <w:p w14:paraId="7073292B" w14:textId="77777777" w:rsidR="00731B2B" w:rsidRDefault="00731B2B">
      <w:pPr>
        <w:pStyle w:val="TM3"/>
        <w:tabs>
          <w:tab w:val="left" w:pos="1126"/>
          <w:tab w:val="right" w:leader="dot" w:pos="10193"/>
        </w:tabs>
        <w:rPr>
          <w:rFonts w:asciiTheme="minorHAnsi" w:eastAsiaTheme="minorEastAsia" w:hAnsiTheme="minorHAnsi" w:cstheme="minorBidi"/>
          <w:i w:val="0"/>
          <w:iCs w:val="0"/>
          <w:noProof/>
          <w:lang w:eastAsia="ja-JP"/>
        </w:rPr>
      </w:pPr>
      <w:r>
        <w:rPr>
          <w:noProof/>
        </w:rPr>
        <w:t>1.2.2</w:t>
      </w:r>
      <w:r>
        <w:rPr>
          <w:rFonts w:asciiTheme="minorHAnsi" w:eastAsiaTheme="minorEastAsia" w:hAnsiTheme="minorHAnsi" w:cstheme="minorBidi"/>
          <w:i w:val="0"/>
          <w:iCs w:val="0"/>
          <w:noProof/>
          <w:lang w:eastAsia="ja-JP"/>
        </w:rPr>
        <w:tab/>
      </w:r>
      <w:r>
        <w:rPr>
          <w:noProof/>
        </w:rPr>
        <w:t>La boutique Paybox</w:t>
      </w:r>
      <w:r>
        <w:rPr>
          <w:noProof/>
        </w:rPr>
        <w:tab/>
      </w:r>
      <w:r>
        <w:rPr>
          <w:noProof/>
        </w:rPr>
        <w:fldChar w:fldCharType="begin"/>
      </w:r>
      <w:r>
        <w:rPr>
          <w:noProof/>
        </w:rPr>
        <w:instrText xml:space="preserve"> PAGEREF _Toc290283241 \h </w:instrText>
      </w:r>
      <w:r>
        <w:rPr>
          <w:noProof/>
        </w:rPr>
      </w:r>
      <w:r>
        <w:rPr>
          <w:noProof/>
        </w:rPr>
        <w:fldChar w:fldCharType="separate"/>
      </w:r>
      <w:r>
        <w:rPr>
          <w:noProof/>
        </w:rPr>
        <w:t>4</w:t>
      </w:r>
      <w:r>
        <w:rPr>
          <w:noProof/>
        </w:rPr>
        <w:fldChar w:fldCharType="end"/>
      </w:r>
    </w:p>
    <w:p w14:paraId="0CFF37F5" w14:textId="77777777" w:rsidR="00731B2B" w:rsidRDefault="00731B2B">
      <w:pPr>
        <w:pStyle w:val="TM4"/>
        <w:tabs>
          <w:tab w:val="left" w:pos="1341"/>
          <w:tab w:val="right" w:leader="dot" w:pos="10193"/>
        </w:tabs>
        <w:rPr>
          <w:rFonts w:asciiTheme="minorHAnsi" w:eastAsiaTheme="minorEastAsia" w:hAnsiTheme="minorHAnsi" w:cstheme="minorBidi"/>
          <w:noProof/>
          <w:sz w:val="24"/>
          <w:szCs w:val="24"/>
          <w:lang w:eastAsia="ja-JP"/>
        </w:rPr>
      </w:pPr>
      <w:r w:rsidRPr="00321D1A">
        <w:rPr>
          <w:noProof/>
          <w:color w:val="000000"/>
        </w:rPr>
        <w:t>1.2.2.1</w:t>
      </w:r>
      <w:r>
        <w:rPr>
          <w:rFonts w:asciiTheme="minorHAnsi" w:eastAsiaTheme="minorEastAsia" w:hAnsiTheme="minorHAnsi" w:cstheme="minorBidi"/>
          <w:noProof/>
          <w:sz w:val="24"/>
          <w:szCs w:val="24"/>
          <w:lang w:eastAsia="ja-JP"/>
        </w:rPr>
        <w:tab/>
      </w:r>
      <w:r>
        <w:rPr>
          <w:noProof/>
        </w:rPr>
        <w:t>La boutique de l’entreprise</w:t>
      </w:r>
      <w:r>
        <w:rPr>
          <w:noProof/>
        </w:rPr>
        <w:tab/>
      </w:r>
      <w:r>
        <w:rPr>
          <w:noProof/>
        </w:rPr>
        <w:fldChar w:fldCharType="begin"/>
      </w:r>
      <w:r>
        <w:rPr>
          <w:noProof/>
        </w:rPr>
        <w:instrText xml:space="preserve"> PAGEREF _Toc290283242 \h </w:instrText>
      </w:r>
      <w:r>
        <w:rPr>
          <w:noProof/>
        </w:rPr>
      </w:r>
      <w:r>
        <w:rPr>
          <w:noProof/>
        </w:rPr>
        <w:fldChar w:fldCharType="separate"/>
      </w:r>
      <w:r>
        <w:rPr>
          <w:noProof/>
        </w:rPr>
        <w:t>4</w:t>
      </w:r>
      <w:r>
        <w:rPr>
          <w:noProof/>
        </w:rPr>
        <w:fldChar w:fldCharType="end"/>
      </w:r>
    </w:p>
    <w:p w14:paraId="361263AF" w14:textId="77777777" w:rsidR="00731B2B" w:rsidRDefault="00731B2B">
      <w:pPr>
        <w:pStyle w:val="TM4"/>
        <w:tabs>
          <w:tab w:val="left" w:pos="1341"/>
          <w:tab w:val="right" w:leader="dot" w:pos="10193"/>
        </w:tabs>
        <w:rPr>
          <w:rFonts w:asciiTheme="minorHAnsi" w:eastAsiaTheme="minorEastAsia" w:hAnsiTheme="minorHAnsi" w:cstheme="minorBidi"/>
          <w:noProof/>
          <w:sz w:val="24"/>
          <w:szCs w:val="24"/>
          <w:lang w:eastAsia="ja-JP"/>
        </w:rPr>
      </w:pPr>
      <w:r w:rsidRPr="00321D1A">
        <w:rPr>
          <w:noProof/>
          <w:color w:val="000000"/>
        </w:rPr>
        <w:t>1.2.2.2</w:t>
      </w:r>
      <w:r>
        <w:rPr>
          <w:rFonts w:asciiTheme="minorHAnsi" w:eastAsiaTheme="minorEastAsia" w:hAnsiTheme="minorHAnsi" w:cstheme="minorBidi"/>
          <w:noProof/>
          <w:sz w:val="24"/>
          <w:szCs w:val="24"/>
          <w:lang w:eastAsia="ja-JP"/>
        </w:rPr>
        <w:tab/>
      </w:r>
      <w:r>
        <w:rPr>
          <w:noProof/>
        </w:rPr>
        <w:t>La boutique de test mutualisée</w:t>
      </w:r>
      <w:r>
        <w:rPr>
          <w:noProof/>
        </w:rPr>
        <w:tab/>
      </w:r>
      <w:r>
        <w:rPr>
          <w:noProof/>
        </w:rPr>
        <w:fldChar w:fldCharType="begin"/>
      </w:r>
      <w:r>
        <w:rPr>
          <w:noProof/>
        </w:rPr>
        <w:instrText xml:space="preserve"> PAGEREF _Toc290283243 \h </w:instrText>
      </w:r>
      <w:r>
        <w:rPr>
          <w:noProof/>
        </w:rPr>
      </w:r>
      <w:r>
        <w:rPr>
          <w:noProof/>
        </w:rPr>
        <w:fldChar w:fldCharType="separate"/>
      </w:r>
      <w:r>
        <w:rPr>
          <w:noProof/>
        </w:rPr>
        <w:t>5</w:t>
      </w:r>
      <w:r>
        <w:rPr>
          <w:noProof/>
        </w:rPr>
        <w:fldChar w:fldCharType="end"/>
      </w:r>
    </w:p>
    <w:p w14:paraId="7A86F475" w14:textId="77777777" w:rsidR="00731B2B" w:rsidRDefault="00731B2B">
      <w:pPr>
        <w:pStyle w:val="TM4"/>
        <w:tabs>
          <w:tab w:val="left" w:pos="1341"/>
          <w:tab w:val="right" w:leader="dot" w:pos="10193"/>
        </w:tabs>
        <w:rPr>
          <w:rFonts w:asciiTheme="minorHAnsi" w:eastAsiaTheme="minorEastAsia" w:hAnsiTheme="minorHAnsi" w:cstheme="minorBidi"/>
          <w:noProof/>
          <w:sz w:val="24"/>
          <w:szCs w:val="24"/>
          <w:lang w:eastAsia="ja-JP"/>
        </w:rPr>
      </w:pPr>
      <w:r w:rsidRPr="00321D1A">
        <w:rPr>
          <w:noProof/>
          <w:color w:val="000000"/>
        </w:rPr>
        <w:t>1.2.2.3</w:t>
      </w:r>
      <w:r>
        <w:rPr>
          <w:rFonts w:asciiTheme="minorHAnsi" w:eastAsiaTheme="minorEastAsia" w:hAnsiTheme="minorHAnsi" w:cstheme="minorBidi"/>
          <w:noProof/>
          <w:sz w:val="24"/>
          <w:szCs w:val="24"/>
          <w:lang w:eastAsia="ja-JP"/>
        </w:rPr>
        <w:tab/>
      </w:r>
      <w:r>
        <w:rPr>
          <w:noProof/>
        </w:rPr>
        <w:t>Le Back-office</w:t>
      </w:r>
      <w:r>
        <w:rPr>
          <w:noProof/>
        </w:rPr>
        <w:tab/>
      </w:r>
      <w:r>
        <w:rPr>
          <w:noProof/>
        </w:rPr>
        <w:fldChar w:fldCharType="begin"/>
      </w:r>
      <w:r>
        <w:rPr>
          <w:noProof/>
        </w:rPr>
        <w:instrText xml:space="preserve"> PAGEREF _Toc290283244 \h </w:instrText>
      </w:r>
      <w:r>
        <w:rPr>
          <w:noProof/>
        </w:rPr>
      </w:r>
      <w:r>
        <w:rPr>
          <w:noProof/>
        </w:rPr>
        <w:fldChar w:fldCharType="separate"/>
      </w:r>
      <w:r>
        <w:rPr>
          <w:noProof/>
        </w:rPr>
        <w:t>5</w:t>
      </w:r>
      <w:r>
        <w:rPr>
          <w:noProof/>
        </w:rPr>
        <w:fldChar w:fldCharType="end"/>
      </w:r>
    </w:p>
    <w:p w14:paraId="265D1C13" w14:textId="77777777" w:rsidR="00731B2B" w:rsidRDefault="00731B2B">
      <w:pPr>
        <w:pStyle w:val="TM3"/>
        <w:tabs>
          <w:tab w:val="left" w:pos="1126"/>
          <w:tab w:val="right" w:leader="dot" w:pos="10193"/>
        </w:tabs>
        <w:rPr>
          <w:rFonts w:asciiTheme="minorHAnsi" w:eastAsiaTheme="minorEastAsia" w:hAnsiTheme="minorHAnsi" w:cstheme="minorBidi"/>
          <w:i w:val="0"/>
          <w:iCs w:val="0"/>
          <w:noProof/>
          <w:lang w:eastAsia="ja-JP"/>
        </w:rPr>
      </w:pPr>
      <w:r>
        <w:rPr>
          <w:noProof/>
        </w:rPr>
        <w:t>1.2.3</w:t>
      </w:r>
      <w:r>
        <w:rPr>
          <w:rFonts w:asciiTheme="minorHAnsi" w:eastAsiaTheme="minorEastAsia" w:hAnsiTheme="minorHAnsi" w:cstheme="minorBidi"/>
          <w:i w:val="0"/>
          <w:iCs w:val="0"/>
          <w:noProof/>
          <w:lang w:eastAsia="ja-JP"/>
        </w:rPr>
        <w:tab/>
      </w:r>
      <w:r>
        <w:rPr>
          <w:noProof/>
        </w:rPr>
        <w:t>Principe de fonctionnement</w:t>
      </w:r>
      <w:r>
        <w:rPr>
          <w:noProof/>
        </w:rPr>
        <w:tab/>
      </w:r>
      <w:r>
        <w:rPr>
          <w:noProof/>
        </w:rPr>
        <w:fldChar w:fldCharType="begin"/>
      </w:r>
      <w:r>
        <w:rPr>
          <w:noProof/>
        </w:rPr>
        <w:instrText xml:space="preserve"> PAGEREF _Toc290283245 \h </w:instrText>
      </w:r>
      <w:r>
        <w:rPr>
          <w:noProof/>
        </w:rPr>
      </w:r>
      <w:r>
        <w:rPr>
          <w:noProof/>
        </w:rPr>
        <w:fldChar w:fldCharType="separate"/>
      </w:r>
      <w:r>
        <w:rPr>
          <w:noProof/>
        </w:rPr>
        <w:t>5</w:t>
      </w:r>
      <w:r>
        <w:rPr>
          <w:noProof/>
        </w:rPr>
        <w:fldChar w:fldCharType="end"/>
      </w:r>
    </w:p>
    <w:p w14:paraId="5D0ACA36" w14:textId="77777777" w:rsidR="00731B2B" w:rsidRDefault="00731B2B">
      <w:pPr>
        <w:pStyle w:val="TM4"/>
        <w:tabs>
          <w:tab w:val="left" w:pos="1341"/>
          <w:tab w:val="right" w:leader="dot" w:pos="10193"/>
        </w:tabs>
        <w:rPr>
          <w:rFonts w:asciiTheme="minorHAnsi" w:eastAsiaTheme="minorEastAsia" w:hAnsiTheme="minorHAnsi" w:cstheme="minorBidi"/>
          <w:noProof/>
          <w:sz w:val="24"/>
          <w:szCs w:val="24"/>
          <w:lang w:eastAsia="ja-JP"/>
        </w:rPr>
      </w:pPr>
      <w:r w:rsidRPr="00321D1A">
        <w:rPr>
          <w:noProof/>
          <w:color w:val="000000"/>
        </w:rPr>
        <w:t>1.2.3.1</w:t>
      </w:r>
      <w:r>
        <w:rPr>
          <w:rFonts w:asciiTheme="minorHAnsi" w:eastAsiaTheme="minorEastAsia" w:hAnsiTheme="minorHAnsi" w:cstheme="minorBidi"/>
          <w:noProof/>
          <w:sz w:val="24"/>
          <w:szCs w:val="24"/>
          <w:lang w:eastAsia="ja-JP"/>
        </w:rPr>
        <w:tab/>
      </w:r>
      <w:r>
        <w:rPr>
          <w:noProof/>
        </w:rPr>
        <w:t>La saisie des informations sur le site marchand</w:t>
      </w:r>
      <w:r>
        <w:rPr>
          <w:noProof/>
        </w:rPr>
        <w:tab/>
      </w:r>
      <w:r>
        <w:rPr>
          <w:noProof/>
        </w:rPr>
        <w:fldChar w:fldCharType="begin"/>
      </w:r>
      <w:r>
        <w:rPr>
          <w:noProof/>
        </w:rPr>
        <w:instrText xml:space="preserve"> PAGEREF _Toc290283246 \h </w:instrText>
      </w:r>
      <w:r>
        <w:rPr>
          <w:noProof/>
        </w:rPr>
      </w:r>
      <w:r>
        <w:rPr>
          <w:noProof/>
        </w:rPr>
        <w:fldChar w:fldCharType="separate"/>
      </w:r>
      <w:r>
        <w:rPr>
          <w:noProof/>
        </w:rPr>
        <w:t>5</w:t>
      </w:r>
      <w:r>
        <w:rPr>
          <w:noProof/>
        </w:rPr>
        <w:fldChar w:fldCharType="end"/>
      </w:r>
    </w:p>
    <w:p w14:paraId="01FC5422" w14:textId="77777777" w:rsidR="00731B2B" w:rsidRDefault="00731B2B">
      <w:pPr>
        <w:pStyle w:val="TM4"/>
        <w:tabs>
          <w:tab w:val="left" w:pos="1341"/>
          <w:tab w:val="right" w:leader="dot" w:pos="10193"/>
        </w:tabs>
        <w:rPr>
          <w:rFonts w:asciiTheme="minorHAnsi" w:eastAsiaTheme="minorEastAsia" w:hAnsiTheme="minorHAnsi" w:cstheme="minorBidi"/>
          <w:noProof/>
          <w:sz w:val="24"/>
          <w:szCs w:val="24"/>
          <w:lang w:eastAsia="ja-JP"/>
        </w:rPr>
      </w:pPr>
      <w:r w:rsidRPr="00321D1A">
        <w:rPr>
          <w:noProof/>
          <w:color w:val="000000"/>
        </w:rPr>
        <w:t>1.2.3.2</w:t>
      </w:r>
      <w:r>
        <w:rPr>
          <w:rFonts w:asciiTheme="minorHAnsi" w:eastAsiaTheme="minorEastAsia" w:hAnsiTheme="minorHAnsi" w:cstheme="minorBidi"/>
          <w:noProof/>
          <w:sz w:val="24"/>
          <w:szCs w:val="24"/>
          <w:lang w:eastAsia="ja-JP"/>
        </w:rPr>
        <w:tab/>
      </w:r>
      <w:r>
        <w:rPr>
          <w:noProof/>
        </w:rPr>
        <w:t>La transmission des informations du site marchand à Paybox</w:t>
      </w:r>
      <w:r>
        <w:rPr>
          <w:noProof/>
        </w:rPr>
        <w:tab/>
      </w:r>
      <w:r>
        <w:rPr>
          <w:noProof/>
        </w:rPr>
        <w:fldChar w:fldCharType="begin"/>
      </w:r>
      <w:r>
        <w:rPr>
          <w:noProof/>
        </w:rPr>
        <w:instrText xml:space="preserve"> PAGEREF _Toc290283247 \h </w:instrText>
      </w:r>
      <w:r>
        <w:rPr>
          <w:noProof/>
        </w:rPr>
      </w:r>
      <w:r>
        <w:rPr>
          <w:noProof/>
        </w:rPr>
        <w:fldChar w:fldCharType="separate"/>
      </w:r>
      <w:r>
        <w:rPr>
          <w:noProof/>
        </w:rPr>
        <w:t>7</w:t>
      </w:r>
      <w:r>
        <w:rPr>
          <w:noProof/>
        </w:rPr>
        <w:fldChar w:fldCharType="end"/>
      </w:r>
    </w:p>
    <w:p w14:paraId="48346003" w14:textId="77777777" w:rsidR="00731B2B" w:rsidRDefault="00731B2B">
      <w:pPr>
        <w:pStyle w:val="TM4"/>
        <w:tabs>
          <w:tab w:val="left" w:pos="1341"/>
          <w:tab w:val="right" w:leader="dot" w:pos="10193"/>
        </w:tabs>
        <w:rPr>
          <w:rFonts w:asciiTheme="minorHAnsi" w:eastAsiaTheme="minorEastAsia" w:hAnsiTheme="minorHAnsi" w:cstheme="minorBidi"/>
          <w:noProof/>
          <w:sz w:val="24"/>
          <w:szCs w:val="24"/>
          <w:lang w:eastAsia="ja-JP"/>
        </w:rPr>
      </w:pPr>
      <w:r w:rsidRPr="00321D1A">
        <w:rPr>
          <w:noProof/>
          <w:color w:val="000000"/>
        </w:rPr>
        <w:t>1.2.3.3</w:t>
      </w:r>
      <w:r>
        <w:rPr>
          <w:rFonts w:asciiTheme="minorHAnsi" w:eastAsiaTheme="minorEastAsia" w:hAnsiTheme="minorHAnsi" w:cstheme="minorBidi"/>
          <w:noProof/>
          <w:sz w:val="24"/>
          <w:szCs w:val="24"/>
          <w:lang w:eastAsia="ja-JP"/>
        </w:rPr>
        <w:tab/>
      </w:r>
      <w:r>
        <w:rPr>
          <w:noProof/>
        </w:rPr>
        <w:t>La saisie des informations bancaires</w:t>
      </w:r>
      <w:r>
        <w:rPr>
          <w:noProof/>
        </w:rPr>
        <w:tab/>
      </w:r>
      <w:r>
        <w:rPr>
          <w:noProof/>
        </w:rPr>
        <w:fldChar w:fldCharType="begin"/>
      </w:r>
      <w:r>
        <w:rPr>
          <w:noProof/>
        </w:rPr>
        <w:instrText xml:space="preserve"> PAGEREF _Toc290283248 \h </w:instrText>
      </w:r>
      <w:r>
        <w:rPr>
          <w:noProof/>
        </w:rPr>
      </w:r>
      <w:r>
        <w:rPr>
          <w:noProof/>
        </w:rPr>
        <w:fldChar w:fldCharType="separate"/>
      </w:r>
      <w:r>
        <w:rPr>
          <w:noProof/>
        </w:rPr>
        <w:t>9</w:t>
      </w:r>
      <w:r>
        <w:rPr>
          <w:noProof/>
        </w:rPr>
        <w:fldChar w:fldCharType="end"/>
      </w:r>
    </w:p>
    <w:p w14:paraId="1C542DC2" w14:textId="77777777" w:rsidR="00731B2B" w:rsidRDefault="00731B2B">
      <w:pPr>
        <w:pStyle w:val="TM4"/>
        <w:tabs>
          <w:tab w:val="left" w:pos="1341"/>
          <w:tab w:val="right" w:leader="dot" w:pos="10193"/>
        </w:tabs>
        <w:rPr>
          <w:rFonts w:asciiTheme="minorHAnsi" w:eastAsiaTheme="minorEastAsia" w:hAnsiTheme="minorHAnsi" w:cstheme="minorBidi"/>
          <w:noProof/>
          <w:sz w:val="24"/>
          <w:szCs w:val="24"/>
          <w:lang w:eastAsia="ja-JP"/>
        </w:rPr>
      </w:pPr>
      <w:r w:rsidRPr="00321D1A">
        <w:rPr>
          <w:noProof/>
          <w:color w:val="000000"/>
        </w:rPr>
        <w:t>1.2.3.4</w:t>
      </w:r>
      <w:r>
        <w:rPr>
          <w:rFonts w:asciiTheme="minorHAnsi" w:eastAsiaTheme="minorEastAsia" w:hAnsiTheme="minorHAnsi" w:cstheme="minorBidi"/>
          <w:noProof/>
          <w:sz w:val="24"/>
          <w:szCs w:val="24"/>
          <w:lang w:eastAsia="ja-JP"/>
        </w:rPr>
        <w:tab/>
      </w:r>
      <w:r>
        <w:rPr>
          <w:noProof/>
        </w:rPr>
        <w:t>L’envoi du reçu de paiement à l’acheteur</w:t>
      </w:r>
      <w:r>
        <w:rPr>
          <w:noProof/>
        </w:rPr>
        <w:tab/>
      </w:r>
      <w:r>
        <w:rPr>
          <w:noProof/>
        </w:rPr>
        <w:fldChar w:fldCharType="begin"/>
      </w:r>
      <w:r>
        <w:rPr>
          <w:noProof/>
        </w:rPr>
        <w:instrText xml:space="preserve"> PAGEREF _Toc290283249 \h </w:instrText>
      </w:r>
      <w:r>
        <w:rPr>
          <w:noProof/>
        </w:rPr>
      </w:r>
      <w:r>
        <w:rPr>
          <w:noProof/>
        </w:rPr>
        <w:fldChar w:fldCharType="separate"/>
      </w:r>
      <w:r>
        <w:rPr>
          <w:noProof/>
        </w:rPr>
        <w:t>11</w:t>
      </w:r>
      <w:r>
        <w:rPr>
          <w:noProof/>
        </w:rPr>
        <w:fldChar w:fldCharType="end"/>
      </w:r>
    </w:p>
    <w:p w14:paraId="646C2DB6" w14:textId="77777777" w:rsidR="00731B2B" w:rsidRDefault="00731B2B">
      <w:pPr>
        <w:pStyle w:val="TM4"/>
        <w:tabs>
          <w:tab w:val="left" w:pos="1341"/>
          <w:tab w:val="right" w:leader="dot" w:pos="10193"/>
        </w:tabs>
        <w:rPr>
          <w:rFonts w:asciiTheme="minorHAnsi" w:eastAsiaTheme="minorEastAsia" w:hAnsiTheme="minorHAnsi" w:cstheme="minorBidi"/>
          <w:noProof/>
          <w:sz w:val="24"/>
          <w:szCs w:val="24"/>
          <w:lang w:eastAsia="ja-JP"/>
        </w:rPr>
      </w:pPr>
      <w:r w:rsidRPr="00321D1A">
        <w:rPr>
          <w:noProof/>
          <w:color w:val="000000"/>
        </w:rPr>
        <w:t>1.2.3.5</w:t>
      </w:r>
      <w:r>
        <w:rPr>
          <w:rFonts w:asciiTheme="minorHAnsi" w:eastAsiaTheme="minorEastAsia" w:hAnsiTheme="minorHAnsi" w:cstheme="minorBidi"/>
          <w:noProof/>
          <w:sz w:val="24"/>
          <w:szCs w:val="24"/>
          <w:lang w:eastAsia="ja-JP"/>
        </w:rPr>
        <w:tab/>
      </w:r>
      <w:r>
        <w:rPr>
          <w:noProof/>
        </w:rPr>
        <w:t>Le retour des informations après paiement</w:t>
      </w:r>
      <w:r>
        <w:rPr>
          <w:noProof/>
        </w:rPr>
        <w:tab/>
      </w:r>
      <w:r>
        <w:rPr>
          <w:noProof/>
        </w:rPr>
        <w:fldChar w:fldCharType="begin"/>
      </w:r>
      <w:r>
        <w:rPr>
          <w:noProof/>
        </w:rPr>
        <w:instrText xml:space="preserve"> PAGEREF _Toc290283250 \h </w:instrText>
      </w:r>
      <w:r>
        <w:rPr>
          <w:noProof/>
        </w:rPr>
      </w:r>
      <w:r>
        <w:rPr>
          <w:noProof/>
        </w:rPr>
        <w:fldChar w:fldCharType="separate"/>
      </w:r>
      <w:r>
        <w:rPr>
          <w:noProof/>
        </w:rPr>
        <w:t>12</w:t>
      </w:r>
      <w:r>
        <w:rPr>
          <w:noProof/>
        </w:rPr>
        <w:fldChar w:fldCharType="end"/>
      </w:r>
    </w:p>
    <w:p w14:paraId="25228ED6" w14:textId="77777777" w:rsidR="00731B2B" w:rsidRDefault="00731B2B">
      <w:pPr>
        <w:pStyle w:val="TM4"/>
        <w:tabs>
          <w:tab w:val="left" w:pos="1341"/>
          <w:tab w:val="right" w:leader="dot" w:pos="10193"/>
        </w:tabs>
        <w:rPr>
          <w:rFonts w:asciiTheme="minorHAnsi" w:eastAsiaTheme="minorEastAsia" w:hAnsiTheme="minorHAnsi" w:cstheme="minorBidi"/>
          <w:noProof/>
          <w:sz w:val="24"/>
          <w:szCs w:val="24"/>
          <w:lang w:eastAsia="ja-JP"/>
        </w:rPr>
      </w:pPr>
      <w:r w:rsidRPr="00321D1A">
        <w:rPr>
          <w:noProof/>
          <w:color w:val="000000"/>
        </w:rPr>
        <w:t>1.2.3.6</w:t>
      </w:r>
      <w:r>
        <w:rPr>
          <w:rFonts w:asciiTheme="minorHAnsi" w:eastAsiaTheme="minorEastAsia" w:hAnsiTheme="minorHAnsi" w:cstheme="minorBidi"/>
          <w:noProof/>
          <w:sz w:val="24"/>
          <w:szCs w:val="24"/>
          <w:lang w:eastAsia="ja-JP"/>
        </w:rPr>
        <w:tab/>
      </w:r>
      <w:r>
        <w:rPr>
          <w:noProof/>
        </w:rPr>
        <w:t>L’accès au Back-office Paybox</w:t>
      </w:r>
      <w:r>
        <w:rPr>
          <w:noProof/>
        </w:rPr>
        <w:tab/>
      </w:r>
      <w:r>
        <w:rPr>
          <w:noProof/>
        </w:rPr>
        <w:fldChar w:fldCharType="begin"/>
      </w:r>
      <w:r>
        <w:rPr>
          <w:noProof/>
        </w:rPr>
        <w:instrText xml:space="preserve"> PAGEREF _Toc290283251 \h </w:instrText>
      </w:r>
      <w:r>
        <w:rPr>
          <w:noProof/>
        </w:rPr>
      </w:r>
      <w:r>
        <w:rPr>
          <w:noProof/>
        </w:rPr>
        <w:fldChar w:fldCharType="separate"/>
      </w:r>
      <w:r>
        <w:rPr>
          <w:noProof/>
        </w:rPr>
        <w:t>13</w:t>
      </w:r>
      <w:r>
        <w:rPr>
          <w:noProof/>
        </w:rPr>
        <w:fldChar w:fldCharType="end"/>
      </w:r>
    </w:p>
    <w:p w14:paraId="39CE7AEA" w14:textId="77777777" w:rsidR="00731B2B" w:rsidRDefault="00731B2B">
      <w:pPr>
        <w:pStyle w:val="TM3"/>
        <w:tabs>
          <w:tab w:val="left" w:pos="1126"/>
          <w:tab w:val="right" w:leader="dot" w:pos="10193"/>
        </w:tabs>
        <w:rPr>
          <w:rFonts w:asciiTheme="minorHAnsi" w:eastAsiaTheme="minorEastAsia" w:hAnsiTheme="minorHAnsi" w:cstheme="minorBidi"/>
          <w:i w:val="0"/>
          <w:iCs w:val="0"/>
          <w:noProof/>
          <w:lang w:eastAsia="ja-JP"/>
        </w:rPr>
      </w:pPr>
      <w:r>
        <w:rPr>
          <w:noProof/>
        </w:rPr>
        <w:t>1.2.4</w:t>
      </w:r>
      <w:r>
        <w:rPr>
          <w:rFonts w:asciiTheme="minorHAnsi" w:eastAsiaTheme="minorEastAsia" w:hAnsiTheme="minorHAnsi" w:cstheme="minorBidi"/>
          <w:i w:val="0"/>
          <w:iCs w:val="0"/>
          <w:noProof/>
          <w:lang w:eastAsia="ja-JP"/>
        </w:rPr>
        <w:tab/>
      </w:r>
      <w:r>
        <w:rPr>
          <w:noProof/>
        </w:rPr>
        <w:t>Sécurisation par clé publique/clé privée</w:t>
      </w:r>
      <w:r>
        <w:rPr>
          <w:noProof/>
        </w:rPr>
        <w:tab/>
      </w:r>
      <w:r>
        <w:rPr>
          <w:noProof/>
        </w:rPr>
        <w:fldChar w:fldCharType="begin"/>
      </w:r>
      <w:r>
        <w:rPr>
          <w:noProof/>
        </w:rPr>
        <w:instrText xml:space="preserve"> PAGEREF _Toc290283252 \h </w:instrText>
      </w:r>
      <w:r>
        <w:rPr>
          <w:noProof/>
        </w:rPr>
      </w:r>
      <w:r>
        <w:rPr>
          <w:noProof/>
        </w:rPr>
        <w:fldChar w:fldCharType="separate"/>
      </w:r>
      <w:r>
        <w:rPr>
          <w:noProof/>
        </w:rPr>
        <w:t>14</w:t>
      </w:r>
      <w:r>
        <w:rPr>
          <w:noProof/>
        </w:rPr>
        <w:fldChar w:fldCharType="end"/>
      </w:r>
    </w:p>
    <w:p w14:paraId="414E2E50" w14:textId="77777777" w:rsidR="00731B2B" w:rsidRDefault="00731B2B">
      <w:pPr>
        <w:pStyle w:val="TM4"/>
        <w:tabs>
          <w:tab w:val="left" w:pos="1341"/>
          <w:tab w:val="right" w:leader="dot" w:pos="10193"/>
        </w:tabs>
        <w:rPr>
          <w:rFonts w:asciiTheme="minorHAnsi" w:eastAsiaTheme="minorEastAsia" w:hAnsiTheme="minorHAnsi" w:cstheme="minorBidi"/>
          <w:noProof/>
          <w:sz w:val="24"/>
          <w:szCs w:val="24"/>
          <w:lang w:eastAsia="ja-JP"/>
        </w:rPr>
      </w:pPr>
      <w:r w:rsidRPr="00321D1A">
        <w:rPr>
          <w:noProof/>
          <w:color w:val="000000"/>
        </w:rPr>
        <w:t>1.2.4.1</w:t>
      </w:r>
      <w:r>
        <w:rPr>
          <w:rFonts w:asciiTheme="minorHAnsi" w:eastAsiaTheme="minorEastAsia" w:hAnsiTheme="minorHAnsi" w:cstheme="minorBidi"/>
          <w:noProof/>
          <w:sz w:val="24"/>
          <w:szCs w:val="24"/>
          <w:lang w:eastAsia="ja-JP"/>
        </w:rPr>
        <w:tab/>
      </w:r>
      <w:r>
        <w:rPr>
          <w:noProof/>
        </w:rPr>
        <w:t>Principe</w:t>
      </w:r>
      <w:r>
        <w:rPr>
          <w:noProof/>
        </w:rPr>
        <w:tab/>
      </w:r>
      <w:r>
        <w:rPr>
          <w:noProof/>
        </w:rPr>
        <w:fldChar w:fldCharType="begin"/>
      </w:r>
      <w:r>
        <w:rPr>
          <w:noProof/>
        </w:rPr>
        <w:instrText xml:space="preserve"> PAGEREF _Toc290283253 \h </w:instrText>
      </w:r>
      <w:r>
        <w:rPr>
          <w:noProof/>
        </w:rPr>
      </w:r>
      <w:r>
        <w:rPr>
          <w:noProof/>
        </w:rPr>
        <w:fldChar w:fldCharType="separate"/>
      </w:r>
      <w:r>
        <w:rPr>
          <w:noProof/>
        </w:rPr>
        <w:t>14</w:t>
      </w:r>
      <w:r>
        <w:rPr>
          <w:noProof/>
        </w:rPr>
        <w:fldChar w:fldCharType="end"/>
      </w:r>
    </w:p>
    <w:p w14:paraId="6F537B97" w14:textId="77777777" w:rsidR="00731B2B" w:rsidRDefault="00731B2B">
      <w:pPr>
        <w:pStyle w:val="TM4"/>
        <w:tabs>
          <w:tab w:val="left" w:pos="1341"/>
          <w:tab w:val="right" w:leader="dot" w:pos="10193"/>
        </w:tabs>
        <w:rPr>
          <w:rFonts w:asciiTheme="minorHAnsi" w:eastAsiaTheme="minorEastAsia" w:hAnsiTheme="minorHAnsi" w:cstheme="minorBidi"/>
          <w:noProof/>
          <w:sz w:val="24"/>
          <w:szCs w:val="24"/>
          <w:lang w:eastAsia="ja-JP"/>
        </w:rPr>
      </w:pPr>
      <w:r w:rsidRPr="00321D1A">
        <w:rPr>
          <w:noProof/>
          <w:color w:val="000000"/>
        </w:rPr>
        <w:t>1.2.4.2</w:t>
      </w:r>
      <w:r>
        <w:rPr>
          <w:rFonts w:asciiTheme="minorHAnsi" w:eastAsiaTheme="minorEastAsia" w:hAnsiTheme="minorHAnsi" w:cstheme="minorBidi"/>
          <w:noProof/>
          <w:sz w:val="24"/>
          <w:szCs w:val="24"/>
          <w:lang w:eastAsia="ja-JP"/>
        </w:rPr>
        <w:tab/>
      </w:r>
      <w:r>
        <w:rPr>
          <w:noProof/>
        </w:rPr>
        <w:t>La clé publique de la boutique Paybox</w:t>
      </w:r>
      <w:r>
        <w:rPr>
          <w:noProof/>
        </w:rPr>
        <w:tab/>
      </w:r>
      <w:r>
        <w:rPr>
          <w:noProof/>
        </w:rPr>
        <w:fldChar w:fldCharType="begin"/>
      </w:r>
      <w:r>
        <w:rPr>
          <w:noProof/>
        </w:rPr>
        <w:instrText xml:space="preserve"> PAGEREF _Toc290283254 \h </w:instrText>
      </w:r>
      <w:r>
        <w:rPr>
          <w:noProof/>
        </w:rPr>
      </w:r>
      <w:r>
        <w:rPr>
          <w:noProof/>
        </w:rPr>
        <w:fldChar w:fldCharType="separate"/>
      </w:r>
      <w:r>
        <w:rPr>
          <w:noProof/>
        </w:rPr>
        <w:t>15</w:t>
      </w:r>
      <w:r>
        <w:rPr>
          <w:noProof/>
        </w:rPr>
        <w:fldChar w:fldCharType="end"/>
      </w:r>
    </w:p>
    <w:p w14:paraId="70B94976" w14:textId="77777777" w:rsidR="00731B2B" w:rsidRDefault="00731B2B">
      <w:pPr>
        <w:pStyle w:val="TM5"/>
        <w:tabs>
          <w:tab w:val="left" w:pos="1678"/>
          <w:tab w:val="right" w:leader="dot" w:pos="10193"/>
        </w:tabs>
        <w:rPr>
          <w:rFonts w:asciiTheme="minorHAnsi" w:eastAsiaTheme="minorEastAsia" w:hAnsiTheme="minorHAnsi" w:cstheme="minorBidi"/>
          <w:noProof/>
          <w:sz w:val="24"/>
          <w:szCs w:val="24"/>
          <w:lang w:eastAsia="ja-JP"/>
        </w:rPr>
      </w:pPr>
      <w:r w:rsidRPr="00321D1A">
        <w:rPr>
          <w:noProof/>
        </w:rPr>
        <w:t>1.2.4.2.1</w:t>
      </w:r>
      <w:r>
        <w:rPr>
          <w:rFonts w:asciiTheme="minorHAnsi" w:eastAsiaTheme="minorEastAsia" w:hAnsiTheme="minorHAnsi" w:cstheme="minorBidi"/>
          <w:noProof/>
          <w:sz w:val="24"/>
          <w:szCs w:val="24"/>
          <w:lang w:eastAsia="ja-JP"/>
        </w:rPr>
        <w:tab/>
      </w:r>
      <w:r>
        <w:rPr>
          <w:noProof/>
        </w:rPr>
        <w:t>Génération de la clé</w:t>
      </w:r>
      <w:r>
        <w:rPr>
          <w:noProof/>
        </w:rPr>
        <w:tab/>
      </w:r>
      <w:r>
        <w:rPr>
          <w:noProof/>
        </w:rPr>
        <w:fldChar w:fldCharType="begin"/>
      </w:r>
      <w:r>
        <w:rPr>
          <w:noProof/>
        </w:rPr>
        <w:instrText xml:space="preserve"> PAGEREF _Toc290283255 \h </w:instrText>
      </w:r>
      <w:r>
        <w:rPr>
          <w:noProof/>
        </w:rPr>
      </w:r>
      <w:r>
        <w:rPr>
          <w:noProof/>
        </w:rPr>
        <w:fldChar w:fldCharType="separate"/>
      </w:r>
      <w:r>
        <w:rPr>
          <w:noProof/>
        </w:rPr>
        <w:t>15</w:t>
      </w:r>
      <w:r>
        <w:rPr>
          <w:noProof/>
        </w:rPr>
        <w:fldChar w:fldCharType="end"/>
      </w:r>
    </w:p>
    <w:p w14:paraId="0F442C94" w14:textId="77777777" w:rsidR="00731B2B" w:rsidRDefault="00731B2B">
      <w:pPr>
        <w:pStyle w:val="TM5"/>
        <w:tabs>
          <w:tab w:val="left" w:pos="1678"/>
          <w:tab w:val="right" w:leader="dot" w:pos="10193"/>
        </w:tabs>
        <w:rPr>
          <w:rFonts w:asciiTheme="minorHAnsi" w:eastAsiaTheme="minorEastAsia" w:hAnsiTheme="minorHAnsi" w:cstheme="minorBidi"/>
          <w:noProof/>
          <w:sz w:val="24"/>
          <w:szCs w:val="24"/>
          <w:lang w:eastAsia="ja-JP"/>
        </w:rPr>
      </w:pPr>
      <w:r w:rsidRPr="00321D1A">
        <w:rPr>
          <w:noProof/>
        </w:rPr>
        <w:t>1.2.4.2.2</w:t>
      </w:r>
      <w:r>
        <w:rPr>
          <w:rFonts w:asciiTheme="minorHAnsi" w:eastAsiaTheme="minorEastAsia" w:hAnsiTheme="minorHAnsi" w:cstheme="minorBidi"/>
          <w:noProof/>
          <w:sz w:val="24"/>
          <w:szCs w:val="24"/>
          <w:lang w:eastAsia="ja-JP"/>
        </w:rPr>
        <w:tab/>
      </w:r>
      <w:r>
        <w:rPr>
          <w:noProof/>
        </w:rPr>
        <w:t>Récupération de la clé</w:t>
      </w:r>
      <w:r>
        <w:rPr>
          <w:noProof/>
        </w:rPr>
        <w:tab/>
      </w:r>
      <w:r>
        <w:rPr>
          <w:noProof/>
        </w:rPr>
        <w:fldChar w:fldCharType="begin"/>
      </w:r>
      <w:r>
        <w:rPr>
          <w:noProof/>
        </w:rPr>
        <w:instrText xml:space="preserve"> PAGEREF _Toc290283256 \h </w:instrText>
      </w:r>
      <w:r>
        <w:rPr>
          <w:noProof/>
        </w:rPr>
      </w:r>
      <w:r>
        <w:rPr>
          <w:noProof/>
        </w:rPr>
        <w:fldChar w:fldCharType="separate"/>
      </w:r>
      <w:r>
        <w:rPr>
          <w:noProof/>
        </w:rPr>
        <w:t>15</w:t>
      </w:r>
      <w:r>
        <w:rPr>
          <w:noProof/>
        </w:rPr>
        <w:fldChar w:fldCharType="end"/>
      </w:r>
    </w:p>
    <w:p w14:paraId="456EF538" w14:textId="77777777" w:rsidR="00731B2B" w:rsidRDefault="00731B2B">
      <w:pPr>
        <w:pStyle w:val="TM4"/>
        <w:tabs>
          <w:tab w:val="left" w:pos="1341"/>
          <w:tab w:val="right" w:leader="dot" w:pos="10193"/>
        </w:tabs>
        <w:rPr>
          <w:rFonts w:asciiTheme="minorHAnsi" w:eastAsiaTheme="minorEastAsia" w:hAnsiTheme="minorHAnsi" w:cstheme="minorBidi"/>
          <w:noProof/>
          <w:sz w:val="24"/>
          <w:szCs w:val="24"/>
          <w:lang w:eastAsia="ja-JP"/>
        </w:rPr>
      </w:pPr>
      <w:r w:rsidRPr="00321D1A">
        <w:rPr>
          <w:noProof/>
          <w:color w:val="000000"/>
        </w:rPr>
        <w:t>1.2.4.3</w:t>
      </w:r>
      <w:r>
        <w:rPr>
          <w:rFonts w:asciiTheme="minorHAnsi" w:eastAsiaTheme="minorEastAsia" w:hAnsiTheme="minorHAnsi" w:cstheme="minorBidi"/>
          <w:noProof/>
          <w:sz w:val="24"/>
          <w:szCs w:val="24"/>
          <w:lang w:eastAsia="ja-JP"/>
        </w:rPr>
        <w:tab/>
      </w:r>
      <w:r>
        <w:rPr>
          <w:noProof/>
        </w:rPr>
        <w:t>Génération de la clé privée ou « empreinte » de la transaction</w:t>
      </w:r>
      <w:r>
        <w:rPr>
          <w:noProof/>
        </w:rPr>
        <w:tab/>
      </w:r>
      <w:r>
        <w:rPr>
          <w:noProof/>
        </w:rPr>
        <w:fldChar w:fldCharType="begin"/>
      </w:r>
      <w:r>
        <w:rPr>
          <w:noProof/>
        </w:rPr>
        <w:instrText xml:space="preserve"> PAGEREF _Toc290283257 \h </w:instrText>
      </w:r>
      <w:r>
        <w:rPr>
          <w:noProof/>
        </w:rPr>
      </w:r>
      <w:r>
        <w:rPr>
          <w:noProof/>
        </w:rPr>
        <w:fldChar w:fldCharType="separate"/>
      </w:r>
      <w:r>
        <w:rPr>
          <w:noProof/>
        </w:rPr>
        <w:t>16</w:t>
      </w:r>
      <w:r>
        <w:rPr>
          <w:noProof/>
        </w:rPr>
        <w:fldChar w:fldCharType="end"/>
      </w:r>
    </w:p>
    <w:p w14:paraId="4CC23BCF" w14:textId="77777777" w:rsidR="00731B2B" w:rsidRDefault="00731B2B">
      <w:pPr>
        <w:pStyle w:val="TM2"/>
        <w:tabs>
          <w:tab w:val="left" w:pos="744"/>
          <w:tab w:val="right" w:leader="dot" w:pos="10193"/>
        </w:tabs>
        <w:rPr>
          <w:rFonts w:asciiTheme="minorHAnsi" w:eastAsiaTheme="minorEastAsia" w:hAnsiTheme="minorHAnsi" w:cstheme="minorBidi"/>
          <w:smallCaps w:val="0"/>
          <w:noProof/>
          <w:lang w:eastAsia="ja-JP"/>
        </w:rPr>
      </w:pPr>
      <w:r>
        <w:rPr>
          <w:noProof/>
        </w:rPr>
        <w:t>1.3</w:t>
      </w:r>
      <w:r>
        <w:rPr>
          <w:rFonts w:asciiTheme="minorHAnsi" w:eastAsiaTheme="minorEastAsia" w:hAnsiTheme="minorHAnsi" w:cstheme="minorBidi"/>
          <w:smallCaps w:val="0"/>
          <w:noProof/>
          <w:lang w:eastAsia="ja-JP"/>
        </w:rPr>
        <w:tab/>
      </w:r>
      <w:r>
        <w:rPr>
          <w:noProof/>
        </w:rPr>
        <w:t>Mise en œuvre de la solution</w:t>
      </w:r>
      <w:r>
        <w:rPr>
          <w:noProof/>
        </w:rPr>
        <w:tab/>
      </w:r>
      <w:r>
        <w:rPr>
          <w:noProof/>
        </w:rPr>
        <w:fldChar w:fldCharType="begin"/>
      </w:r>
      <w:r>
        <w:rPr>
          <w:noProof/>
        </w:rPr>
        <w:instrText xml:space="preserve"> PAGEREF _Toc290283258 \h </w:instrText>
      </w:r>
      <w:r>
        <w:rPr>
          <w:noProof/>
        </w:rPr>
      </w:r>
      <w:r>
        <w:rPr>
          <w:noProof/>
        </w:rPr>
        <w:fldChar w:fldCharType="separate"/>
      </w:r>
      <w:r>
        <w:rPr>
          <w:noProof/>
        </w:rPr>
        <w:t>17</w:t>
      </w:r>
      <w:r>
        <w:rPr>
          <w:noProof/>
        </w:rPr>
        <w:fldChar w:fldCharType="end"/>
      </w:r>
    </w:p>
    <w:p w14:paraId="527D6591" w14:textId="77777777" w:rsidR="00731B2B" w:rsidRDefault="00731B2B">
      <w:pPr>
        <w:pStyle w:val="TM3"/>
        <w:tabs>
          <w:tab w:val="left" w:pos="1126"/>
          <w:tab w:val="right" w:leader="dot" w:pos="10193"/>
        </w:tabs>
        <w:rPr>
          <w:rFonts w:asciiTheme="minorHAnsi" w:eastAsiaTheme="minorEastAsia" w:hAnsiTheme="minorHAnsi" w:cstheme="minorBidi"/>
          <w:i w:val="0"/>
          <w:iCs w:val="0"/>
          <w:noProof/>
          <w:lang w:eastAsia="ja-JP"/>
        </w:rPr>
      </w:pPr>
      <w:r>
        <w:rPr>
          <w:noProof/>
        </w:rPr>
        <w:t>1.3.1</w:t>
      </w:r>
      <w:r>
        <w:rPr>
          <w:rFonts w:asciiTheme="minorHAnsi" w:eastAsiaTheme="minorEastAsia" w:hAnsiTheme="minorHAnsi" w:cstheme="minorBidi"/>
          <w:i w:val="0"/>
          <w:iCs w:val="0"/>
          <w:noProof/>
          <w:lang w:eastAsia="ja-JP"/>
        </w:rPr>
        <w:tab/>
      </w:r>
      <w:r>
        <w:rPr>
          <w:noProof/>
        </w:rPr>
        <w:t>Paiement en une ou plusieurs fois sans 3D Secure</w:t>
      </w:r>
      <w:r>
        <w:rPr>
          <w:noProof/>
        </w:rPr>
        <w:tab/>
      </w:r>
      <w:r>
        <w:rPr>
          <w:noProof/>
        </w:rPr>
        <w:fldChar w:fldCharType="begin"/>
      </w:r>
      <w:r>
        <w:rPr>
          <w:noProof/>
        </w:rPr>
        <w:instrText xml:space="preserve"> PAGEREF _Toc290283259 \h </w:instrText>
      </w:r>
      <w:r>
        <w:rPr>
          <w:noProof/>
        </w:rPr>
      </w:r>
      <w:r>
        <w:rPr>
          <w:noProof/>
        </w:rPr>
        <w:fldChar w:fldCharType="separate"/>
      </w:r>
      <w:r>
        <w:rPr>
          <w:noProof/>
        </w:rPr>
        <w:t>17</w:t>
      </w:r>
      <w:r>
        <w:rPr>
          <w:noProof/>
        </w:rPr>
        <w:fldChar w:fldCharType="end"/>
      </w:r>
    </w:p>
    <w:p w14:paraId="2FAE3EB3" w14:textId="77777777" w:rsidR="00731B2B" w:rsidRDefault="00731B2B">
      <w:pPr>
        <w:pStyle w:val="TM4"/>
        <w:tabs>
          <w:tab w:val="left" w:pos="1341"/>
          <w:tab w:val="right" w:leader="dot" w:pos="10193"/>
        </w:tabs>
        <w:rPr>
          <w:rFonts w:asciiTheme="minorHAnsi" w:eastAsiaTheme="minorEastAsia" w:hAnsiTheme="minorHAnsi" w:cstheme="minorBidi"/>
          <w:noProof/>
          <w:sz w:val="24"/>
          <w:szCs w:val="24"/>
          <w:lang w:eastAsia="ja-JP"/>
        </w:rPr>
      </w:pPr>
      <w:r w:rsidRPr="00321D1A">
        <w:rPr>
          <w:noProof/>
          <w:color w:val="000000"/>
        </w:rPr>
        <w:t>1.3.1.1</w:t>
      </w:r>
      <w:r>
        <w:rPr>
          <w:rFonts w:asciiTheme="minorHAnsi" w:eastAsiaTheme="minorEastAsia" w:hAnsiTheme="minorHAnsi" w:cstheme="minorBidi"/>
          <w:noProof/>
          <w:sz w:val="24"/>
          <w:szCs w:val="24"/>
          <w:lang w:eastAsia="ja-JP"/>
        </w:rPr>
        <w:tab/>
      </w:r>
      <w:r>
        <w:rPr>
          <w:noProof/>
        </w:rPr>
        <w:t>Intégration dans le site marchand</w:t>
      </w:r>
      <w:r>
        <w:rPr>
          <w:noProof/>
        </w:rPr>
        <w:tab/>
      </w:r>
      <w:r>
        <w:rPr>
          <w:noProof/>
        </w:rPr>
        <w:fldChar w:fldCharType="begin"/>
      </w:r>
      <w:r>
        <w:rPr>
          <w:noProof/>
        </w:rPr>
        <w:instrText xml:space="preserve"> PAGEREF _Toc290283260 \h </w:instrText>
      </w:r>
      <w:r>
        <w:rPr>
          <w:noProof/>
        </w:rPr>
      </w:r>
      <w:r>
        <w:rPr>
          <w:noProof/>
        </w:rPr>
        <w:fldChar w:fldCharType="separate"/>
      </w:r>
      <w:r>
        <w:rPr>
          <w:noProof/>
        </w:rPr>
        <w:t>17</w:t>
      </w:r>
      <w:r>
        <w:rPr>
          <w:noProof/>
        </w:rPr>
        <w:fldChar w:fldCharType="end"/>
      </w:r>
    </w:p>
    <w:p w14:paraId="4AA81665" w14:textId="77777777" w:rsidR="00731B2B" w:rsidRDefault="00731B2B">
      <w:pPr>
        <w:pStyle w:val="TM5"/>
        <w:tabs>
          <w:tab w:val="left" w:pos="1678"/>
          <w:tab w:val="right" w:leader="dot" w:pos="10193"/>
        </w:tabs>
        <w:rPr>
          <w:rFonts w:asciiTheme="minorHAnsi" w:eastAsiaTheme="minorEastAsia" w:hAnsiTheme="minorHAnsi" w:cstheme="minorBidi"/>
          <w:noProof/>
          <w:sz w:val="24"/>
          <w:szCs w:val="24"/>
          <w:lang w:eastAsia="ja-JP"/>
        </w:rPr>
      </w:pPr>
      <w:r w:rsidRPr="00321D1A">
        <w:rPr>
          <w:noProof/>
        </w:rPr>
        <w:t>1.3.1.1.1</w:t>
      </w:r>
      <w:r>
        <w:rPr>
          <w:rFonts w:asciiTheme="minorHAnsi" w:eastAsiaTheme="minorEastAsia" w:hAnsiTheme="minorHAnsi" w:cstheme="minorBidi"/>
          <w:noProof/>
          <w:sz w:val="24"/>
          <w:szCs w:val="24"/>
          <w:lang w:eastAsia="ja-JP"/>
        </w:rPr>
        <w:tab/>
      </w:r>
      <w:r>
        <w:rPr>
          <w:noProof/>
        </w:rPr>
        <w:t>Formulaire de saisie des informations</w:t>
      </w:r>
      <w:r>
        <w:rPr>
          <w:noProof/>
        </w:rPr>
        <w:tab/>
      </w:r>
      <w:r>
        <w:rPr>
          <w:noProof/>
        </w:rPr>
        <w:fldChar w:fldCharType="begin"/>
      </w:r>
      <w:r>
        <w:rPr>
          <w:noProof/>
        </w:rPr>
        <w:instrText xml:space="preserve"> PAGEREF _Toc290283261 \h </w:instrText>
      </w:r>
      <w:r>
        <w:rPr>
          <w:noProof/>
        </w:rPr>
      </w:r>
      <w:r>
        <w:rPr>
          <w:noProof/>
        </w:rPr>
        <w:fldChar w:fldCharType="separate"/>
      </w:r>
      <w:r>
        <w:rPr>
          <w:noProof/>
        </w:rPr>
        <w:t>17</w:t>
      </w:r>
      <w:r>
        <w:rPr>
          <w:noProof/>
        </w:rPr>
        <w:fldChar w:fldCharType="end"/>
      </w:r>
    </w:p>
    <w:p w14:paraId="2D6FF177" w14:textId="77777777" w:rsidR="00731B2B" w:rsidRDefault="00731B2B">
      <w:pPr>
        <w:pStyle w:val="TM5"/>
        <w:tabs>
          <w:tab w:val="left" w:pos="1678"/>
          <w:tab w:val="right" w:leader="dot" w:pos="10193"/>
        </w:tabs>
        <w:rPr>
          <w:rFonts w:asciiTheme="minorHAnsi" w:eastAsiaTheme="minorEastAsia" w:hAnsiTheme="minorHAnsi" w:cstheme="minorBidi"/>
          <w:noProof/>
          <w:sz w:val="24"/>
          <w:szCs w:val="24"/>
          <w:lang w:eastAsia="ja-JP"/>
        </w:rPr>
      </w:pPr>
      <w:r w:rsidRPr="00321D1A">
        <w:rPr>
          <w:noProof/>
        </w:rPr>
        <w:t>1.3.1.1.2</w:t>
      </w:r>
      <w:r>
        <w:rPr>
          <w:rFonts w:asciiTheme="minorHAnsi" w:eastAsiaTheme="minorEastAsia" w:hAnsiTheme="minorHAnsi" w:cstheme="minorBidi"/>
          <w:noProof/>
          <w:sz w:val="24"/>
          <w:szCs w:val="24"/>
          <w:lang w:eastAsia="ja-JP"/>
        </w:rPr>
        <w:tab/>
      </w:r>
      <w:r>
        <w:rPr>
          <w:noProof/>
        </w:rPr>
        <w:t>Programme d’envoi des informations à Paybox</w:t>
      </w:r>
      <w:r>
        <w:rPr>
          <w:noProof/>
        </w:rPr>
        <w:tab/>
      </w:r>
      <w:r>
        <w:rPr>
          <w:noProof/>
        </w:rPr>
        <w:fldChar w:fldCharType="begin"/>
      </w:r>
      <w:r>
        <w:rPr>
          <w:noProof/>
        </w:rPr>
        <w:instrText xml:space="preserve"> PAGEREF _Toc290283262 \h </w:instrText>
      </w:r>
      <w:r>
        <w:rPr>
          <w:noProof/>
        </w:rPr>
      </w:r>
      <w:r>
        <w:rPr>
          <w:noProof/>
        </w:rPr>
        <w:fldChar w:fldCharType="separate"/>
      </w:r>
      <w:r>
        <w:rPr>
          <w:noProof/>
        </w:rPr>
        <w:t>19</w:t>
      </w:r>
      <w:r>
        <w:rPr>
          <w:noProof/>
        </w:rPr>
        <w:fldChar w:fldCharType="end"/>
      </w:r>
    </w:p>
    <w:p w14:paraId="3A8F34BA" w14:textId="77777777" w:rsidR="00731B2B" w:rsidRDefault="00731B2B">
      <w:pPr>
        <w:pStyle w:val="TM4"/>
        <w:tabs>
          <w:tab w:val="left" w:pos="1341"/>
          <w:tab w:val="right" w:leader="dot" w:pos="10193"/>
        </w:tabs>
        <w:rPr>
          <w:rFonts w:asciiTheme="minorHAnsi" w:eastAsiaTheme="minorEastAsia" w:hAnsiTheme="minorHAnsi" w:cstheme="minorBidi"/>
          <w:noProof/>
          <w:sz w:val="24"/>
          <w:szCs w:val="24"/>
          <w:lang w:eastAsia="ja-JP"/>
        </w:rPr>
      </w:pPr>
      <w:r w:rsidRPr="00321D1A">
        <w:rPr>
          <w:noProof/>
          <w:color w:val="000000"/>
        </w:rPr>
        <w:t>1.3.1.2</w:t>
      </w:r>
      <w:r>
        <w:rPr>
          <w:rFonts w:asciiTheme="minorHAnsi" w:eastAsiaTheme="minorEastAsia" w:hAnsiTheme="minorHAnsi" w:cstheme="minorBidi"/>
          <w:noProof/>
          <w:sz w:val="24"/>
          <w:szCs w:val="24"/>
          <w:lang w:eastAsia="ja-JP"/>
        </w:rPr>
        <w:tab/>
      </w:r>
      <w:r>
        <w:rPr>
          <w:noProof/>
        </w:rPr>
        <w:t>Interprétation du retour de Paybox</w:t>
      </w:r>
      <w:r>
        <w:rPr>
          <w:noProof/>
        </w:rPr>
        <w:tab/>
      </w:r>
      <w:r>
        <w:rPr>
          <w:noProof/>
        </w:rPr>
        <w:fldChar w:fldCharType="begin"/>
      </w:r>
      <w:r>
        <w:rPr>
          <w:noProof/>
        </w:rPr>
        <w:instrText xml:space="preserve"> PAGEREF _Toc290283263 \h </w:instrText>
      </w:r>
      <w:r>
        <w:rPr>
          <w:noProof/>
        </w:rPr>
      </w:r>
      <w:r>
        <w:rPr>
          <w:noProof/>
        </w:rPr>
        <w:fldChar w:fldCharType="separate"/>
      </w:r>
      <w:r>
        <w:rPr>
          <w:noProof/>
        </w:rPr>
        <w:t>27</w:t>
      </w:r>
      <w:r>
        <w:rPr>
          <w:noProof/>
        </w:rPr>
        <w:fldChar w:fldCharType="end"/>
      </w:r>
    </w:p>
    <w:p w14:paraId="22E69CE3" w14:textId="77777777" w:rsidR="00731B2B" w:rsidRDefault="00731B2B">
      <w:pPr>
        <w:pStyle w:val="TM4"/>
        <w:tabs>
          <w:tab w:val="left" w:pos="1341"/>
          <w:tab w:val="right" w:leader="dot" w:pos="10193"/>
        </w:tabs>
        <w:rPr>
          <w:rFonts w:asciiTheme="minorHAnsi" w:eastAsiaTheme="minorEastAsia" w:hAnsiTheme="minorHAnsi" w:cstheme="minorBidi"/>
          <w:noProof/>
          <w:sz w:val="24"/>
          <w:szCs w:val="24"/>
          <w:lang w:eastAsia="ja-JP"/>
        </w:rPr>
      </w:pPr>
      <w:r w:rsidRPr="00321D1A">
        <w:rPr>
          <w:noProof/>
          <w:color w:val="000000"/>
        </w:rPr>
        <w:t>1.3.1.3</w:t>
      </w:r>
      <w:r>
        <w:rPr>
          <w:rFonts w:asciiTheme="minorHAnsi" w:eastAsiaTheme="minorEastAsia" w:hAnsiTheme="minorHAnsi" w:cstheme="minorBidi"/>
          <w:noProof/>
          <w:sz w:val="24"/>
          <w:szCs w:val="24"/>
          <w:lang w:eastAsia="ja-JP"/>
        </w:rPr>
        <w:tab/>
      </w:r>
      <w:r>
        <w:rPr>
          <w:noProof/>
        </w:rPr>
        <w:t>Fichiers annexes</w:t>
      </w:r>
      <w:r>
        <w:rPr>
          <w:noProof/>
        </w:rPr>
        <w:tab/>
      </w:r>
      <w:r>
        <w:rPr>
          <w:noProof/>
        </w:rPr>
        <w:fldChar w:fldCharType="begin"/>
      </w:r>
      <w:r>
        <w:rPr>
          <w:noProof/>
        </w:rPr>
        <w:instrText xml:space="preserve"> PAGEREF _Toc290283264 \h </w:instrText>
      </w:r>
      <w:r>
        <w:rPr>
          <w:noProof/>
        </w:rPr>
      </w:r>
      <w:r>
        <w:rPr>
          <w:noProof/>
        </w:rPr>
        <w:fldChar w:fldCharType="separate"/>
      </w:r>
      <w:r>
        <w:rPr>
          <w:noProof/>
        </w:rPr>
        <w:t>30</w:t>
      </w:r>
      <w:r>
        <w:rPr>
          <w:noProof/>
        </w:rPr>
        <w:fldChar w:fldCharType="end"/>
      </w:r>
    </w:p>
    <w:p w14:paraId="041D77BA" w14:textId="77777777" w:rsidR="00731B2B" w:rsidRDefault="00731B2B">
      <w:pPr>
        <w:pStyle w:val="TM5"/>
        <w:tabs>
          <w:tab w:val="left" w:pos="1678"/>
          <w:tab w:val="right" w:leader="dot" w:pos="10193"/>
        </w:tabs>
        <w:rPr>
          <w:rFonts w:asciiTheme="minorHAnsi" w:eastAsiaTheme="minorEastAsia" w:hAnsiTheme="minorHAnsi" w:cstheme="minorBidi"/>
          <w:noProof/>
          <w:sz w:val="24"/>
          <w:szCs w:val="24"/>
          <w:lang w:eastAsia="ja-JP"/>
        </w:rPr>
      </w:pPr>
      <w:r w:rsidRPr="00321D1A">
        <w:rPr>
          <w:noProof/>
        </w:rPr>
        <w:t>1.3.1.3.1</w:t>
      </w:r>
      <w:r>
        <w:rPr>
          <w:rFonts w:asciiTheme="minorHAnsi" w:eastAsiaTheme="minorEastAsia" w:hAnsiTheme="minorHAnsi" w:cstheme="minorBidi"/>
          <w:noProof/>
          <w:sz w:val="24"/>
          <w:szCs w:val="24"/>
          <w:lang w:eastAsia="ja-JP"/>
        </w:rPr>
        <w:tab/>
      </w:r>
      <w:r>
        <w:rPr>
          <w:noProof/>
        </w:rPr>
        <w:t>La feuille de style</w:t>
      </w:r>
      <w:r>
        <w:rPr>
          <w:noProof/>
        </w:rPr>
        <w:tab/>
      </w:r>
      <w:r>
        <w:rPr>
          <w:noProof/>
        </w:rPr>
        <w:fldChar w:fldCharType="begin"/>
      </w:r>
      <w:r>
        <w:rPr>
          <w:noProof/>
        </w:rPr>
        <w:instrText xml:space="preserve"> PAGEREF _Toc290283265 \h </w:instrText>
      </w:r>
      <w:r>
        <w:rPr>
          <w:noProof/>
        </w:rPr>
      </w:r>
      <w:r>
        <w:rPr>
          <w:noProof/>
        </w:rPr>
        <w:fldChar w:fldCharType="separate"/>
      </w:r>
      <w:r>
        <w:rPr>
          <w:noProof/>
        </w:rPr>
        <w:t>30</w:t>
      </w:r>
      <w:r>
        <w:rPr>
          <w:noProof/>
        </w:rPr>
        <w:fldChar w:fldCharType="end"/>
      </w:r>
    </w:p>
    <w:p w14:paraId="7986C414" w14:textId="77777777" w:rsidR="00731B2B" w:rsidRDefault="00731B2B">
      <w:pPr>
        <w:pStyle w:val="TM5"/>
        <w:tabs>
          <w:tab w:val="left" w:pos="1678"/>
          <w:tab w:val="right" w:leader="dot" w:pos="10193"/>
        </w:tabs>
        <w:rPr>
          <w:rFonts w:asciiTheme="minorHAnsi" w:eastAsiaTheme="minorEastAsia" w:hAnsiTheme="minorHAnsi" w:cstheme="minorBidi"/>
          <w:noProof/>
          <w:sz w:val="24"/>
          <w:szCs w:val="24"/>
          <w:lang w:eastAsia="ja-JP"/>
        </w:rPr>
      </w:pPr>
      <w:r w:rsidRPr="00321D1A">
        <w:rPr>
          <w:noProof/>
        </w:rPr>
        <w:t>1.3.1.3.2</w:t>
      </w:r>
      <w:r>
        <w:rPr>
          <w:rFonts w:asciiTheme="minorHAnsi" w:eastAsiaTheme="minorEastAsia" w:hAnsiTheme="minorHAnsi" w:cstheme="minorBidi"/>
          <w:noProof/>
          <w:sz w:val="24"/>
          <w:szCs w:val="24"/>
          <w:lang w:eastAsia="ja-JP"/>
        </w:rPr>
        <w:tab/>
      </w:r>
      <w:r>
        <w:rPr>
          <w:noProof/>
        </w:rPr>
        <w:t>Les sous-programmes</w:t>
      </w:r>
      <w:r>
        <w:rPr>
          <w:noProof/>
        </w:rPr>
        <w:tab/>
      </w:r>
      <w:r>
        <w:rPr>
          <w:noProof/>
        </w:rPr>
        <w:fldChar w:fldCharType="begin"/>
      </w:r>
      <w:r>
        <w:rPr>
          <w:noProof/>
        </w:rPr>
        <w:instrText xml:space="preserve"> PAGEREF _Toc290283266 \h </w:instrText>
      </w:r>
      <w:r>
        <w:rPr>
          <w:noProof/>
        </w:rPr>
      </w:r>
      <w:r>
        <w:rPr>
          <w:noProof/>
        </w:rPr>
        <w:fldChar w:fldCharType="separate"/>
      </w:r>
      <w:r>
        <w:rPr>
          <w:noProof/>
        </w:rPr>
        <w:t>32</w:t>
      </w:r>
      <w:r>
        <w:rPr>
          <w:noProof/>
        </w:rPr>
        <w:fldChar w:fldCharType="end"/>
      </w:r>
    </w:p>
    <w:p w14:paraId="421D253B" w14:textId="77777777" w:rsidR="00731B2B" w:rsidRDefault="00731B2B">
      <w:pPr>
        <w:pStyle w:val="TM5"/>
        <w:tabs>
          <w:tab w:val="left" w:pos="1678"/>
          <w:tab w:val="right" w:leader="dot" w:pos="10193"/>
        </w:tabs>
        <w:rPr>
          <w:rFonts w:asciiTheme="minorHAnsi" w:eastAsiaTheme="minorEastAsia" w:hAnsiTheme="minorHAnsi" w:cstheme="minorBidi"/>
          <w:noProof/>
          <w:sz w:val="24"/>
          <w:szCs w:val="24"/>
          <w:lang w:eastAsia="ja-JP"/>
        </w:rPr>
      </w:pPr>
      <w:r w:rsidRPr="00321D1A">
        <w:rPr>
          <w:noProof/>
        </w:rPr>
        <w:t>1.3.1.3.3</w:t>
      </w:r>
      <w:r>
        <w:rPr>
          <w:rFonts w:asciiTheme="minorHAnsi" w:eastAsiaTheme="minorEastAsia" w:hAnsiTheme="minorHAnsi" w:cstheme="minorBidi"/>
          <w:noProof/>
          <w:sz w:val="24"/>
          <w:szCs w:val="24"/>
          <w:lang w:eastAsia="ja-JP"/>
        </w:rPr>
        <w:tab/>
      </w:r>
      <w:r>
        <w:rPr>
          <w:noProof/>
        </w:rPr>
        <w:t>Le fichier d’interprétation des erreurs</w:t>
      </w:r>
      <w:r>
        <w:rPr>
          <w:noProof/>
        </w:rPr>
        <w:tab/>
      </w:r>
      <w:r>
        <w:rPr>
          <w:noProof/>
        </w:rPr>
        <w:fldChar w:fldCharType="begin"/>
      </w:r>
      <w:r>
        <w:rPr>
          <w:noProof/>
        </w:rPr>
        <w:instrText xml:space="preserve"> PAGEREF _Toc290283267 \h </w:instrText>
      </w:r>
      <w:r>
        <w:rPr>
          <w:noProof/>
        </w:rPr>
      </w:r>
      <w:r>
        <w:rPr>
          <w:noProof/>
        </w:rPr>
        <w:fldChar w:fldCharType="separate"/>
      </w:r>
      <w:r>
        <w:rPr>
          <w:noProof/>
        </w:rPr>
        <w:t>38</w:t>
      </w:r>
      <w:r>
        <w:rPr>
          <w:noProof/>
        </w:rPr>
        <w:fldChar w:fldCharType="end"/>
      </w:r>
    </w:p>
    <w:p w14:paraId="732A2CE9" w14:textId="77777777" w:rsidR="00731B2B" w:rsidRDefault="00731B2B">
      <w:pPr>
        <w:pStyle w:val="TM5"/>
        <w:tabs>
          <w:tab w:val="left" w:pos="1678"/>
          <w:tab w:val="right" w:leader="dot" w:pos="10193"/>
        </w:tabs>
        <w:rPr>
          <w:rFonts w:asciiTheme="minorHAnsi" w:eastAsiaTheme="minorEastAsia" w:hAnsiTheme="minorHAnsi" w:cstheme="minorBidi"/>
          <w:noProof/>
          <w:sz w:val="24"/>
          <w:szCs w:val="24"/>
          <w:lang w:eastAsia="ja-JP"/>
        </w:rPr>
      </w:pPr>
      <w:r w:rsidRPr="00321D1A">
        <w:rPr>
          <w:noProof/>
        </w:rPr>
        <w:t>1.3.1.3.4</w:t>
      </w:r>
      <w:r>
        <w:rPr>
          <w:rFonts w:asciiTheme="minorHAnsi" w:eastAsiaTheme="minorEastAsia" w:hAnsiTheme="minorHAnsi" w:cstheme="minorBidi"/>
          <w:noProof/>
          <w:sz w:val="24"/>
          <w:szCs w:val="24"/>
          <w:lang w:eastAsia="ja-JP"/>
        </w:rPr>
        <w:tab/>
      </w:r>
      <w:r>
        <w:rPr>
          <w:noProof/>
        </w:rPr>
        <w:t>Le fichier des codes ISO des pays</w:t>
      </w:r>
      <w:r>
        <w:rPr>
          <w:noProof/>
        </w:rPr>
        <w:tab/>
      </w:r>
      <w:r>
        <w:rPr>
          <w:noProof/>
        </w:rPr>
        <w:fldChar w:fldCharType="begin"/>
      </w:r>
      <w:r>
        <w:rPr>
          <w:noProof/>
        </w:rPr>
        <w:instrText xml:space="preserve"> PAGEREF _Toc290283268 \h </w:instrText>
      </w:r>
      <w:r>
        <w:rPr>
          <w:noProof/>
        </w:rPr>
      </w:r>
      <w:r>
        <w:rPr>
          <w:noProof/>
        </w:rPr>
        <w:fldChar w:fldCharType="separate"/>
      </w:r>
      <w:r>
        <w:rPr>
          <w:noProof/>
        </w:rPr>
        <w:t>39</w:t>
      </w:r>
      <w:r>
        <w:rPr>
          <w:noProof/>
        </w:rPr>
        <w:fldChar w:fldCharType="end"/>
      </w:r>
    </w:p>
    <w:p w14:paraId="3409D6BD" w14:textId="77777777" w:rsidR="00731B2B" w:rsidRDefault="00731B2B">
      <w:pPr>
        <w:pStyle w:val="TM3"/>
        <w:tabs>
          <w:tab w:val="left" w:pos="1126"/>
          <w:tab w:val="right" w:leader="dot" w:pos="10193"/>
        </w:tabs>
        <w:rPr>
          <w:rFonts w:asciiTheme="minorHAnsi" w:eastAsiaTheme="minorEastAsia" w:hAnsiTheme="minorHAnsi" w:cstheme="minorBidi"/>
          <w:i w:val="0"/>
          <w:iCs w:val="0"/>
          <w:noProof/>
          <w:lang w:eastAsia="ja-JP"/>
        </w:rPr>
      </w:pPr>
      <w:r>
        <w:rPr>
          <w:noProof/>
        </w:rPr>
        <w:t>1.3.2</w:t>
      </w:r>
      <w:r>
        <w:rPr>
          <w:rFonts w:asciiTheme="minorHAnsi" w:eastAsiaTheme="minorEastAsia" w:hAnsiTheme="minorHAnsi" w:cstheme="minorBidi"/>
          <w:i w:val="0"/>
          <w:iCs w:val="0"/>
          <w:noProof/>
          <w:lang w:eastAsia="ja-JP"/>
        </w:rPr>
        <w:tab/>
      </w:r>
      <w:r>
        <w:rPr>
          <w:noProof/>
        </w:rPr>
        <w:t>Paiement avec 3D-Secure</w:t>
      </w:r>
      <w:r>
        <w:rPr>
          <w:noProof/>
        </w:rPr>
        <w:tab/>
      </w:r>
      <w:r>
        <w:rPr>
          <w:noProof/>
        </w:rPr>
        <w:fldChar w:fldCharType="begin"/>
      </w:r>
      <w:r>
        <w:rPr>
          <w:noProof/>
        </w:rPr>
        <w:instrText xml:space="preserve"> PAGEREF _Toc290283269 \h </w:instrText>
      </w:r>
      <w:r>
        <w:rPr>
          <w:noProof/>
        </w:rPr>
      </w:r>
      <w:r>
        <w:rPr>
          <w:noProof/>
        </w:rPr>
        <w:fldChar w:fldCharType="separate"/>
      </w:r>
      <w:r>
        <w:rPr>
          <w:noProof/>
        </w:rPr>
        <w:t>40</w:t>
      </w:r>
      <w:r>
        <w:rPr>
          <w:noProof/>
        </w:rPr>
        <w:fldChar w:fldCharType="end"/>
      </w:r>
    </w:p>
    <w:p w14:paraId="43D5506D" w14:textId="77777777" w:rsidR="004F2C89" w:rsidRPr="008711D9" w:rsidRDefault="00AE4ECF" w:rsidP="004F2C89">
      <w:pPr>
        <w:pStyle w:val="TM2"/>
      </w:pPr>
      <w:r w:rsidRPr="008711D9">
        <w:rPr>
          <w:rFonts w:ascii="Arial" w:hAnsi="Arial"/>
          <w:b/>
          <w:bCs/>
          <w:caps/>
        </w:rPr>
        <w:fldChar w:fldCharType="end"/>
      </w:r>
    </w:p>
    <w:p w14:paraId="697B3E76" w14:textId="77777777" w:rsidR="004F2C89" w:rsidRPr="008711D9" w:rsidRDefault="004F2C89" w:rsidP="004F2C89">
      <w:pPr>
        <w:sectPr w:rsidR="004F2C89" w:rsidRPr="008711D9" w:rsidSect="002676C4">
          <w:footnotePr>
            <w:pos w:val="beneathText"/>
          </w:footnotePr>
          <w:type w:val="continuous"/>
          <w:pgSz w:w="11905" w:h="16837"/>
          <w:pgMar w:top="1985" w:right="851" w:bottom="765" w:left="851" w:header="539" w:footer="634" w:gutter="0"/>
          <w:cols w:space="720"/>
          <w:docGrid w:linePitch="360"/>
        </w:sectPr>
      </w:pPr>
    </w:p>
    <w:p w14:paraId="38181F0B" w14:textId="64B6648D" w:rsidR="004F2C89" w:rsidRPr="008711D9" w:rsidRDefault="00435075" w:rsidP="009E1D63">
      <w:pPr>
        <w:pStyle w:val="Titre"/>
      </w:pPr>
      <w:bookmarkStart w:id="1" w:name="OLE_LINK1"/>
      <w:bookmarkStart w:id="2" w:name="_Toc290223177"/>
      <w:bookmarkStart w:id="3" w:name="_Toc290223723"/>
      <w:bookmarkStart w:id="4" w:name="_Toc290283233"/>
      <w:bookmarkEnd w:id="1"/>
      <w:r w:rsidRPr="008711D9">
        <w:lastRenderedPageBreak/>
        <w:t>Le paiement en Ligne avec Paybox</w:t>
      </w:r>
      <w:bookmarkEnd w:id="2"/>
      <w:bookmarkEnd w:id="3"/>
      <w:bookmarkEnd w:id="4"/>
    </w:p>
    <w:p w14:paraId="2EA80B3E" w14:textId="584F2DC0" w:rsidR="00435075" w:rsidRPr="008711D9" w:rsidRDefault="00435075" w:rsidP="00435075">
      <w:pPr>
        <w:pStyle w:val="Titre2"/>
        <w:numPr>
          <w:ilvl w:val="1"/>
          <w:numId w:val="6"/>
        </w:numPr>
      </w:pPr>
      <w:bookmarkStart w:id="5" w:name="_Toc290283234"/>
      <w:r w:rsidRPr="008711D9">
        <w:t>Préambule</w:t>
      </w:r>
      <w:bookmarkEnd w:id="5"/>
    </w:p>
    <w:p w14:paraId="74905DE9" w14:textId="1517005F" w:rsidR="00435075" w:rsidRPr="008711D9" w:rsidRDefault="00435075" w:rsidP="00435075">
      <w:pPr>
        <w:pStyle w:val="Titre3"/>
      </w:pPr>
      <w:bookmarkStart w:id="6" w:name="_Toc290283235"/>
      <w:r w:rsidRPr="008711D9">
        <w:t>Objectifs</w:t>
      </w:r>
      <w:bookmarkEnd w:id="6"/>
    </w:p>
    <w:p w14:paraId="7FC42190" w14:textId="452DC0B9" w:rsidR="00435075" w:rsidRPr="008711D9" w:rsidRDefault="00435075" w:rsidP="00435075">
      <w:r w:rsidRPr="008711D9">
        <w:t>Dans ce document nous présentons la mise en œuvre de programmes PHP dans le cadre du paiement en ligne sécurisé via la plateforme technique Paybox.</w:t>
      </w:r>
    </w:p>
    <w:p w14:paraId="22487B90" w14:textId="77777777" w:rsidR="00435075" w:rsidRPr="008711D9" w:rsidRDefault="00435075" w:rsidP="00435075">
      <w:r w:rsidRPr="008711D9">
        <w:t>Nous ne présentons pas tous les aspects de cette solution qui est très riche, mais seulement le paiement en ligne en une ou plusieurs échéances.</w:t>
      </w:r>
    </w:p>
    <w:p w14:paraId="51B90CAB" w14:textId="77777777" w:rsidR="00435075" w:rsidRPr="008711D9" w:rsidRDefault="00435075" w:rsidP="00435075">
      <w:r w:rsidRPr="008711D9">
        <w:t>Le site www.paybox.com propose une information complète de cette solution.</w:t>
      </w:r>
    </w:p>
    <w:p w14:paraId="58E96783" w14:textId="07977BAE" w:rsidR="00435075" w:rsidRPr="008711D9" w:rsidRDefault="007B5D7B" w:rsidP="00435075">
      <w:pPr>
        <w:pStyle w:val="Titre3"/>
      </w:pPr>
      <w:bookmarkStart w:id="7" w:name="_Toc290283236"/>
      <w:r w:rsidRPr="008711D9">
        <w:t>Recommandations</w:t>
      </w:r>
      <w:bookmarkEnd w:id="7"/>
    </w:p>
    <w:p w14:paraId="0D2F516A" w14:textId="0F2DE13A" w:rsidR="007B5D7B" w:rsidRPr="008711D9" w:rsidRDefault="007B5D7B" w:rsidP="007B5D7B">
      <w:pPr>
        <w:pStyle w:val="Titre4"/>
      </w:pPr>
      <w:bookmarkStart w:id="8" w:name="_Toc290283237"/>
      <w:r w:rsidRPr="008711D9">
        <w:t>Incompatibilité avec la V1</w:t>
      </w:r>
      <w:bookmarkEnd w:id="8"/>
    </w:p>
    <w:p w14:paraId="3D2F1FC8" w14:textId="0A2800E6" w:rsidR="007B5D7B" w:rsidRPr="008711D9" w:rsidRDefault="00B619D9" w:rsidP="007B5D7B">
      <w:r>
        <w:t>Il est très important de noter</w:t>
      </w:r>
      <w:r w:rsidR="007B5D7B" w:rsidRPr="008711D9">
        <w:t xml:space="preserve"> que la version actuellement proposée par Paybox est « incompatible » avec la version mise en œuvre dans le cadre du projet de paiement en ligne de 2008, projet qui a ensuite  été reprise lors de la mise en œuvre de SISCOL.</w:t>
      </w:r>
    </w:p>
    <w:p w14:paraId="63272963" w14:textId="39438A5C" w:rsidR="007B5D7B" w:rsidRPr="008711D9" w:rsidRDefault="007B5D7B" w:rsidP="007B5D7B">
      <w:r w:rsidRPr="008711D9">
        <w:t>En effet, cette nouvelle version utilise un cryptage par la méthode clé publique / clé privée qui n’est pas utilisée en V1.</w:t>
      </w:r>
    </w:p>
    <w:p w14:paraId="6F1FB2E7" w14:textId="661B8C1A" w:rsidR="007B5D7B" w:rsidRPr="008711D9" w:rsidRDefault="007B5D7B" w:rsidP="007B5D7B">
      <w:r w:rsidRPr="008711D9">
        <w:t>La documentation de Paybox indique clairement que :</w:t>
      </w:r>
    </w:p>
    <w:p w14:paraId="7B3A5345" w14:textId="5E9CAC1A" w:rsidR="009A71C6" w:rsidRPr="008711D9" w:rsidRDefault="009A71C6" w:rsidP="009A71C6">
      <w:pPr>
        <w:pBdr>
          <w:top w:val="single" w:sz="4" w:space="1" w:color="auto"/>
          <w:left w:val="single" w:sz="4" w:space="4" w:color="auto"/>
          <w:bottom w:val="single" w:sz="4" w:space="1" w:color="auto"/>
          <w:right w:val="single" w:sz="4" w:space="4" w:color="auto"/>
        </w:pBdr>
        <w:rPr>
          <w:b/>
        </w:rPr>
      </w:pPr>
      <w:r w:rsidRPr="008711D9">
        <w:rPr>
          <w:b/>
        </w:rPr>
        <w:t>Pour les sites marchands utilisant l’ancienne méthode d’accès à leur boutique Paybox, lors du premier accès aux boutiques Paybox avec la nouvelle méthode, il n’est plus possible d’utiliser l’ancienne méthode.</w:t>
      </w:r>
    </w:p>
    <w:p w14:paraId="6B530335" w14:textId="1D677D6D" w:rsidR="007B5D7B" w:rsidRPr="008711D9" w:rsidRDefault="009A71C6" w:rsidP="007B5D7B">
      <w:pPr>
        <w:pStyle w:val="Titre4"/>
      </w:pPr>
      <w:bookmarkStart w:id="9" w:name="_Toc290283238"/>
      <w:r w:rsidRPr="008711D9">
        <w:t>Installation aut</w:t>
      </w:r>
      <w:r w:rsidR="007B5D7B" w:rsidRPr="008711D9">
        <w:t>onome</w:t>
      </w:r>
      <w:bookmarkEnd w:id="9"/>
    </w:p>
    <w:p w14:paraId="460BEA93" w14:textId="2CB9E8E0" w:rsidR="009A71C6" w:rsidRPr="008711D9" w:rsidRDefault="009A71C6" w:rsidP="007B5D7B">
      <w:r w:rsidRPr="008711D9">
        <w:t>La solution présentée dans les pages suivantes utilise le binaire exécutable (</w:t>
      </w:r>
      <w:r w:rsidR="00152656" w:rsidRPr="008711D9">
        <w:t>CGI</w:t>
      </w:r>
      <w:r w:rsidRPr="008711D9">
        <w:t>) qui est accessible en ligne sur le site de Paybox.</w:t>
      </w:r>
    </w:p>
    <w:p w14:paraId="103E17B0" w14:textId="5232D90D" w:rsidR="009A71C6" w:rsidRPr="008711D9" w:rsidRDefault="009A71C6" w:rsidP="007B5D7B">
      <w:r w:rsidRPr="008711D9">
        <w:t>Voici ces URLs utilisée dans le formulaire d’envoi des données du site marchand vers la boutique Paybox :</w:t>
      </w:r>
    </w:p>
    <w:p w14:paraId="44A681BE" w14:textId="77777777" w:rsidR="009A71C6" w:rsidRPr="008711D9" w:rsidRDefault="009A71C6" w:rsidP="009A71C6">
      <w:pPr>
        <w:rPr>
          <w:u w:val="single"/>
          <w:lang w:eastAsia="fr-FR"/>
        </w:rPr>
      </w:pPr>
      <w:r w:rsidRPr="008711D9">
        <w:rPr>
          <w:u w:val="single"/>
          <w:lang w:eastAsia="fr-FR"/>
        </w:rPr>
        <w:t>Plateforme de test ou pré-production :</w:t>
      </w:r>
    </w:p>
    <w:p w14:paraId="42CC30FD" w14:textId="77777777" w:rsidR="009A71C6" w:rsidRPr="008711D9" w:rsidRDefault="009A71C6" w:rsidP="009A71C6">
      <w:pPr>
        <w:ind w:firstLine="352"/>
        <w:rPr>
          <w:rFonts w:ascii="Times" w:hAnsi="Times" w:cs="Times"/>
          <w:lang w:eastAsia="fr-FR"/>
        </w:rPr>
      </w:pPr>
      <w:r w:rsidRPr="008711D9">
        <w:rPr>
          <w:lang w:eastAsia="fr-FR"/>
        </w:rPr>
        <w:t>https://</w:t>
      </w:r>
      <w:r w:rsidRPr="008711D9">
        <w:rPr>
          <w:b/>
          <w:lang w:eastAsia="fr-FR"/>
        </w:rPr>
        <w:t>preprod-tpeweb.paybox.com</w:t>
      </w:r>
      <w:r w:rsidRPr="008711D9">
        <w:rPr>
          <w:lang w:eastAsia="fr-FR"/>
        </w:rPr>
        <w:t xml:space="preserve">/cgi/MYchoix_pagepaiement.cgi </w:t>
      </w:r>
    </w:p>
    <w:p w14:paraId="2E802105" w14:textId="77777777" w:rsidR="009A71C6" w:rsidRPr="008711D9" w:rsidRDefault="009A71C6" w:rsidP="009A71C6">
      <w:pPr>
        <w:rPr>
          <w:u w:val="single"/>
          <w:lang w:eastAsia="fr-FR"/>
        </w:rPr>
      </w:pPr>
      <w:r w:rsidRPr="008711D9">
        <w:rPr>
          <w:u w:val="single"/>
          <w:lang w:eastAsia="fr-FR"/>
        </w:rPr>
        <w:t>Plateforme de production :</w:t>
      </w:r>
    </w:p>
    <w:p w14:paraId="047F7EC2" w14:textId="77777777" w:rsidR="009A71C6" w:rsidRPr="008711D9" w:rsidRDefault="009A71C6" w:rsidP="009A71C6">
      <w:pPr>
        <w:ind w:firstLine="352"/>
        <w:rPr>
          <w:lang w:eastAsia="fr-FR"/>
        </w:rPr>
      </w:pPr>
      <w:r w:rsidRPr="008711D9">
        <w:rPr>
          <w:lang w:eastAsia="fr-FR"/>
        </w:rPr>
        <w:t>https://</w:t>
      </w:r>
      <w:r w:rsidRPr="008711D9">
        <w:rPr>
          <w:b/>
          <w:lang w:eastAsia="fr-FR"/>
        </w:rPr>
        <w:t>tpeweb.paybox.com</w:t>
      </w:r>
      <w:r w:rsidRPr="008711D9">
        <w:rPr>
          <w:lang w:eastAsia="fr-FR"/>
        </w:rPr>
        <w:t>/cgi/MYchoix_pagepaiement.cgi (serveur principal)</w:t>
      </w:r>
    </w:p>
    <w:p w14:paraId="2A2E85F6" w14:textId="77777777" w:rsidR="009A71C6" w:rsidRPr="008711D9" w:rsidRDefault="009A71C6" w:rsidP="009A71C6">
      <w:pPr>
        <w:ind w:firstLine="352"/>
        <w:rPr>
          <w:lang w:eastAsia="fr-FR"/>
        </w:rPr>
      </w:pPr>
      <w:r w:rsidRPr="008711D9">
        <w:rPr>
          <w:lang w:eastAsia="fr-FR"/>
        </w:rPr>
        <w:t>https://</w:t>
      </w:r>
      <w:r w:rsidRPr="008711D9">
        <w:rPr>
          <w:b/>
          <w:lang w:eastAsia="fr-FR"/>
        </w:rPr>
        <w:t>tpeweb1.paybox.com</w:t>
      </w:r>
      <w:r w:rsidRPr="008711D9">
        <w:rPr>
          <w:lang w:eastAsia="fr-FR"/>
        </w:rPr>
        <w:t>/cgi/MYchoix_pagepaiement.cgi (serveur secondaire)</w:t>
      </w:r>
    </w:p>
    <w:p w14:paraId="724D6374" w14:textId="4A03939E" w:rsidR="009A71C6" w:rsidRPr="008711D9" w:rsidRDefault="009A71C6" w:rsidP="007B5D7B">
      <w:r w:rsidRPr="008711D9">
        <w:lastRenderedPageBreak/>
        <w:t xml:space="preserve">Or cet usage rend le site marchand dépendant de l’évolution </w:t>
      </w:r>
      <w:r w:rsidR="00931F41" w:rsidRPr="008711D9">
        <w:t>de ces binaires, qui peuvent changer rapidement et donc rendre le fonctionnement du paiement en ligne de production inopérant.</w:t>
      </w:r>
    </w:p>
    <w:p w14:paraId="4B81B4D8" w14:textId="731E16A7" w:rsidR="00931F41" w:rsidRPr="008711D9" w:rsidRDefault="00931F41" w:rsidP="006A2E8C">
      <w:pPr>
        <w:pBdr>
          <w:top w:val="single" w:sz="4" w:space="1" w:color="auto"/>
          <w:left w:val="single" w:sz="4" w:space="4" w:color="auto"/>
          <w:bottom w:val="single" w:sz="4" w:space="1" w:color="auto"/>
          <w:right w:val="single" w:sz="4" w:space="4" w:color="auto"/>
        </w:pBdr>
        <w:rPr>
          <w:b/>
        </w:rPr>
      </w:pPr>
      <w:r w:rsidRPr="008711D9">
        <w:rPr>
          <w:b/>
        </w:rPr>
        <w:t>Il est donc préconisé de récupérer le binaire</w:t>
      </w:r>
      <w:r w:rsidR="006A2E8C" w:rsidRPr="008711D9">
        <w:rPr>
          <w:b/>
        </w:rPr>
        <w:t xml:space="preserve"> téléchargeable sur le site de Paybox, et de le conserver</w:t>
      </w:r>
      <w:r w:rsidRPr="008711D9">
        <w:rPr>
          <w:b/>
        </w:rPr>
        <w:t xml:space="preserve"> sur un serveur en local </w:t>
      </w:r>
      <w:r w:rsidR="006A2E8C" w:rsidRPr="008711D9">
        <w:rPr>
          <w:b/>
        </w:rPr>
        <w:t>afin</w:t>
      </w:r>
      <w:r w:rsidRPr="008711D9">
        <w:rPr>
          <w:b/>
        </w:rPr>
        <w:t xml:space="preserve"> de l’utiliser dans le formulaire à la place du </w:t>
      </w:r>
      <w:r w:rsidR="006A2E8C" w:rsidRPr="008711D9">
        <w:rPr>
          <w:b/>
        </w:rPr>
        <w:t>CGI</w:t>
      </w:r>
      <w:r w:rsidRPr="008711D9">
        <w:rPr>
          <w:b/>
        </w:rPr>
        <w:t xml:space="preserve"> hébergé par Paybox.</w:t>
      </w:r>
    </w:p>
    <w:p w14:paraId="40BCE81A" w14:textId="58AAFC58" w:rsidR="00931F41" w:rsidRPr="008711D9" w:rsidRDefault="00931F41" w:rsidP="007B5D7B">
      <w:r w:rsidRPr="008711D9">
        <w:t>Ainsi en cas d’évolution de celui-ci, c’est bien la version stockée localement et donc n’ayant aucun évolution qui sera toujours utilisée.</w:t>
      </w:r>
    </w:p>
    <w:p w14:paraId="350EA53C" w14:textId="2E1C57FE" w:rsidR="00931F41" w:rsidRPr="008711D9" w:rsidRDefault="00931F41" w:rsidP="007B5D7B">
      <w:r w:rsidRPr="008711D9">
        <w:t>C’est ce qui a été mis en place lors du paiement en ligne de la version 1.</w:t>
      </w:r>
      <w:r w:rsidR="00240F06" w:rsidRPr="008711D9">
        <w:t xml:space="preserve"> L’URL d’accès au CGI local est actuellement :</w:t>
      </w:r>
    </w:p>
    <w:p w14:paraId="7A059544" w14:textId="7CA33D13" w:rsidR="00240F06" w:rsidRPr="008711D9" w:rsidRDefault="00240F06" w:rsidP="00240F06">
      <w:pPr>
        <w:rPr>
          <w:u w:val="single"/>
          <w:lang w:eastAsia="fr-FR"/>
        </w:rPr>
      </w:pPr>
      <w:r w:rsidRPr="008711D9">
        <w:rPr>
          <w:u w:val="single"/>
          <w:lang w:eastAsia="fr-FR"/>
        </w:rPr>
        <w:t>Plateforme de production et de pré-production en exploitation :</w:t>
      </w:r>
    </w:p>
    <w:p w14:paraId="106864BF" w14:textId="0FEDB314" w:rsidR="00240F06" w:rsidRPr="008711D9" w:rsidRDefault="00240F06" w:rsidP="00240F06">
      <w:pPr>
        <w:ind w:left="709"/>
        <w:rPr>
          <w:rFonts w:cs="Arial"/>
          <w:b/>
        </w:rPr>
      </w:pPr>
      <w:r w:rsidRPr="008711D9">
        <w:rPr>
          <w:rFonts w:cs="Arial"/>
          <w:b/>
          <w:color w:val="000000"/>
          <w:lang w:eastAsia="fr-FR"/>
        </w:rPr>
        <w:t>http://siscolpayboxcgi.cnam.fr/siscolpayboxv3.cgi</w:t>
      </w:r>
    </w:p>
    <w:p w14:paraId="4327CF4B" w14:textId="77777777" w:rsidR="00435075" w:rsidRPr="008711D9" w:rsidRDefault="00435075" w:rsidP="00435075">
      <w:pPr>
        <w:pStyle w:val="Titre2"/>
      </w:pPr>
      <w:bookmarkStart w:id="10" w:name="_Toc290283239"/>
      <w:r w:rsidRPr="008711D9">
        <w:t>Présentation de Paybox</w:t>
      </w:r>
      <w:bookmarkEnd w:id="10"/>
    </w:p>
    <w:p w14:paraId="69483B8C" w14:textId="77777777" w:rsidR="00435075" w:rsidRPr="008711D9" w:rsidRDefault="00435075" w:rsidP="00435075">
      <w:pPr>
        <w:pStyle w:val="Titre3"/>
      </w:pPr>
      <w:bookmarkStart w:id="11" w:name="_Toc290223725"/>
      <w:bookmarkStart w:id="12" w:name="_Toc290283240"/>
      <w:r w:rsidRPr="008711D9">
        <w:t>Coût</w:t>
      </w:r>
      <w:bookmarkEnd w:id="11"/>
      <w:bookmarkEnd w:id="12"/>
    </w:p>
    <w:p w14:paraId="132158C2" w14:textId="77777777" w:rsidR="00435075" w:rsidRPr="008711D9" w:rsidRDefault="00435075" w:rsidP="00435075">
      <w:r w:rsidRPr="008711D9">
        <w:t>Le critère le plus important pour le choix d’une plateforme technique de paiement en ligne est son coût d’exploitation.</w:t>
      </w:r>
    </w:p>
    <w:p w14:paraId="0156B75D" w14:textId="77777777" w:rsidR="00435075" w:rsidRPr="008711D9" w:rsidRDefault="00435075" w:rsidP="00435075">
      <w:r w:rsidRPr="008711D9">
        <w:t>En avril 2015, Paybox propose un coût public forfaitaire de 25 € pour 100 transactions par mois, puis de 0,085 € par transaction à partir de la 101</w:t>
      </w:r>
      <w:r w:rsidRPr="008711D9">
        <w:rPr>
          <w:vertAlign w:val="superscript"/>
        </w:rPr>
        <w:t>ème</w:t>
      </w:r>
      <w:r w:rsidRPr="008711D9">
        <w:t xml:space="preserve"> transaction dans le mois. A titre informatif, en 2008, il était de 23,15€ pour 100 transactions par mois, et de 0,067 € par transaction à partir de la 101</w:t>
      </w:r>
      <w:r w:rsidRPr="008711D9">
        <w:rPr>
          <w:vertAlign w:val="superscript"/>
        </w:rPr>
        <w:t>ème</w:t>
      </w:r>
      <w:r w:rsidRPr="008711D9">
        <w:t>.</w:t>
      </w:r>
    </w:p>
    <w:p w14:paraId="76C516B1" w14:textId="77777777" w:rsidR="00435075" w:rsidRPr="008711D9" w:rsidRDefault="00435075" w:rsidP="00435075">
      <w:r w:rsidRPr="008711D9">
        <w:t>En 2015, le coût d’ouverture d’une boutique Paybox, réglé une seule fois, est de 290 € (390 € en 2008).</w:t>
      </w:r>
    </w:p>
    <w:p w14:paraId="02046F14" w14:textId="77777777" w:rsidR="00435075" w:rsidRPr="008711D9" w:rsidRDefault="00435075" w:rsidP="00435075">
      <w:r w:rsidRPr="008711D9">
        <w:t>Cette tarification forfaitaire présente un avantage indéniable par rapport aux solutions dont le coût est calculé selon un pourcentage du montant de chaque transaction.</w:t>
      </w:r>
    </w:p>
    <w:p w14:paraId="7F260B22" w14:textId="77777777" w:rsidR="00435075" w:rsidRPr="008711D9" w:rsidRDefault="00435075" w:rsidP="00435075">
      <w:pPr>
        <w:pStyle w:val="Titre3"/>
      </w:pPr>
      <w:bookmarkStart w:id="13" w:name="_Toc290223726"/>
      <w:bookmarkStart w:id="14" w:name="_Toc290283241"/>
      <w:r w:rsidRPr="008711D9">
        <w:t>La boutique Paybox</w:t>
      </w:r>
      <w:bookmarkEnd w:id="13"/>
      <w:bookmarkEnd w:id="14"/>
    </w:p>
    <w:p w14:paraId="71861262" w14:textId="77777777" w:rsidR="00435075" w:rsidRPr="008711D9" w:rsidRDefault="00435075" w:rsidP="00435075">
      <w:r w:rsidRPr="008711D9">
        <w:t>Le mode de fonctionnement de Paybox nécessite une mise en œuvre technique du côté de l’entreprise cliente pour accéder à sa boutique Paybox.</w:t>
      </w:r>
    </w:p>
    <w:p w14:paraId="3F7C3442" w14:textId="77777777" w:rsidR="00435075" w:rsidRPr="008711D9" w:rsidRDefault="00435075" w:rsidP="00435075">
      <w:pPr>
        <w:pStyle w:val="Titre4"/>
      </w:pPr>
      <w:bookmarkStart w:id="15" w:name="_Toc290223727"/>
      <w:bookmarkStart w:id="16" w:name="_Toc290283242"/>
      <w:r w:rsidRPr="008711D9">
        <w:t>La boutique de l’entreprise</w:t>
      </w:r>
      <w:bookmarkEnd w:id="15"/>
      <w:bookmarkEnd w:id="16"/>
    </w:p>
    <w:p w14:paraId="1AEDAF28" w14:textId="77777777" w:rsidR="00435075" w:rsidRPr="008711D9" w:rsidRDefault="00435075" w:rsidP="00435075">
      <w:r w:rsidRPr="008711D9">
        <w:t>Chaque client dispose d’une boutique qui lui est propre, ouverte auprès de Paybox. Elle est connue via une identification particulière.</w:t>
      </w:r>
    </w:p>
    <w:p w14:paraId="2B654994" w14:textId="77777777" w:rsidR="00435075" w:rsidRPr="008711D9" w:rsidRDefault="00435075" w:rsidP="00435075">
      <w:r w:rsidRPr="008711D9">
        <w:t>Cette boutique est accessible en mode :</w:t>
      </w:r>
    </w:p>
    <w:p w14:paraId="67C48782" w14:textId="509DE9FE" w:rsidR="00435075" w:rsidRPr="008711D9" w:rsidRDefault="00152656" w:rsidP="00435075">
      <w:pPr>
        <w:pStyle w:val="Paragraphedeliste"/>
        <w:numPr>
          <w:ilvl w:val="0"/>
          <w:numId w:val="7"/>
        </w:numPr>
      </w:pPr>
      <w:r w:rsidRPr="008711D9">
        <w:t>pré</w:t>
      </w:r>
      <w:r w:rsidR="00435075" w:rsidRPr="008711D9">
        <w:t>-production : dans ce mode d’accès, les vraies cartes bancaires (CB, VISA, MasterCard, American Express, …) sont utilisables, mais aucune compensation bancaires (débit) n’est effectuée. Ce mode permet de tester le paiement via le site marchand de l’entreprise, sans avoir aucun  paiement effectif. Une carte « virtuelle » est également disponible, ce qui évite l’utilisation de vraies cartes bancaires.</w:t>
      </w:r>
    </w:p>
    <w:p w14:paraId="798F70C5" w14:textId="77777777" w:rsidR="00435075" w:rsidRPr="008711D9" w:rsidRDefault="00435075" w:rsidP="00435075">
      <w:pPr>
        <w:pStyle w:val="Paragraphedeliste"/>
        <w:numPr>
          <w:ilvl w:val="0"/>
          <w:numId w:val="7"/>
        </w:numPr>
      </w:pPr>
      <w:r w:rsidRPr="008711D9">
        <w:t>production : dans ce mode d’accès, le paiement est réel. Seules les vraies cartes sont utilisables.</w:t>
      </w:r>
    </w:p>
    <w:p w14:paraId="0EE64103" w14:textId="77777777" w:rsidR="00435075" w:rsidRPr="008711D9" w:rsidRDefault="00435075" w:rsidP="00435075">
      <w:pPr>
        <w:pStyle w:val="Titre4"/>
      </w:pPr>
      <w:bookmarkStart w:id="17" w:name="_Toc290223728"/>
      <w:bookmarkStart w:id="18" w:name="_Toc290283243"/>
      <w:r w:rsidRPr="008711D9">
        <w:lastRenderedPageBreak/>
        <w:t>La boutique de test mutualisée</w:t>
      </w:r>
      <w:bookmarkEnd w:id="17"/>
      <w:bookmarkEnd w:id="18"/>
    </w:p>
    <w:p w14:paraId="3258C4EA" w14:textId="77777777" w:rsidR="00435075" w:rsidRPr="008711D9" w:rsidRDefault="00435075" w:rsidP="00435075">
      <w:r w:rsidRPr="008711D9">
        <w:t>Paybox propose une boutique de test mutualisée, accessible à tous sans restriction, même à ceux qui ne sont pas client de Paybox.</w:t>
      </w:r>
    </w:p>
    <w:p w14:paraId="12872106" w14:textId="77777777" w:rsidR="00435075" w:rsidRPr="008711D9" w:rsidRDefault="00435075" w:rsidP="00435075">
      <w:r w:rsidRPr="008711D9">
        <w:t>Elle permet de mettre en œuvre la solution technique dans le site marchand de l’entreprise, sans attendre l’ouverture de sa propre boutique Paybox. De plus, Paybox offre une assistance (via courriel ou téléphone), pour cette boutique mutualisée donc sans être client.</w:t>
      </w:r>
    </w:p>
    <w:p w14:paraId="650A98C0" w14:textId="77777777" w:rsidR="00435075" w:rsidRPr="008711D9" w:rsidRDefault="00435075" w:rsidP="00435075"/>
    <w:p w14:paraId="6292F915" w14:textId="77777777" w:rsidR="00435075" w:rsidRPr="008711D9" w:rsidRDefault="00435075" w:rsidP="00435075">
      <w:pPr>
        <w:pStyle w:val="Titre4"/>
      </w:pPr>
      <w:bookmarkStart w:id="19" w:name="_Toc290223729"/>
      <w:bookmarkStart w:id="20" w:name="_Toc290283244"/>
      <w:r w:rsidRPr="008711D9">
        <w:t>Le Back-office</w:t>
      </w:r>
      <w:bookmarkEnd w:id="19"/>
      <w:bookmarkEnd w:id="20"/>
    </w:p>
    <w:p w14:paraId="3B6A73B8" w14:textId="77777777" w:rsidR="00435075" w:rsidRPr="008711D9" w:rsidRDefault="00435075" w:rsidP="00435075">
      <w:r w:rsidRPr="008711D9">
        <w:t>Chaque boutique Paybox possède un accès « Back-office » c’est-à-dire un site web avec identification (via un login et un mot de passe) permettant de voir l’historique des transactions, leur état (accepté, refusé, annulé, …), leur montant, les éventuels abonnements, etc.</w:t>
      </w:r>
    </w:p>
    <w:p w14:paraId="7DE6328E" w14:textId="77777777" w:rsidR="00435075" w:rsidRPr="008711D9" w:rsidRDefault="00435075" w:rsidP="00435075">
      <w:r w:rsidRPr="008711D9">
        <w:t>Il permet aussi d’annuler une transaction (avant sa compensation bancaire), de faire un remboursement, de gérer une liste « grise » c’est-à-dire de cartes bancaires pour lesquelles vous refusez le paiement, d’extraire l’historique des transactions sous la forme d’un fichier Excel, etc.</w:t>
      </w:r>
    </w:p>
    <w:p w14:paraId="032E7431" w14:textId="77777777" w:rsidR="00435075" w:rsidRPr="008711D9" w:rsidRDefault="00435075" w:rsidP="00435075">
      <w:pPr>
        <w:pStyle w:val="Titre3"/>
      </w:pPr>
      <w:bookmarkStart w:id="21" w:name="_Toc290223730"/>
      <w:bookmarkStart w:id="22" w:name="_Toc290283245"/>
      <w:r w:rsidRPr="008711D9">
        <w:t>Principe de fonctionnement</w:t>
      </w:r>
      <w:bookmarkEnd w:id="21"/>
      <w:bookmarkEnd w:id="22"/>
    </w:p>
    <w:p w14:paraId="282C1FFE" w14:textId="77777777" w:rsidR="00435075" w:rsidRPr="008711D9" w:rsidRDefault="00435075" w:rsidP="00435075">
      <w:r w:rsidRPr="008711D9">
        <w:t>Le paiement via la solution Paybox se déroule en 5 phases :</w:t>
      </w:r>
    </w:p>
    <w:p w14:paraId="3FD422DA" w14:textId="77777777" w:rsidR="00435075" w:rsidRPr="008711D9" w:rsidRDefault="00435075" w:rsidP="00435075">
      <w:pPr>
        <w:pStyle w:val="Paragraphedeliste"/>
        <w:numPr>
          <w:ilvl w:val="0"/>
          <w:numId w:val="8"/>
        </w:numPr>
      </w:pPr>
      <w:r w:rsidRPr="008711D9">
        <w:t>La saisie des informations sur le site marchand de l’entreprise ;</w:t>
      </w:r>
    </w:p>
    <w:p w14:paraId="4849CBED" w14:textId="77777777" w:rsidR="00435075" w:rsidRPr="008711D9" w:rsidRDefault="00435075" w:rsidP="00435075">
      <w:pPr>
        <w:pStyle w:val="Paragraphedeliste"/>
        <w:numPr>
          <w:ilvl w:val="0"/>
          <w:numId w:val="8"/>
        </w:numPr>
      </w:pPr>
      <w:r w:rsidRPr="008711D9">
        <w:t>La transmission des informations du site marchand vers la boutique Paybox ;</w:t>
      </w:r>
    </w:p>
    <w:p w14:paraId="52212EEB" w14:textId="77777777" w:rsidR="00435075" w:rsidRPr="008711D9" w:rsidRDefault="00435075" w:rsidP="00435075">
      <w:pPr>
        <w:pStyle w:val="Paragraphedeliste"/>
        <w:numPr>
          <w:ilvl w:val="0"/>
          <w:numId w:val="8"/>
        </w:numPr>
      </w:pPr>
      <w:r w:rsidRPr="008711D9">
        <w:t>La paiement : saisie des informations bancaires par l’acheteur, sur les pages sécurisées de la boutique Paybox ;</w:t>
      </w:r>
    </w:p>
    <w:p w14:paraId="5E11D5D2" w14:textId="77777777" w:rsidR="00435075" w:rsidRPr="008711D9" w:rsidRDefault="00435075" w:rsidP="00435075">
      <w:pPr>
        <w:pStyle w:val="Paragraphedeliste"/>
        <w:numPr>
          <w:ilvl w:val="0"/>
          <w:numId w:val="8"/>
        </w:numPr>
      </w:pPr>
      <w:r w:rsidRPr="008711D9">
        <w:t>L’envoie du reçu de paiement à l’acheteur, par Paybox ;</w:t>
      </w:r>
    </w:p>
    <w:p w14:paraId="6D44BB11" w14:textId="77777777" w:rsidR="00435075" w:rsidRPr="008711D9" w:rsidRDefault="00435075" w:rsidP="00435075">
      <w:pPr>
        <w:pStyle w:val="Paragraphedeliste"/>
        <w:numPr>
          <w:ilvl w:val="0"/>
          <w:numId w:val="8"/>
        </w:numPr>
      </w:pPr>
      <w:r w:rsidRPr="008711D9">
        <w:t>Le retour des informations sur le paiement, de la boutique Paybox vers le site marchand de l’entreprise.</w:t>
      </w:r>
    </w:p>
    <w:p w14:paraId="00C97CF5" w14:textId="77777777" w:rsidR="00435075" w:rsidRPr="008711D9" w:rsidRDefault="00435075" w:rsidP="00435075">
      <w:r w:rsidRPr="008711D9">
        <w:t>Il est ensuite possible de consulter l’historique des transactions dans le Back-office :</w:t>
      </w:r>
    </w:p>
    <w:p w14:paraId="4CCB6732" w14:textId="77777777" w:rsidR="00435075" w:rsidRPr="008711D9" w:rsidRDefault="00435075" w:rsidP="00435075">
      <w:pPr>
        <w:pStyle w:val="Paragraphedeliste"/>
        <w:numPr>
          <w:ilvl w:val="0"/>
          <w:numId w:val="8"/>
        </w:numPr>
      </w:pPr>
      <w:r w:rsidRPr="008711D9">
        <w:t>L’accès au Back-office de la boutique Paybox.</w:t>
      </w:r>
    </w:p>
    <w:p w14:paraId="3242B8BE" w14:textId="77777777" w:rsidR="00435075" w:rsidRPr="008711D9" w:rsidRDefault="00435075" w:rsidP="00435075"/>
    <w:p w14:paraId="44B60C38" w14:textId="77777777" w:rsidR="00435075" w:rsidRPr="008711D9" w:rsidRDefault="00435075" w:rsidP="00435075">
      <w:pPr>
        <w:pStyle w:val="Titre4"/>
      </w:pPr>
      <w:bookmarkStart w:id="23" w:name="_Toc290223731"/>
      <w:bookmarkStart w:id="24" w:name="_Toc290283246"/>
      <w:r w:rsidRPr="008711D9">
        <w:t>La saisie des informations sur le site marchand</w:t>
      </w:r>
      <w:bookmarkEnd w:id="23"/>
      <w:bookmarkEnd w:id="24"/>
    </w:p>
    <w:p w14:paraId="16FF86DB" w14:textId="77777777" w:rsidR="00435075" w:rsidRPr="008711D9" w:rsidRDefault="00435075" w:rsidP="00435075">
      <w:r w:rsidRPr="008711D9">
        <w:t>La première étape est d’avoir développé un site Web marchand permettant à l’acheteur de sélectionner un ou plusieurs produits dans un « panier », et d’avoir une somme à régler.</w:t>
      </w:r>
    </w:p>
    <w:p w14:paraId="63E5301C" w14:textId="77777777" w:rsidR="00435075" w:rsidRPr="008711D9" w:rsidRDefault="00435075" w:rsidP="00435075">
      <w:r w:rsidRPr="008711D9">
        <w:t xml:space="preserve">C’est à cette étape que l’on génère les informations commerciales qui seront ensuite transmises à Paybox, comme la </w:t>
      </w:r>
      <w:r w:rsidRPr="008711D9">
        <w:rPr>
          <w:b/>
        </w:rPr>
        <w:t>somme à régler</w:t>
      </w:r>
      <w:r w:rsidRPr="008711D9">
        <w:t xml:space="preserve">, et une </w:t>
      </w:r>
      <w:r w:rsidRPr="008711D9">
        <w:rPr>
          <w:b/>
        </w:rPr>
        <w:t>référence commerciale</w:t>
      </w:r>
      <w:r w:rsidRPr="008711D9">
        <w:t>.</w:t>
      </w:r>
    </w:p>
    <w:p w14:paraId="6A7396FC" w14:textId="77777777" w:rsidR="00435075" w:rsidRPr="008711D9" w:rsidRDefault="00435075" w:rsidP="00435075">
      <w:r w:rsidRPr="008711D9">
        <w:t xml:space="preserve">Cette </w:t>
      </w:r>
      <w:r w:rsidRPr="008711D9">
        <w:rPr>
          <w:b/>
        </w:rPr>
        <w:t>référence commerciale</w:t>
      </w:r>
      <w:r w:rsidRPr="008711D9">
        <w:t xml:space="preserve"> est importante et doit contenir, sous la forme d’une chaîne de caractères (255 caractères au maximum), des informations comme le numéro de dossier du site marchand, éventuellement le nom ou le prénom de l’acheteur, l’horodatage de l’achat, etc. Cette référence doit contenir toute information utile qui permette </w:t>
      </w:r>
      <w:r w:rsidRPr="008711D9">
        <w:rPr>
          <w:b/>
        </w:rPr>
        <w:t>d’identifier clairement et facilement un paiement</w:t>
      </w:r>
      <w:r w:rsidRPr="008711D9">
        <w:t>.</w:t>
      </w:r>
    </w:p>
    <w:p w14:paraId="6F742234" w14:textId="77777777" w:rsidR="00435075" w:rsidRPr="008711D9" w:rsidRDefault="00435075" w:rsidP="00435075">
      <w:pPr>
        <w:rPr>
          <w:i/>
          <w:color w:val="800000"/>
          <w:u w:val="single"/>
        </w:rPr>
      </w:pPr>
      <w:r w:rsidRPr="008711D9">
        <w:rPr>
          <w:i/>
          <w:color w:val="800000"/>
          <w:u w:val="single"/>
        </w:rPr>
        <w:lastRenderedPageBreak/>
        <w:t>Attention :</w:t>
      </w:r>
    </w:p>
    <w:p w14:paraId="55510ADE" w14:textId="77777777" w:rsidR="00435075" w:rsidRPr="008711D9" w:rsidRDefault="00435075" w:rsidP="00435075">
      <w:pPr>
        <w:ind w:left="567"/>
        <w:rPr>
          <w:i/>
          <w:color w:val="800000"/>
        </w:rPr>
      </w:pPr>
      <w:r w:rsidRPr="008711D9">
        <w:rPr>
          <w:b/>
          <w:i/>
          <w:color w:val="800000"/>
        </w:rPr>
        <w:t>La référence est la seule information commune entre le site marchand et le site Paybox</w:t>
      </w:r>
      <w:r w:rsidRPr="008711D9">
        <w:rPr>
          <w:i/>
          <w:color w:val="800000"/>
        </w:rPr>
        <w:t xml:space="preserve">. Il est donc important de bien réfléchir à sa forme et à son </w:t>
      </w:r>
      <w:r w:rsidRPr="008711D9">
        <w:rPr>
          <w:i/>
          <w:color w:val="800000"/>
          <w:u w:val="single"/>
        </w:rPr>
        <w:t>contenu</w:t>
      </w:r>
      <w:r w:rsidRPr="008711D9">
        <w:rPr>
          <w:i/>
          <w:color w:val="800000"/>
        </w:rPr>
        <w:t>.</w:t>
      </w:r>
    </w:p>
    <w:p w14:paraId="211AC8BB" w14:textId="77777777" w:rsidR="00435075" w:rsidRPr="008711D9" w:rsidRDefault="00435075" w:rsidP="00435075">
      <w:pPr>
        <w:ind w:left="567"/>
        <w:rPr>
          <w:i/>
          <w:color w:val="800000"/>
        </w:rPr>
      </w:pPr>
      <w:r w:rsidRPr="008711D9">
        <w:rPr>
          <w:i/>
          <w:color w:val="800000"/>
        </w:rPr>
        <w:t>Par exemple un numéro de dossier est souvent suffisant. Mais alors seul ce numéro de dossier apparaîtra sur le Back-office de Paybox. Il faudra aller sur le Back-office du commerçant pour savoir à qui correspond ce dossier.</w:t>
      </w:r>
    </w:p>
    <w:p w14:paraId="1B937EDC" w14:textId="77777777" w:rsidR="00435075" w:rsidRPr="008711D9" w:rsidRDefault="00435075" w:rsidP="00435075">
      <w:pPr>
        <w:ind w:left="567"/>
        <w:rPr>
          <w:i/>
          <w:color w:val="800000"/>
        </w:rPr>
      </w:pPr>
      <w:r w:rsidRPr="008711D9">
        <w:rPr>
          <w:i/>
          <w:color w:val="800000"/>
        </w:rPr>
        <w:t>Il est très souvent intéressant de mettre dans cette référence, des données qui informent clairement sur le dossier comme : le nom et le prénom de l’acheteur, le mode de règlement en une ou plusieurs fois, la date et l’heure du paiement. Ceci évite de devoir faire des allers retours entre le Back-office du commerçant et celui de la boutique Paybox lorsqu’on a besoin de vérifier l’état d’un règlement.</w:t>
      </w:r>
    </w:p>
    <w:p w14:paraId="047677FF" w14:textId="77777777" w:rsidR="00435075" w:rsidRPr="008711D9" w:rsidRDefault="00435075" w:rsidP="00435075">
      <w:pPr>
        <w:ind w:left="567"/>
        <w:rPr>
          <w:i/>
          <w:color w:val="800000"/>
        </w:rPr>
      </w:pPr>
      <w:r w:rsidRPr="008711D9">
        <w:rPr>
          <w:i/>
          <w:color w:val="800000"/>
        </w:rPr>
        <w:t>De plus, il est préférable de remplacer les espaces par des soulignés afin de faciliter les traitements ultérieurs.</w:t>
      </w:r>
    </w:p>
    <w:p w14:paraId="4FE61C58" w14:textId="77777777" w:rsidR="00435075" w:rsidRPr="008711D9" w:rsidRDefault="00435075" w:rsidP="00435075">
      <w:r w:rsidRPr="008711D9">
        <w:t>L’écran suivant présente un écran de saisie « simulant » un site marchand :</w:t>
      </w:r>
    </w:p>
    <w:p w14:paraId="49DA4A56" w14:textId="77777777" w:rsidR="00435075" w:rsidRPr="008711D9" w:rsidRDefault="00435075" w:rsidP="00435075">
      <w:pPr>
        <w:rPr>
          <w:rFonts w:ascii="Times" w:hAnsi="Times" w:cs="Times"/>
          <w:lang w:eastAsia="fr-FR"/>
        </w:rPr>
      </w:pPr>
      <w:r w:rsidRPr="008711D9">
        <w:rPr>
          <w:rFonts w:ascii="Times" w:hAnsi="Times" w:cs="Times"/>
          <w:noProof/>
          <w:lang w:eastAsia="fr-FR"/>
        </w:rPr>
        <w:drawing>
          <wp:inline distT="0" distB="0" distL="0" distR="0" wp14:anchorId="6FAF78DE" wp14:editId="39BCCB78">
            <wp:extent cx="5201108" cy="2898926"/>
            <wp:effectExtent l="25400" t="25400" r="31750" b="22225"/>
            <wp:docPr id="2704" name="Image 2704" descr="JML HDX:Users:lery:Desktop:Capture d’écran 2015-04-08 à 14.59.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JML HDX:Users:lery:Desktop:Capture d’écran 2015-04-08 à 14.59.25.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04070" cy="2900577"/>
                    </a:xfrm>
                    <a:prstGeom prst="rect">
                      <a:avLst/>
                    </a:prstGeom>
                    <a:noFill/>
                    <a:ln>
                      <a:solidFill>
                        <a:schemeClr val="tx1"/>
                      </a:solidFill>
                    </a:ln>
                  </pic:spPr>
                </pic:pic>
              </a:graphicData>
            </a:graphic>
          </wp:inline>
        </w:drawing>
      </w:r>
    </w:p>
    <w:p w14:paraId="5662B46F" w14:textId="77777777" w:rsidR="00435075" w:rsidRPr="008711D9" w:rsidRDefault="00435075" w:rsidP="00435075">
      <w:pPr>
        <w:rPr>
          <w:lang w:eastAsia="fr-FR"/>
        </w:rPr>
      </w:pPr>
      <w:r w:rsidRPr="008711D9">
        <w:rPr>
          <w:lang w:eastAsia="fr-FR"/>
        </w:rPr>
        <w:t xml:space="preserve">Le nom, le prénom, l’adresse courriel seront par exemple demandé à l’acheteur sur le site marchand. Contrairement à ce qui est présenté sur cet écran, le montant à régler et le numéro de dossier seront calculés automatiquement lors de l’achat par le site marchand. </w:t>
      </w:r>
    </w:p>
    <w:p w14:paraId="23B0F572" w14:textId="77777777" w:rsidR="00435075" w:rsidRPr="008711D9" w:rsidRDefault="00435075" w:rsidP="00435075">
      <w:pPr>
        <w:rPr>
          <w:lang w:eastAsia="fr-FR"/>
        </w:rPr>
      </w:pPr>
      <w:r w:rsidRPr="008711D9">
        <w:rPr>
          <w:lang w:eastAsia="fr-FR"/>
        </w:rPr>
        <w:t>Les boutons radio du mode de paiement en une ou trois fois, montre qu’il est possible de faire un règlement en plusieurs fois (4 échéances maximales sous Paybox, dont la première est réglée immédiatement).</w:t>
      </w:r>
    </w:p>
    <w:p w14:paraId="56C4D833" w14:textId="77777777" w:rsidR="00435075" w:rsidRPr="008711D9" w:rsidRDefault="00435075" w:rsidP="00435075">
      <w:pPr>
        <w:rPr>
          <w:lang w:eastAsia="fr-FR"/>
        </w:rPr>
      </w:pPr>
      <w:r w:rsidRPr="008711D9">
        <w:rPr>
          <w:lang w:eastAsia="fr-FR"/>
        </w:rPr>
        <w:t>Dans ce  cas il faut fournir à Paybox, les montants et les dates des échéances suivantes.</w:t>
      </w:r>
    </w:p>
    <w:p w14:paraId="58A708CC" w14:textId="77777777" w:rsidR="00435075" w:rsidRPr="008711D9" w:rsidRDefault="00435075" w:rsidP="00435075">
      <w:pPr>
        <w:rPr>
          <w:lang w:eastAsia="fr-FR"/>
        </w:rPr>
      </w:pPr>
      <w:r w:rsidRPr="008711D9">
        <w:rPr>
          <w:lang w:eastAsia="fr-FR"/>
        </w:rPr>
        <w:t>L’utilisateur validera une seule fois tous ces paiements dont les montants et dates seront présentés au moment de saisir son numéro de carte bancaire.</w:t>
      </w:r>
    </w:p>
    <w:p w14:paraId="1B096602" w14:textId="77777777" w:rsidR="00435075" w:rsidRPr="008711D9" w:rsidRDefault="00435075" w:rsidP="00435075">
      <w:pPr>
        <w:rPr>
          <w:lang w:eastAsia="fr-FR"/>
        </w:rPr>
      </w:pPr>
      <w:r w:rsidRPr="008711D9">
        <w:rPr>
          <w:lang w:eastAsia="fr-FR"/>
        </w:rPr>
        <w:t xml:space="preserve">Par la suite, à chaque date indiquée, Paybox effectuera automatiquement, et </w:t>
      </w:r>
      <w:r w:rsidRPr="008711D9">
        <w:rPr>
          <w:u w:val="single"/>
          <w:lang w:eastAsia="fr-FR"/>
        </w:rPr>
        <w:t>sans aucune intervention humaine</w:t>
      </w:r>
      <w:r w:rsidRPr="008711D9">
        <w:rPr>
          <w:lang w:eastAsia="fr-FR"/>
        </w:rPr>
        <w:t xml:space="preserve">, le règlement du montant qui a été précisé à cette date et enverra automatiquement un reçu à l’acheteur via son adresse courriel. Il n’y a absolument rien à </w:t>
      </w:r>
      <w:r w:rsidRPr="008711D9">
        <w:rPr>
          <w:lang w:eastAsia="fr-FR"/>
        </w:rPr>
        <w:lastRenderedPageBreak/>
        <w:t>faire, sauf à relever régulièrement la liste des règlements effectués sur le Back-office de sa propre boutique Paybox.</w:t>
      </w:r>
    </w:p>
    <w:p w14:paraId="529B23C8" w14:textId="77777777" w:rsidR="00435075" w:rsidRPr="008711D9" w:rsidRDefault="00435075" w:rsidP="00435075">
      <w:pPr>
        <w:rPr>
          <w:lang w:eastAsia="fr-FR"/>
        </w:rPr>
      </w:pPr>
    </w:p>
    <w:p w14:paraId="24B88D52" w14:textId="77777777" w:rsidR="00435075" w:rsidRPr="008711D9" w:rsidRDefault="00435075" w:rsidP="00435075">
      <w:pPr>
        <w:pStyle w:val="Titre4"/>
      </w:pPr>
      <w:bookmarkStart w:id="25" w:name="_Toc290223732"/>
      <w:bookmarkStart w:id="26" w:name="_Toc290283247"/>
      <w:r w:rsidRPr="008711D9">
        <w:t>La transmission des informations du site marchand à Paybox</w:t>
      </w:r>
      <w:bookmarkEnd w:id="25"/>
      <w:bookmarkEnd w:id="26"/>
    </w:p>
    <w:p w14:paraId="57123836" w14:textId="77777777" w:rsidR="00435075" w:rsidRPr="008711D9" w:rsidRDefault="00435075" w:rsidP="00435075">
      <w:r w:rsidRPr="008711D9">
        <w:t>Une fois les informations commerciales obtenues ou générées par le site marchand de l’entreprise, il faut transmettre ces informations à la boutique Paybox.</w:t>
      </w:r>
    </w:p>
    <w:p w14:paraId="71035D03" w14:textId="77777777" w:rsidR="00435075" w:rsidRPr="008711D9" w:rsidRDefault="00435075" w:rsidP="00435075">
      <w:r w:rsidRPr="008711D9">
        <w:t>La transmission de ces informations du site marchand vers sa boutique Paybox utilise un formulaire HTML. La majorité des variables sont cachées (hidden).</w:t>
      </w:r>
    </w:p>
    <w:p w14:paraId="29141D6C" w14:textId="77777777" w:rsidR="00435075" w:rsidRPr="008711D9" w:rsidRDefault="00435075" w:rsidP="00435075">
      <w:r w:rsidRPr="008711D9">
        <w:t>En voici un exemple, les valeurs présentées sont à titre indicatif :</w:t>
      </w:r>
    </w:p>
    <w:p w14:paraId="03B99047" w14:textId="77777777" w:rsidR="00435075" w:rsidRPr="008711D9" w:rsidRDefault="00435075" w:rsidP="00435075">
      <w:pPr>
        <w:suppressAutoHyphens w:val="0"/>
        <w:spacing w:before="0"/>
        <w:ind w:left="0"/>
        <w:jc w:val="left"/>
      </w:pPr>
    </w:p>
    <w:p w14:paraId="47F3576A" w14:textId="77777777" w:rsidR="00435075" w:rsidRPr="008711D9" w:rsidRDefault="00435075" w:rsidP="00435075">
      <w:pPr>
        <w:pStyle w:val="Lignedecode"/>
        <w:rPr>
          <w:rFonts w:ascii="Times" w:hAnsi="Times" w:cs="Times"/>
          <w:noProof w:val="0"/>
        </w:rPr>
      </w:pPr>
      <w:r w:rsidRPr="008711D9">
        <w:rPr>
          <w:noProof w:val="0"/>
        </w:rPr>
        <w:t>&lt;form method="POST" action="</w:t>
      </w:r>
      <w:r w:rsidRPr="008711D9">
        <w:rPr>
          <w:noProof w:val="0"/>
          <w:highlight w:val="yellow"/>
        </w:rPr>
        <w:t>https://urlserveur.paybox.com/cgi/MYchoix_pagepaiement.cgi</w:t>
      </w:r>
      <w:r w:rsidRPr="008711D9">
        <w:rPr>
          <w:noProof w:val="0"/>
        </w:rPr>
        <w:t xml:space="preserve">"&gt; </w:t>
      </w:r>
    </w:p>
    <w:p w14:paraId="5D6D691B" w14:textId="77777777" w:rsidR="00435075" w:rsidRPr="008711D9" w:rsidRDefault="00435075" w:rsidP="00435075">
      <w:pPr>
        <w:pStyle w:val="Lignedecode"/>
        <w:rPr>
          <w:noProof w:val="0"/>
        </w:rPr>
      </w:pPr>
      <w:r w:rsidRPr="008711D9">
        <w:rPr>
          <w:noProof w:val="0"/>
        </w:rPr>
        <w:t>&lt;input type="hidden" name="</w:t>
      </w:r>
      <w:r w:rsidRPr="008711D9">
        <w:rPr>
          <w:noProof w:val="0"/>
          <w:highlight w:val="yellow"/>
        </w:rPr>
        <w:t>PBX_SITE</w:t>
      </w:r>
      <w:r w:rsidRPr="008711D9">
        <w:rPr>
          <w:noProof w:val="0"/>
        </w:rPr>
        <w:t>" value="1999888"&gt;</w:t>
      </w:r>
    </w:p>
    <w:p w14:paraId="49660FD1" w14:textId="77777777" w:rsidR="00435075" w:rsidRPr="008711D9" w:rsidRDefault="00435075" w:rsidP="00435075">
      <w:pPr>
        <w:pStyle w:val="Lignedecode"/>
        <w:rPr>
          <w:noProof w:val="0"/>
        </w:rPr>
      </w:pPr>
      <w:r w:rsidRPr="008711D9">
        <w:rPr>
          <w:noProof w:val="0"/>
        </w:rPr>
        <w:t> &lt;input type="hidden" name="</w:t>
      </w:r>
      <w:r w:rsidRPr="008711D9">
        <w:rPr>
          <w:noProof w:val="0"/>
          <w:highlight w:val="yellow"/>
        </w:rPr>
        <w:t>PBX_RANG</w:t>
      </w:r>
      <w:r w:rsidRPr="008711D9">
        <w:rPr>
          <w:noProof w:val="0"/>
        </w:rPr>
        <w:t>" value="32"&gt;</w:t>
      </w:r>
    </w:p>
    <w:p w14:paraId="6B79AB0D" w14:textId="77777777" w:rsidR="00435075" w:rsidRPr="008711D9" w:rsidRDefault="00435075" w:rsidP="00435075">
      <w:pPr>
        <w:pStyle w:val="Lignedecode"/>
        <w:rPr>
          <w:noProof w:val="0"/>
        </w:rPr>
      </w:pPr>
      <w:r w:rsidRPr="008711D9">
        <w:rPr>
          <w:noProof w:val="0"/>
        </w:rPr>
        <w:t> &lt;input type="hidden" name="</w:t>
      </w:r>
      <w:r w:rsidRPr="008711D9">
        <w:rPr>
          <w:noProof w:val="0"/>
          <w:highlight w:val="yellow"/>
        </w:rPr>
        <w:t>PBX_IDENTIFIANT</w:t>
      </w:r>
      <w:r w:rsidRPr="008711D9">
        <w:rPr>
          <w:noProof w:val="0"/>
        </w:rPr>
        <w:t>" value="110647233"&gt;</w:t>
      </w:r>
    </w:p>
    <w:p w14:paraId="35A401AB" w14:textId="77777777" w:rsidR="00435075" w:rsidRPr="008711D9" w:rsidRDefault="00435075" w:rsidP="00435075">
      <w:pPr>
        <w:pStyle w:val="Lignedecode"/>
        <w:rPr>
          <w:noProof w:val="0"/>
        </w:rPr>
      </w:pPr>
      <w:r w:rsidRPr="008711D9">
        <w:rPr>
          <w:noProof w:val="0"/>
        </w:rPr>
        <w:t> &lt;input type="hidden" name="</w:t>
      </w:r>
      <w:r w:rsidRPr="008711D9">
        <w:rPr>
          <w:noProof w:val="0"/>
          <w:highlight w:val="yellow"/>
        </w:rPr>
        <w:t>PBX_TOTAL</w:t>
      </w:r>
      <w:r w:rsidRPr="008711D9">
        <w:rPr>
          <w:noProof w:val="0"/>
        </w:rPr>
        <w:t>" value="34587"&gt;</w:t>
      </w:r>
    </w:p>
    <w:p w14:paraId="6FE0BEFB" w14:textId="77777777" w:rsidR="00435075" w:rsidRPr="008711D9" w:rsidRDefault="00435075" w:rsidP="00435075">
      <w:pPr>
        <w:pStyle w:val="Lignedecode"/>
        <w:rPr>
          <w:noProof w:val="0"/>
        </w:rPr>
      </w:pPr>
      <w:r w:rsidRPr="008711D9">
        <w:rPr>
          <w:noProof w:val="0"/>
        </w:rPr>
        <w:t> &lt;input type="hidden" name="</w:t>
      </w:r>
      <w:r w:rsidRPr="008711D9">
        <w:rPr>
          <w:noProof w:val="0"/>
          <w:highlight w:val="yellow"/>
        </w:rPr>
        <w:t>PBX_DEVISE</w:t>
      </w:r>
      <w:r w:rsidRPr="008711D9">
        <w:rPr>
          <w:noProof w:val="0"/>
        </w:rPr>
        <w:t>" value="978"&gt;</w:t>
      </w:r>
    </w:p>
    <w:p w14:paraId="1C0B966D" w14:textId="77777777" w:rsidR="00435075" w:rsidRPr="008711D9" w:rsidRDefault="00435075" w:rsidP="00435075">
      <w:pPr>
        <w:pStyle w:val="Lignedecode"/>
        <w:rPr>
          <w:noProof w:val="0"/>
        </w:rPr>
      </w:pPr>
      <w:r w:rsidRPr="008711D9">
        <w:rPr>
          <w:noProof w:val="0"/>
        </w:rPr>
        <w:t> &lt;input type="hidden" name="</w:t>
      </w:r>
      <w:r w:rsidRPr="008711D9">
        <w:rPr>
          <w:noProof w:val="0"/>
          <w:highlight w:val="yellow"/>
        </w:rPr>
        <w:t>PBX_CMD</w:t>
      </w:r>
      <w:r w:rsidRPr="008711D9">
        <w:rPr>
          <w:noProof w:val="0"/>
        </w:rPr>
        <w:t>" value="052426_DUPONT_20150408_104701"&gt;</w:t>
      </w:r>
    </w:p>
    <w:p w14:paraId="0396952A" w14:textId="77777777" w:rsidR="00435075" w:rsidRPr="008711D9" w:rsidRDefault="00435075" w:rsidP="00435075">
      <w:pPr>
        <w:pStyle w:val="Lignedecode"/>
        <w:rPr>
          <w:noProof w:val="0"/>
        </w:rPr>
      </w:pPr>
      <w:r w:rsidRPr="008711D9">
        <w:rPr>
          <w:noProof w:val="0"/>
        </w:rPr>
        <w:t> &lt;input type="hidden" name="</w:t>
      </w:r>
      <w:r w:rsidRPr="008711D9">
        <w:rPr>
          <w:noProof w:val="0"/>
          <w:highlight w:val="yellow"/>
        </w:rPr>
        <w:t>PBX_PORTEUR</w:t>
      </w:r>
      <w:r w:rsidRPr="008711D9">
        <w:rPr>
          <w:noProof w:val="0"/>
        </w:rPr>
        <w:t>" value="dupont@orange.fr"&gt;</w:t>
      </w:r>
    </w:p>
    <w:p w14:paraId="42E51D43" w14:textId="77777777" w:rsidR="00435075" w:rsidRPr="008711D9" w:rsidRDefault="00435075" w:rsidP="00435075">
      <w:pPr>
        <w:pStyle w:val="Lignedecode"/>
        <w:rPr>
          <w:noProof w:val="0"/>
        </w:rPr>
      </w:pPr>
      <w:r w:rsidRPr="008711D9">
        <w:rPr>
          <w:noProof w:val="0"/>
        </w:rPr>
        <w:t> &lt;input type="hidden" name="</w:t>
      </w:r>
      <w:r w:rsidRPr="008711D9">
        <w:rPr>
          <w:noProof w:val="0"/>
          <w:highlight w:val="yellow"/>
        </w:rPr>
        <w:t>PBX_RETOUR</w:t>
      </w:r>
      <w:r w:rsidRPr="008711D9">
        <w:rPr>
          <w:noProof w:val="0"/>
        </w:rPr>
        <w:t>" value="Mt:M;Ref:R;Auto:A;Erreur:E"&gt;</w:t>
      </w:r>
    </w:p>
    <w:p w14:paraId="6AA0653C" w14:textId="77777777" w:rsidR="00435075" w:rsidRPr="008711D9" w:rsidRDefault="00435075" w:rsidP="00435075">
      <w:pPr>
        <w:pStyle w:val="Lignedecode"/>
        <w:rPr>
          <w:rFonts w:ascii="Times" w:hAnsi="Times" w:cs="Times"/>
          <w:noProof w:val="0"/>
        </w:rPr>
      </w:pPr>
      <w:r w:rsidRPr="008711D9">
        <w:rPr>
          <w:noProof w:val="0"/>
        </w:rPr>
        <w:t>&lt;input type="hidden" name="</w:t>
      </w:r>
      <w:r w:rsidRPr="008711D9">
        <w:rPr>
          <w:noProof w:val="0"/>
          <w:highlight w:val="yellow"/>
        </w:rPr>
        <w:t>PBX_HASH</w:t>
      </w:r>
      <w:r w:rsidRPr="008711D9">
        <w:rPr>
          <w:noProof w:val="0"/>
        </w:rPr>
        <w:t xml:space="preserve">" value="SHA512"&gt; </w:t>
      </w:r>
    </w:p>
    <w:p w14:paraId="26589D18" w14:textId="77777777" w:rsidR="00435075" w:rsidRPr="008711D9" w:rsidRDefault="00435075" w:rsidP="00435075">
      <w:pPr>
        <w:pStyle w:val="Lignedecode"/>
        <w:rPr>
          <w:noProof w:val="0"/>
        </w:rPr>
      </w:pPr>
      <w:r w:rsidRPr="008711D9">
        <w:rPr>
          <w:noProof w:val="0"/>
        </w:rPr>
        <w:t> &lt;input type="hidden" name="</w:t>
      </w:r>
      <w:r w:rsidRPr="008711D9">
        <w:rPr>
          <w:noProof w:val="0"/>
          <w:highlight w:val="yellow"/>
        </w:rPr>
        <w:t>PBX_HMAC</w:t>
      </w:r>
      <w:r w:rsidRPr="008711D9">
        <w:rPr>
          <w:noProof w:val="0"/>
        </w:rPr>
        <w:t>" value="F2A799494504F9E50E91E44C129A45"&gt; </w:t>
      </w:r>
    </w:p>
    <w:p w14:paraId="308F6395" w14:textId="77777777" w:rsidR="00435075" w:rsidRPr="008711D9" w:rsidRDefault="00435075" w:rsidP="00435075">
      <w:pPr>
        <w:pStyle w:val="Lignedecode"/>
        <w:rPr>
          <w:noProof w:val="0"/>
        </w:rPr>
      </w:pPr>
      <w:r w:rsidRPr="008711D9">
        <w:rPr>
          <w:noProof w:val="0"/>
        </w:rPr>
        <w:t>&lt;input type="hidden" name="</w:t>
      </w:r>
      <w:r w:rsidRPr="008711D9">
        <w:rPr>
          <w:noProof w:val="0"/>
          <w:highlight w:val="yellow"/>
        </w:rPr>
        <w:t>PBX_TIME</w:t>
      </w:r>
      <w:r w:rsidRPr="008711D9">
        <w:rPr>
          <w:noProof w:val="0"/>
        </w:rPr>
        <w:t>" value="2015-04-08T10:47:01+02:00"&gt;</w:t>
      </w:r>
    </w:p>
    <w:p w14:paraId="07EC1802" w14:textId="77777777" w:rsidR="00435075" w:rsidRPr="008711D9" w:rsidRDefault="00435075" w:rsidP="00435075">
      <w:pPr>
        <w:pStyle w:val="Lignedecode"/>
        <w:rPr>
          <w:noProof w:val="0"/>
        </w:rPr>
      </w:pPr>
      <w:r w:rsidRPr="008711D9">
        <w:rPr>
          <w:noProof w:val="0"/>
        </w:rPr>
        <w:t>&lt;input type="hidden" name="</w:t>
      </w:r>
      <w:r w:rsidRPr="008711D9">
        <w:rPr>
          <w:noProof w:val="0"/>
          <w:highlight w:val="yellow"/>
        </w:rPr>
        <w:t>PBX_EFFECTUE</w:t>
      </w:r>
      <w:r w:rsidRPr="008711D9">
        <w:rPr>
          <w:noProof w:val="0"/>
        </w:rPr>
        <w:t>" value="http://serv.fr/retour.php"&gt;</w:t>
      </w:r>
    </w:p>
    <w:p w14:paraId="0761C625" w14:textId="77777777" w:rsidR="00435075" w:rsidRPr="008711D9" w:rsidRDefault="00435075" w:rsidP="00435075">
      <w:pPr>
        <w:pStyle w:val="Lignedecode"/>
        <w:rPr>
          <w:noProof w:val="0"/>
        </w:rPr>
      </w:pPr>
      <w:r w:rsidRPr="008711D9">
        <w:rPr>
          <w:noProof w:val="0"/>
        </w:rPr>
        <w:t>&lt;input type="hidden" name="</w:t>
      </w:r>
      <w:r w:rsidRPr="008711D9">
        <w:rPr>
          <w:noProof w:val="0"/>
          <w:highlight w:val="yellow"/>
        </w:rPr>
        <w:t>PBX_REFUSE</w:t>
      </w:r>
      <w:r w:rsidRPr="008711D9">
        <w:rPr>
          <w:noProof w:val="0"/>
        </w:rPr>
        <w:t>" value="http://serv.fr/retour.php"&gt;</w:t>
      </w:r>
    </w:p>
    <w:p w14:paraId="4CFB1C82" w14:textId="77777777" w:rsidR="00435075" w:rsidRPr="008711D9" w:rsidRDefault="00435075" w:rsidP="00435075">
      <w:pPr>
        <w:pStyle w:val="Lignedecode"/>
        <w:rPr>
          <w:noProof w:val="0"/>
        </w:rPr>
      </w:pPr>
      <w:r w:rsidRPr="008711D9">
        <w:rPr>
          <w:noProof w:val="0"/>
        </w:rPr>
        <w:t>&lt;input type="hidden" name="</w:t>
      </w:r>
      <w:r w:rsidRPr="008711D9">
        <w:rPr>
          <w:noProof w:val="0"/>
          <w:highlight w:val="yellow"/>
        </w:rPr>
        <w:t>PBX_ANNULE</w:t>
      </w:r>
      <w:r w:rsidRPr="008711D9">
        <w:rPr>
          <w:noProof w:val="0"/>
        </w:rPr>
        <w:t>" value="http://serv.fr/retour.php"&gt;</w:t>
      </w:r>
    </w:p>
    <w:p w14:paraId="5881815D" w14:textId="77777777" w:rsidR="00435075" w:rsidRPr="008711D9" w:rsidRDefault="00435075" w:rsidP="00435075">
      <w:pPr>
        <w:pStyle w:val="Lignedecode"/>
        <w:rPr>
          <w:rFonts w:ascii="Times" w:hAnsi="Times" w:cs="Times"/>
          <w:noProof w:val="0"/>
        </w:rPr>
      </w:pPr>
      <w:r w:rsidRPr="008711D9">
        <w:rPr>
          <w:noProof w:val="0"/>
        </w:rPr>
        <w:t>&lt;input type="submit" value="Payer"&gt;</w:t>
      </w:r>
    </w:p>
    <w:p w14:paraId="7B4CBA54" w14:textId="77777777" w:rsidR="00435075" w:rsidRPr="008711D9" w:rsidRDefault="00435075" w:rsidP="00435075">
      <w:pPr>
        <w:pStyle w:val="Lignedecode"/>
        <w:rPr>
          <w:rFonts w:ascii="Times" w:hAnsi="Times" w:cs="Times"/>
          <w:noProof w:val="0"/>
        </w:rPr>
      </w:pPr>
      <w:r w:rsidRPr="008711D9">
        <w:rPr>
          <w:noProof w:val="0"/>
        </w:rPr>
        <w:t xml:space="preserve">&lt;/form&gt; </w:t>
      </w:r>
    </w:p>
    <w:p w14:paraId="499517C9" w14:textId="77777777" w:rsidR="00435075" w:rsidRPr="008711D9" w:rsidRDefault="00435075" w:rsidP="00435075">
      <w:r w:rsidRPr="008711D9">
        <w:t>Les variables de ce formulaire sont détaillées dans la documentation téléchargeable sur le site de Paybox. A travers ce formulaire, le site marchand transmet à Paybox :</w:t>
      </w:r>
    </w:p>
    <w:p w14:paraId="77BE49D1" w14:textId="77777777" w:rsidR="00435075" w:rsidRPr="008711D9" w:rsidRDefault="00435075" w:rsidP="00435075">
      <w:pPr>
        <w:pStyle w:val="Paragraphedeliste"/>
        <w:numPr>
          <w:ilvl w:val="0"/>
          <w:numId w:val="9"/>
        </w:numPr>
      </w:pPr>
      <w:r w:rsidRPr="008711D9">
        <w:t>Des informations commerciales comme :</w:t>
      </w:r>
    </w:p>
    <w:p w14:paraId="5A22C1EC" w14:textId="77777777" w:rsidR="00435075" w:rsidRPr="008711D9" w:rsidRDefault="00435075" w:rsidP="00435075">
      <w:pPr>
        <w:pStyle w:val="Paragraphedeliste"/>
        <w:numPr>
          <w:ilvl w:val="1"/>
          <w:numId w:val="9"/>
        </w:numPr>
      </w:pPr>
      <w:r w:rsidRPr="008711D9">
        <w:t>Le montant de la transaction en centimes (PBX_TOTAL) ;</w:t>
      </w:r>
    </w:p>
    <w:p w14:paraId="02766343" w14:textId="77777777" w:rsidR="00435075" w:rsidRPr="008711D9" w:rsidRDefault="00435075" w:rsidP="00435075">
      <w:pPr>
        <w:pStyle w:val="Paragraphedeliste"/>
        <w:numPr>
          <w:ilvl w:val="1"/>
          <w:numId w:val="9"/>
        </w:numPr>
      </w:pPr>
      <w:r w:rsidRPr="008711D9">
        <w:t>Le code de la devise de la transaction (PBX_DEVISE), par exemple l’euro (978) ;</w:t>
      </w:r>
    </w:p>
    <w:p w14:paraId="12CAC3BB" w14:textId="77777777" w:rsidR="00435075" w:rsidRPr="008711D9" w:rsidRDefault="00435075" w:rsidP="00435075">
      <w:pPr>
        <w:pStyle w:val="Paragraphedeliste"/>
        <w:numPr>
          <w:ilvl w:val="1"/>
          <w:numId w:val="9"/>
        </w:numPr>
      </w:pPr>
      <w:r w:rsidRPr="008711D9">
        <w:t>La référence du dossier : une chaine de 255 caractères au plus (PBX_CMD) ;</w:t>
      </w:r>
    </w:p>
    <w:p w14:paraId="07C38DDE" w14:textId="77777777" w:rsidR="00435075" w:rsidRPr="008711D9" w:rsidRDefault="00435075" w:rsidP="00435075">
      <w:pPr>
        <w:pStyle w:val="Paragraphedeliste"/>
        <w:numPr>
          <w:ilvl w:val="1"/>
          <w:numId w:val="9"/>
        </w:numPr>
      </w:pPr>
      <w:r w:rsidRPr="008711D9">
        <w:t>L’adresse courriel de l’acheteur (PBX_PORTEUR), pour recevoir le reçu de paiement.</w:t>
      </w:r>
    </w:p>
    <w:p w14:paraId="74263937" w14:textId="77777777" w:rsidR="00435075" w:rsidRPr="008711D9" w:rsidRDefault="00435075" w:rsidP="00435075">
      <w:pPr>
        <w:pStyle w:val="Paragraphedeliste"/>
        <w:numPr>
          <w:ilvl w:val="0"/>
          <w:numId w:val="9"/>
        </w:numPr>
      </w:pPr>
      <w:r w:rsidRPr="008711D9">
        <w:t>Des informations techniques comme :</w:t>
      </w:r>
    </w:p>
    <w:p w14:paraId="796DDC54" w14:textId="77777777" w:rsidR="00435075" w:rsidRPr="008711D9" w:rsidRDefault="00435075" w:rsidP="00435075">
      <w:pPr>
        <w:pStyle w:val="Paragraphedeliste"/>
        <w:numPr>
          <w:ilvl w:val="1"/>
          <w:numId w:val="9"/>
        </w:numPr>
      </w:pPr>
      <w:r w:rsidRPr="008711D9">
        <w:t>Les codes de la boutique Paybox de l’entreprise (PBX_SITE, PBX_RANG, PBX_IDENTIFIANT) ;</w:t>
      </w:r>
    </w:p>
    <w:p w14:paraId="06AA6B58" w14:textId="77777777" w:rsidR="00435075" w:rsidRPr="008711D9" w:rsidRDefault="00435075" w:rsidP="00435075">
      <w:pPr>
        <w:pStyle w:val="Paragraphedeliste"/>
        <w:numPr>
          <w:ilvl w:val="1"/>
          <w:numId w:val="9"/>
        </w:numPr>
      </w:pPr>
      <w:r w:rsidRPr="008711D9">
        <w:t>La liste des variables que Paybox doit retourner au site marchand (PBX_RETOUR), après la saisie des informations bancaires par l’acheteur ;</w:t>
      </w:r>
    </w:p>
    <w:p w14:paraId="52E4C6F0" w14:textId="77777777" w:rsidR="00435075" w:rsidRPr="008711D9" w:rsidRDefault="00435075" w:rsidP="00435075">
      <w:pPr>
        <w:pStyle w:val="Paragraphedeliste"/>
        <w:numPr>
          <w:ilvl w:val="1"/>
          <w:numId w:val="9"/>
        </w:numPr>
      </w:pPr>
      <w:r w:rsidRPr="008711D9">
        <w:t>La méthode de cryptage de l’empreinte de la transaction (PBX_HASH). C’est l’algorithme de hachage ;</w:t>
      </w:r>
    </w:p>
    <w:p w14:paraId="2DB0D954" w14:textId="6E112BFF" w:rsidR="00435075" w:rsidRPr="008711D9" w:rsidRDefault="00435075" w:rsidP="00435075">
      <w:pPr>
        <w:pStyle w:val="Paragraphedeliste"/>
        <w:numPr>
          <w:ilvl w:val="1"/>
          <w:numId w:val="9"/>
        </w:numPr>
      </w:pPr>
      <w:r w:rsidRPr="008711D9">
        <w:t xml:space="preserve">L’empreinte (clef privée) de la transaction (PBX_HMAC). Cette signature est calculée à partir de la </w:t>
      </w:r>
      <w:r w:rsidR="00152656" w:rsidRPr="008711D9">
        <w:t>clef publique fournie avec la boutique Paybox</w:t>
      </w:r>
      <w:r w:rsidRPr="008711D9">
        <w:t> ;</w:t>
      </w:r>
    </w:p>
    <w:p w14:paraId="748E33D2" w14:textId="77777777" w:rsidR="00435075" w:rsidRPr="008711D9" w:rsidRDefault="00435075" w:rsidP="00435075">
      <w:pPr>
        <w:pStyle w:val="Paragraphedeliste"/>
        <w:numPr>
          <w:ilvl w:val="1"/>
          <w:numId w:val="9"/>
        </w:numPr>
      </w:pPr>
      <w:r w:rsidRPr="008711D9">
        <w:t>L’horodatage de la transaction au format ISO8601 (PBX_TIME) ;</w:t>
      </w:r>
    </w:p>
    <w:p w14:paraId="0E66E3FF" w14:textId="77777777" w:rsidR="00435075" w:rsidRPr="008711D9" w:rsidRDefault="00435075" w:rsidP="00435075">
      <w:pPr>
        <w:pStyle w:val="Paragraphedeliste"/>
        <w:numPr>
          <w:ilvl w:val="1"/>
          <w:numId w:val="9"/>
        </w:numPr>
      </w:pPr>
      <w:r w:rsidRPr="008711D9">
        <w:t>Les URLs de retour au site marchand quand le paiement est effectué, refusé ou annulé (PBX_EFFECTUE, PBX_REFUSE, PBX_ANNULE).</w:t>
      </w:r>
    </w:p>
    <w:p w14:paraId="1C4565E9" w14:textId="77777777" w:rsidR="00435075" w:rsidRPr="008711D9" w:rsidRDefault="00435075" w:rsidP="00435075">
      <w:r w:rsidRPr="008711D9">
        <w:lastRenderedPageBreak/>
        <w:t xml:space="preserve">Les variables </w:t>
      </w:r>
      <w:r w:rsidRPr="008711D9">
        <w:rPr>
          <w:rFonts w:cs="Arial"/>
          <w:color w:val="2F2F31"/>
          <w:lang w:eastAsia="fr-FR"/>
        </w:rPr>
        <w:t>suivantes sont obligatoires dans toute requête, et doivent être présentées dans cet ordre</w:t>
      </w:r>
      <w:r w:rsidRPr="008711D9">
        <w:t> :</w:t>
      </w:r>
    </w:p>
    <w:p w14:paraId="2D635EEE" w14:textId="77777777" w:rsidR="00435075" w:rsidRPr="008711D9" w:rsidRDefault="00435075" w:rsidP="00435075">
      <w:pPr>
        <w:pStyle w:val="Paragraphedeliste"/>
        <w:numPr>
          <w:ilvl w:val="0"/>
          <w:numId w:val="10"/>
        </w:numPr>
        <w:rPr>
          <w:rFonts w:ascii="Times" w:hAnsi="Times" w:cs="Times"/>
          <w:lang w:eastAsia="fr-FR"/>
        </w:rPr>
      </w:pPr>
      <w:r w:rsidRPr="008711D9">
        <w:rPr>
          <w:lang w:eastAsia="fr-FR"/>
        </w:rPr>
        <w:t xml:space="preserve">PBX_SITE </w:t>
      </w:r>
      <w:r w:rsidRPr="008711D9">
        <w:rPr>
          <w:rFonts w:ascii="Times" w:hAnsi="Times" w:cs="Times"/>
          <w:lang w:eastAsia="fr-FR"/>
        </w:rPr>
        <w:t> </w:t>
      </w:r>
    </w:p>
    <w:p w14:paraId="583DAEA5" w14:textId="77777777" w:rsidR="00435075" w:rsidRPr="008711D9" w:rsidRDefault="00435075" w:rsidP="00435075">
      <w:pPr>
        <w:pStyle w:val="Paragraphedeliste"/>
        <w:numPr>
          <w:ilvl w:val="0"/>
          <w:numId w:val="10"/>
        </w:numPr>
        <w:rPr>
          <w:rFonts w:ascii="Times" w:hAnsi="Times" w:cs="Times"/>
          <w:lang w:eastAsia="fr-FR"/>
        </w:rPr>
      </w:pPr>
      <w:r w:rsidRPr="008711D9">
        <w:rPr>
          <w:lang w:eastAsia="fr-FR"/>
        </w:rPr>
        <w:t xml:space="preserve">PBX_RANG </w:t>
      </w:r>
      <w:r w:rsidRPr="008711D9">
        <w:rPr>
          <w:rFonts w:ascii="Times" w:hAnsi="Times" w:cs="Times"/>
          <w:lang w:eastAsia="fr-FR"/>
        </w:rPr>
        <w:t> </w:t>
      </w:r>
    </w:p>
    <w:p w14:paraId="5161D625" w14:textId="77777777" w:rsidR="00435075" w:rsidRPr="008711D9" w:rsidRDefault="00435075" w:rsidP="00435075">
      <w:pPr>
        <w:pStyle w:val="Paragraphedeliste"/>
        <w:numPr>
          <w:ilvl w:val="0"/>
          <w:numId w:val="10"/>
        </w:numPr>
        <w:rPr>
          <w:rFonts w:ascii="Times" w:hAnsi="Times" w:cs="Times"/>
          <w:lang w:eastAsia="fr-FR"/>
        </w:rPr>
      </w:pPr>
      <w:r w:rsidRPr="008711D9">
        <w:rPr>
          <w:lang w:eastAsia="fr-FR"/>
        </w:rPr>
        <w:t xml:space="preserve">PBX_IDENTIFIANT </w:t>
      </w:r>
      <w:r w:rsidRPr="008711D9">
        <w:rPr>
          <w:rFonts w:ascii="Times" w:hAnsi="Times" w:cs="Times"/>
          <w:lang w:eastAsia="fr-FR"/>
        </w:rPr>
        <w:t> </w:t>
      </w:r>
    </w:p>
    <w:p w14:paraId="316119FE" w14:textId="77777777" w:rsidR="00435075" w:rsidRPr="008711D9" w:rsidRDefault="00435075" w:rsidP="00435075">
      <w:pPr>
        <w:pStyle w:val="Paragraphedeliste"/>
        <w:numPr>
          <w:ilvl w:val="0"/>
          <w:numId w:val="10"/>
        </w:numPr>
        <w:rPr>
          <w:rFonts w:ascii="Times" w:hAnsi="Times" w:cs="Times"/>
          <w:lang w:eastAsia="fr-FR"/>
        </w:rPr>
      </w:pPr>
      <w:r w:rsidRPr="008711D9">
        <w:rPr>
          <w:lang w:eastAsia="fr-FR"/>
        </w:rPr>
        <w:t xml:space="preserve">PBX_TOTAL </w:t>
      </w:r>
      <w:r w:rsidRPr="008711D9">
        <w:rPr>
          <w:rFonts w:ascii="Times" w:hAnsi="Times" w:cs="Times"/>
          <w:lang w:eastAsia="fr-FR"/>
        </w:rPr>
        <w:t> </w:t>
      </w:r>
    </w:p>
    <w:p w14:paraId="752EE2DD" w14:textId="77777777" w:rsidR="00435075" w:rsidRPr="008711D9" w:rsidRDefault="00435075" w:rsidP="00435075">
      <w:pPr>
        <w:pStyle w:val="Paragraphedeliste"/>
        <w:numPr>
          <w:ilvl w:val="0"/>
          <w:numId w:val="10"/>
        </w:numPr>
        <w:rPr>
          <w:rFonts w:ascii="Times" w:hAnsi="Times" w:cs="Times"/>
          <w:lang w:eastAsia="fr-FR"/>
        </w:rPr>
      </w:pPr>
      <w:r w:rsidRPr="008711D9">
        <w:rPr>
          <w:lang w:eastAsia="fr-FR"/>
        </w:rPr>
        <w:t xml:space="preserve">PBX_DEVISE </w:t>
      </w:r>
      <w:r w:rsidRPr="008711D9">
        <w:rPr>
          <w:rFonts w:ascii="Times" w:hAnsi="Times" w:cs="Times"/>
          <w:lang w:eastAsia="fr-FR"/>
        </w:rPr>
        <w:t> </w:t>
      </w:r>
    </w:p>
    <w:p w14:paraId="22C21DF7" w14:textId="77777777" w:rsidR="00435075" w:rsidRPr="008711D9" w:rsidRDefault="00435075" w:rsidP="00435075">
      <w:pPr>
        <w:pStyle w:val="Paragraphedeliste"/>
        <w:numPr>
          <w:ilvl w:val="0"/>
          <w:numId w:val="10"/>
        </w:numPr>
        <w:rPr>
          <w:rFonts w:ascii="Times" w:hAnsi="Times" w:cs="Times"/>
          <w:lang w:eastAsia="fr-FR"/>
        </w:rPr>
      </w:pPr>
      <w:r w:rsidRPr="008711D9">
        <w:rPr>
          <w:lang w:eastAsia="fr-FR"/>
        </w:rPr>
        <w:t xml:space="preserve">PBX_CMD </w:t>
      </w:r>
      <w:r w:rsidRPr="008711D9">
        <w:rPr>
          <w:rFonts w:ascii="Times" w:hAnsi="Times" w:cs="Times"/>
          <w:lang w:eastAsia="fr-FR"/>
        </w:rPr>
        <w:t> </w:t>
      </w:r>
    </w:p>
    <w:p w14:paraId="0C0452F1" w14:textId="77777777" w:rsidR="00435075" w:rsidRPr="008711D9" w:rsidRDefault="00435075" w:rsidP="00435075">
      <w:pPr>
        <w:pStyle w:val="Paragraphedeliste"/>
        <w:numPr>
          <w:ilvl w:val="0"/>
          <w:numId w:val="10"/>
        </w:numPr>
        <w:rPr>
          <w:rFonts w:ascii="Times" w:hAnsi="Times" w:cs="Times"/>
          <w:lang w:eastAsia="fr-FR"/>
        </w:rPr>
      </w:pPr>
      <w:r w:rsidRPr="008711D9">
        <w:rPr>
          <w:lang w:eastAsia="fr-FR"/>
        </w:rPr>
        <w:t xml:space="preserve">PBX_PORTEUR </w:t>
      </w:r>
      <w:r w:rsidRPr="008711D9">
        <w:rPr>
          <w:rFonts w:ascii="Times" w:hAnsi="Times" w:cs="Times"/>
          <w:lang w:eastAsia="fr-FR"/>
        </w:rPr>
        <w:t> </w:t>
      </w:r>
    </w:p>
    <w:p w14:paraId="1CEEA299" w14:textId="77777777" w:rsidR="00435075" w:rsidRPr="008711D9" w:rsidRDefault="00435075" w:rsidP="00435075">
      <w:pPr>
        <w:pStyle w:val="Paragraphedeliste"/>
        <w:numPr>
          <w:ilvl w:val="0"/>
          <w:numId w:val="10"/>
        </w:numPr>
        <w:rPr>
          <w:rFonts w:ascii="Times" w:hAnsi="Times" w:cs="Times"/>
          <w:lang w:eastAsia="fr-FR"/>
        </w:rPr>
      </w:pPr>
      <w:r w:rsidRPr="008711D9">
        <w:rPr>
          <w:lang w:eastAsia="fr-FR"/>
        </w:rPr>
        <w:t xml:space="preserve">PBX_RETOUR </w:t>
      </w:r>
      <w:r w:rsidRPr="008711D9">
        <w:rPr>
          <w:rFonts w:ascii="Times" w:hAnsi="Times" w:cs="Times"/>
          <w:lang w:eastAsia="fr-FR"/>
        </w:rPr>
        <w:t> </w:t>
      </w:r>
    </w:p>
    <w:p w14:paraId="09E08028" w14:textId="77777777" w:rsidR="00435075" w:rsidRPr="008711D9" w:rsidRDefault="00435075" w:rsidP="00435075">
      <w:pPr>
        <w:pStyle w:val="Paragraphedeliste"/>
        <w:numPr>
          <w:ilvl w:val="0"/>
          <w:numId w:val="10"/>
        </w:numPr>
        <w:rPr>
          <w:rFonts w:ascii="Times" w:hAnsi="Times" w:cs="Times"/>
          <w:lang w:eastAsia="fr-FR"/>
        </w:rPr>
      </w:pPr>
      <w:r w:rsidRPr="008711D9">
        <w:rPr>
          <w:lang w:eastAsia="fr-FR"/>
        </w:rPr>
        <w:t xml:space="preserve">PBX_HASH </w:t>
      </w:r>
      <w:r w:rsidRPr="008711D9">
        <w:rPr>
          <w:rFonts w:ascii="Times" w:hAnsi="Times" w:cs="Times"/>
          <w:lang w:eastAsia="fr-FR"/>
        </w:rPr>
        <w:t> </w:t>
      </w:r>
    </w:p>
    <w:p w14:paraId="04A13755" w14:textId="77777777" w:rsidR="00435075" w:rsidRPr="008711D9" w:rsidRDefault="00435075" w:rsidP="00435075">
      <w:pPr>
        <w:pStyle w:val="Paragraphedeliste"/>
        <w:numPr>
          <w:ilvl w:val="0"/>
          <w:numId w:val="10"/>
        </w:numPr>
        <w:rPr>
          <w:rFonts w:ascii="Times" w:hAnsi="Times" w:cs="Times"/>
          <w:lang w:eastAsia="fr-FR"/>
        </w:rPr>
      </w:pPr>
      <w:r w:rsidRPr="008711D9">
        <w:rPr>
          <w:lang w:eastAsia="fr-FR"/>
        </w:rPr>
        <w:t xml:space="preserve">PBX_HMAC </w:t>
      </w:r>
    </w:p>
    <w:p w14:paraId="37D45F38" w14:textId="77777777" w:rsidR="00435075" w:rsidRPr="008711D9" w:rsidRDefault="00435075" w:rsidP="00435075">
      <w:pPr>
        <w:pStyle w:val="Paragraphedeliste"/>
        <w:numPr>
          <w:ilvl w:val="0"/>
          <w:numId w:val="10"/>
        </w:numPr>
        <w:rPr>
          <w:rFonts w:ascii="Times" w:hAnsi="Times" w:cs="Times"/>
          <w:lang w:eastAsia="fr-FR"/>
        </w:rPr>
      </w:pPr>
      <w:r w:rsidRPr="008711D9">
        <w:rPr>
          <w:lang w:eastAsia="fr-FR"/>
        </w:rPr>
        <w:t xml:space="preserve">PBX_TIME </w:t>
      </w:r>
      <w:r w:rsidRPr="008711D9">
        <w:rPr>
          <w:rFonts w:ascii="Times" w:hAnsi="Times" w:cs="Times"/>
          <w:lang w:eastAsia="fr-FR"/>
        </w:rPr>
        <w:t> </w:t>
      </w:r>
    </w:p>
    <w:p w14:paraId="6955A8AE" w14:textId="77777777" w:rsidR="00435075" w:rsidRPr="008711D9" w:rsidRDefault="00435075" w:rsidP="00435075">
      <w:r w:rsidRPr="008711D9">
        <w:t>Il existe bien d’autres variables facultatives, comme PBX_EFFECTUE, PBX_REFUSE ou PBX_ANNULE.</w:t>
      </w:r>
    </w:p>
    <w:p w14:paraId="1635040A" w14:textId="77777777" w:rsidR="00435075" w:rsidRPr="008711D9" w:rsidRDefault="00435075" w:rsidP="00435075">
      <w:r w:rsidRPr="008711D9">
        <w:t>Voici un exemple de la présentation de validation de la commande. Comme les variables sont cachées (hidden), seul le bouton « Payer » du formulaire apparaît.</w:t>
      </w:r>
    </w:p>
    <w:p w14:paraId="0AE8AB88" w14:textId="77777777" w:rsidR="00435075" w:rsidRPr="008711D9" w:rsidRDefault="00435075" w:rsidP="00435075">
      <w:r w:rsidRPr="008711D9">
        <w:t>Il est donc important de présenter à l’acheteur un récapitulatif des informations le concernant et des sommes à régler avec leur date de règlement AVANT de transmettre les informations à Paybox, c’est-à-dire avant de saisir les informations bancaires.</w:t>
      </w:r>
    </w:p>
    <w:p w14:paraId="1B094737" w14:textId="77777777" w:rsidR="00435075" w:rsidRPr="008711D9" w:rsidRDefault="00435075" w:rsidP="00435075">
      <w:r w:rsidRPr="008711D9">
        <w:t>L’écran suivant récapitule un règlement en une seule fois</w:t>
      </w:r>
    </w:p>
    <w:p w14:paraId="4DFDD568" w14:textId="77777777" w:rsidR="00435075" w:rsidRPr="008711D9" w:rsidRDefault="00435075" w:rsidP="00435075">
      <w:pPr>
        <w:rPr>
          <w:rFonts w:ascii="Times" w:hAnsi="Times" w:cs="Times"/>
          <w:lang w:eastAsia="fr-FR"/>
        </w:rPr>
      </w:pPr>
      <w:r w:rsidRPr="008711D9">
        <w:rPr>
          <w:rFonts w:ascii="Times" w:hAnsi="Times" w:cs="Times"/>
          <w:noProof/>
          <w:lang w:eastAsia="fr-FR"/>
        </w:rPr>
        <w:drawing>
          <wp:inline distT="0" distB="0" distL="0" distR="0" wp14:anchorId="1AD686F3" wp14:editId="10621BAF">
            <wp:extent cx="5369356" cy="1521996"/>
            <wp:effectExtent l="25400" t="25400" r="15875" b="27940"/>
            <wp:docPr id="2761" name="Image 2761" descr="JML HDX:Users:lery:Desktop:Capture d’écran 2015-04-09 à 14.29.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6" descr="JML HDX:Users:lery:Desktop:Capture d’écran 2015-04-09 à 14.29.41.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69448" cy="1522022"/>
                    </a:xfrm>
                    <a:prstGeom prst="rect">
                      <a:avLst/>
                    </a:prstGeom>
                    <a:noFill/>
                    <a:ln>
                      <a:solidFill>
                        <a:schemeClr val="tx1"/>
                      </a:solidFill>
                    </a:ln>
                  </pic:spPr>
                </pic:pic>
              </a:graphicData>
            </a:graphic>
          </wp:inline>
        </w:drawing>
      </w:r>
    </w:p>
    <w:p w14:paraId="1DF0DB1D" w14:textId="77777777" w:rsidR="00435075" w:rsidRPr="008711D9" w:rsidRDefault="00435075" w:rsidP="00435075">
      <w:r w:rsidRPr="008711D9">
        <w:t>L’écran suivant récapitule un règlement en une trois fois (dans le cas d’une sélection du bouton radio sur « oui » dans l’écran précédent), pour le même montant.</w:t>
      </w:r>
    </w:p>
    <w:p w14:paraId="3C12A354" w14:textId="77777777" w:rsidR="00435075" w:rsidRPr="008711D9" w:rsidRDefault="00435075" w:rsidP="00435075">
      <w:r w:rsidRPr="008711D9">
        <w:rPr>
          <w:noProof/>
          <w:lang w:eastAsia="fr-FR"/>
        </w:rPr>
        <w:drawing>
          <wp:inline distT="0" distB="0" distL="0" distR="0" wp14:anchorId="343396B5" wp14:editId="3FD17846">
            <wp:extent cx="5340096" cy="1871335"/>
            <wp:effectExtent l="25400" t="25400" r="19685" b="34290"/>
            <wp:docPr id="2760" name="Image 2760" descr="JML HDX:Users:lery:Desktop:Capture d’écran 2015-04-09 à 14.31.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5" descr="JML HDX:Users:lery:Desktop:Capture d’écran 2015-04-09 à 14.31.40.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40556" cy="1871496"/>
                    </a:xfrm>
                    <a:prstGeom prst="rect">
                      <a:avLst/>
                    </a:prstGeom>
                    <a:noFill/>
                    <a:ln>
                      <a:solidFill>
                        <a:schemeClr val="tx1"/>
                      </a:solidFill>
                    </a:ln>
                  </pic:spPr>
                </pic:pic>
              </a:graphicData>
            </a:graphic>
          </wp:inline>
        </w:drawing>
      </w:r>
    </w:p>
    <w:p w14:paraId="3210A568" w14:textId="77777777" w:rsidR="00435075" w:rsidRPr="008711D9" w:rsidRDefault="00435075" w:rsidP="00435075">
      <w:pPr>
        <w:rPr>
          <w:b/>
        </w:rPr>
      </w:pPr>
      <w:r w:rsidRPr="008711D9">
        <w:lastRenderedPageBreak/>
        <w:t xml:space="preserve">Le clic sur le bouton « Payer » envoie les informations à Paybox via le formulaire, en utilisant le programme indiqué dans le champ « action », qui est dans notre exemple : </w:t>
      </w:r>
      <w:r w:rsidRPr="008711D9">
        <w:rPr>
          <w:b/>
        </w:rPr>
        <w:t>https://</w:t>
      </w:r>
      <w:r w:rsidRPr="008711D9">
        <w:rPr>
          <w:b/>
          <w:i/>
        </w:rPr>
        <w:t>urlserveur</w:t>
      </w:r>
      <w:r w:rsidRPr="008711D9">
        <w:rPr>
          <w:b/>
        </w:rPr>
        <w:t>.paybox.com/cgi/MYchoix_pagepaiement.cgi.</w:t>
      </w:r>
    </w:p>
    <w:p w14:paraId="43A66318" w14:textId="77777777" w:rsidR="00435075" w:rsidRPr="008711D9" w:rsidRDefault="00435075" w:rsidP="00435075">
      <w:r w:rsidRPr="008711D9">
        <w:t xml:space="preserve">La valeur de </w:t>
      </w:r>
      <w:r w:rsidRPr="008711D9">
        <w:rPr>
          <w:b/>
          <w:i/>
        </w:rPr>
        <w:t>urlserveur</w:t>
      </w:r>
      <w:r w:rsidRPr="008711D9">
        <w:t xml:space="preserve"> varie selon que l’on utilise le mode de pré-production (tests) ou le mode de production (paiement réel).</w:t>
      </w:r>
    </w:p>
    <w:p w14:paraId="6134612A" w14:textId="77777777" w:rsidR="00435075" w:rsidRPr="008711D9" w:rsidRDefault="00435075" w:rsidP="00435075">
      <w:r w:rsidRPr="008711D9">
        <w:t>La liste des serveurs Paybox disponibles est :</w:t>
      </w:r>
    </w:p>
    <w:p w14:paraId="3180731B" w14:textId="77777777" w:rsidR="00435075" w:rsidRPr="008711D9" w:rsidRDefault="00435075" w:rsidP="00435075">
      <w:pPr>
        <w:rPr>
          <w:u w:val="single"/>
          <w:lang w:eastAsia="fr-FR"/>
        </w:rPr>
      </w:pPr>
      <w:r w:rsidRPr="008711D9">
        <w:rPr>
          <w:u w:val="single"/>
          <w:lang w:eastAsia="fr-FR"/>
        </w:rPr>
        <w:t>Plateforme de test ou pré-production :</w:t>
      </w:r>
    </w:p>
    <w:p w14:paraId="27CCAD66" w14:textId="77777777" w:rsidR="00435075" w:rsidRPr="008711D9" w:rsidRDefault="00435075" w:rsidP="00435075">
      <w:pPr>
        <w:ind w:firstLine="352"/>
        <w:rPr>
          <w:rFonts w:ascii="Times" w:hAnsi="Times" w:cs="Times"/>
          <w:lang w:eastAsia="fr-FR"/>
        </w:rPr>
      </w:pPr>
      <w:r w:rsidRPr="008711D9">
        <w:rPr>
          <w:lang w:eastAsia="fr-FR"/>
        </w:rPr>
        <w:t>https://</w:t>
      </w:r>
      <w:r w:rsidRPr="008711D9">
        <w:rPr>
          <w:b/>
          <w:lang w:eastAsia="fr-FR"/>
        </w:rPr>
        <w:t>preprod-tpeweb.paybox.com</w:t>
      </w:r>
      <w:r w:rsidRPr="008711D9">
        <w:rPr>
          <w:lang w:eastAsia="fr-FR"/>
        </w:rPr>
        <w:t xml:space="preserve">/cgi/MYchoix_pagepaiement.cgi </w:t>
      </w:r>
    </w:p>
    <w:p w14:paraId="7224ECAE" w14:textId="77777777" w:rsidR="00435075" w:rsidRPr="008711D9" w:rsidRDefault="00435075" w:rsidP="00435075">
      <w:pPr>
        <w:rPr>
          <w:u w:val="single"/>
          <w:lang w:eastAsia="fr-FR"/>
        </w:rPr>
      </w:pPr>
      <w:r w:rsidRPr="008711D9">
        <w:rPr>
          <w:u w:val="single"/>
          <w:lang w:eastAsia="fr-FR"/>
        </w:rPr>
        <w:t>Plateforme de production :</w:t>
      </w:r>
    </w:p>
    <w:p w14:paraId="0D98CC1F" w14:textId="77777777" w:rsidR="00435075" w:rsidRPr="008711D9" w:rsidRDefault="00435075" w:rsidP="00435075">
      <w:pPr>
        <w:ind w:firstLine="352"/>
        <w:rPr>
          <w:lang w:eastAsia="fr-FR"/>
        </w:rPr>
      </w:pPr>
      <w:r w:rsidRPr="008711D9">
        <w:rPr>
          <w:lang w:eastAsia="fr-FR"/>
        </w:rPr>
        <w:t>https://</w:t>
      </w:r>
      <w:r w:rsidRPr="008711D9">
        <w:rPr>
          <w:b/>
          <w:lang w:eastAsia="fr-FR"/>
        </w:rPr>
        <w:t>tpeweb.paybox.com</w:t>
      </w:r>
      <w:r w:rsidRPr="008711D9">
        <w:rPr>
          <w:lang w:eastAsia="fr-FR"/>
        </w:rPr>
        <w:t>/cgi/MYchoix_pagepaiement.cgi (serveur principal)</w:t>
      </w:r>
    </w:p>
    <w:p w14:paraId="39DB6CF2" w14:textId="77777777" w:rsidR="00435075" w:rsidRPr="008711D9" w:rsidRDefault="00435075" w:rsidP="00435075">
      <w:pPr>
        <w:ind w:firstLine="352"/>
        <w:rPr>
          <w:lang w:eastAsia="fr-FR"/>
        </w:rPr>
      </w:pPr>
      <w:r w:rsidRPr="008711D9">
        <w:rPr>
          <w:lang w:eastAsia="fr-FR"/>
        </w:rPr>
        <w:t>https://</w:t>
      </w:r>
      <w:r w:rsidRPr="008711D9">
        <w:rPr>
          <w:b/>
          <w:lang w:eastAsia="fr-FR"/>
        </w:rPr>
        <w:t>tpeweb1.paybox.com</w:t>
      </w:r>
      <w:r w:rsidRPr="008711D9">
        <w:rPr>
          <w:lang w:eastAsia="fr-FR"/>
        </w:rPr>
        <w:t>/cgi/MYchoix_pagepaiement.cgi (serveur secondaire)</w:t>
      </w:r>
    </w:p>
    <w:p w14:paraId="45BAB9A4" w14:textId="77777777" w:rsidR="00435075" w:rsidRPr="008711D9" w:rsidRDefault="00435075" w:rsidP="00435075">
      <w:pPr>
        <w:pStyle w:val="Titre4"/>
      </w:pPr>
      <w:bookmarkStart w:id="27" w:name="_Toc290223733"/>
      <w:bookmarkStart w:id="28" w:name="_Toc290283248"/>
      <w:r w:rsidRPr="008711D9">
        <w:t>La saisie des informations bancaires</w:t>
      </w:r>
      <w:bookmarkEnd w:id="27"/>
      <w:bookmarkEnd w:id="28"/>
    </w:p>
    <w:p w14:paraId="27709635" w14:textId="77777777" w:rsidR="00435075" w:rsidRPr="008711D9" w:rsidRDefault="00435075" w:rsidP="00435075">
      <w:r w:rsidRPr="008711D9">
        <w:t>Une fois le formulaire validé, l’écran de Paybox apparaît. Sur la boutique de test mutualisé, un premier écran propose de choisir sa carte bancaire.</w:t>
      </w:r>
    </w:p>
    <w:p w14:paraId="253F29A0" w14:textId="77777777" w:rsidR="00435075" w:rsidRPr="008711D9" w:rsidRDefault="00435075" w:rsidP="00435075">
      <w:r w:rsidRPr="008711D9">
        <w:rPr>
          <w:noProof/>
          <w:lang w:eastAsia="fr-FR"/>
        </w:rPr>
        <w:drawing>
          <wp:inline distT="0" distB="0" distL="0" distR="0" wp14:anchorId="6384B7E6" wp14:editId="758FD89B">
            <wp:extent cx="4545078" cy="4191609"/>
            <wp:effectExtent l="25400" t="25400" r="27305" b="25400"/>
            <wp:docPr id="2762" name="Image 2762" descr="JML HDX:Users:lery:Desktop:Capture d’écran 2015-04-09 à 14.30.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7" descr="JML HDX:Users:lery:Desktop:Capture d’écran 2015-04-09 à 14.30.12.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45624" cy="4192113"/>
                    </a:xfrm>
                    <a:prstGeom prst="rect">
                      <a:avLst/>
                    </a:prstGeom>
                    <a:noFill/>
                    <a:ln>
                      <a:solidFill>
                        <a:schemeClr val="tx1"/>
                      </a:solidFill>
                    </a:ln>
                  </pic:spPr>
                </pic:pic>
              </a:graphicData>
            </a:graphic>
          </wp:inline>
        </w:drawing>
      </w:r>
    </w:p>
    <w:p w14:paraId="032CA5B6" w14:textId="77777777" w:rsidR="00435075" w:rsidRPr="008711D9" w:rsidRDefault="00435075" w:rsidP="00435075">
      <w:r w:rsidRPr="008711D9">
        <w:t>L’écran Paybox de paiement présente la somme à régler immédiatement, ou les sommes et les dates en cas de paiement en plusieurs fois.</w:t>
      </w:r>
    </w:p>
    <w:p w14:paraId="311DEC2A" w14:textId="77777777" w:rsidR="007D554A" w:rsidRDefault="007D554A">
      <w:pPr>
        <w:suppressAutoHyphens w:val="0"/>
        <w:spacing w:before="0"/>
        <w:ind w:left="0"/>
        <w:jc w:val="left"/>
      </w:pPr>
      <w:r>
        <w:br w:type="page"/>
      </w:r>
    </w:p>
    <w:p w14:paraId="62DDEEA3" w14:textId="61FFE5C0" w:rsidR="00435075" w:rsidRPr="008711D9" w:rsidRDefault="00435075" w:rsidP="00435075">
      <w:r w:rsidRPr="008711D9">
        <w:lastRenderedPageBreak/>
        <w:t>L’écran suivant présente un paiement en une seule fois :</w:t>
      </w:r>
    </w:p>
    <w:p w14:paraId="7718D3E8" w14:textId="77777777" w:rsidR="00435075" w:rsidRPr="008711D9" w:rsidRDefault="00435075" w:rsidP="00435075">
      <w:r w:rsidRPr="008711D9">
        <w:rPr>
          <w:noProof/>
          <w:lang w:eastAsia="fr-FR"/>
        </w:rPr>
        <w:drawing>
          <wp:inline distT="0" distB="0" distL="0" distR="0" wp14:anchorId="2A759B49" wp14:editId="7CD3056D">
            <wp:extent cx="5727802" cy="2572420"/>
            <wp:effectExtent l="25400" t="25400" r="38100" b="18415"/>
            <wp:docPr id="2763" name="Image 2763" descr="JML HDX:Users:lery:Desktop:Capture d’écran 2015-04-09 à 14.30.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8" descr="JML HDX:Users:lery:Desktop:Capture d’écran 2015-04-09 à 14.30.47.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27802" cy="2572420"/>
                    </a:xfrm>
                    <a:prstGeom prst="rect">
                      <a:avLst/>
                    </a:prstGeom>
                    <a:noFill/>
                    <a:ln>
                      <a:solidFill>
                        <a:schemeClr val="tx1"/>
                      </a:solidFill>
                    </a:ln>
                  </pic:spPr>
                </pic:pic>
              </a:graphicData>
            </a:graphic>
          </wp:inline>
        </w:drawing>
      </w:r>
    </w:p>
    <w:p w14:paraId="549CF3F7" w14:textId="77777777" w:rsidR="00435075" w:rsidRPr="008711D9" w:rsidRDefault="00435075" w:rsidP="00435075">
      <w:r w:rsidRPr="008711D9">
        <w:t>L’écran suivant présente un paiement en trois fois :</w:t>
      </w:r>
    </w:p>
    <w:p w14:paraId="244826E5" w14:textId="77777777" w:rsidR="00435075" w:rsidRPr="008711D9" w:rsidRDefault="00435075" w:rsidP="00435075">
      <w:r w:rsidRPr="008711D9">
        <w:rPr>
          <w:noProof/>
          <w:lang w:eastAsia="fr-FR"/>
        </w:rPr>
        <mc:AlternateContent>
          <mc:Choice Requires="wpg">
            <w:drawing>
              <wp:anchor distT="0" distB="0" distL="114300" distR="114300" simplePos="0" relativeHeight="251662336" behindDoc="0" locked="0" layoutInCell="1" allowOverlap="1" wp14:anchorId="4684127F" wp14:editId="53C65B31">
                <wp:simplePos x="0" y="0"/>
                <wp:positionH relativeFrom="column">
                  <wp:posOffset>1612265</wp:posOffset>
                </wp:positionH>
                <wp:positionV relativeFrom="paragraph">
                  <wp:posOffset>278765</wp:posOffset>
                </wp:positionV>
                <wp:extent cx="1851939" cy="672465"/>
                <wp:effectExtent l="50800" t="25400" r="78740" b="89535"/>
                <wp:wrapNone/>
                <wp:docPr id="2769" name="Grouper 2769"/>
                <wp:cNvGraphicFramePr/>
                <a:graphic xmlns:a="http://schemas.openxmlformats.org/drawingml/2006/main">
                  <a:graphicData uri="http://schemas.microsoft.com/office/word/2010/wordprocessingGroup">
                    <wpg:wgp>
                      <wpg:cNvGrpSpPr/>
                      <wpg:grpSpPr>
                        <a:xfrm>
                          <a:off x="0" y="0"/>
                          <a:ext cx="1851939" cy="672465"/>
                          <a:chOff x="0" y="0"/>
                          <a:chExt cx="1851939" cy="672465"/>
                        </a:xfrm>
                      </wpg:grpSpPr>
                      <wps:wsp>
                        <wps:cNvPr id="2767" name="Rectangle 2767"/>
                        <wps:cNvSpPr/>
                        <wps:spPr>
                          <a:xfrm>
                            <a:off x="0" y="337185"/>
                            <a:ext cx="1565910" cy="335280"/>
                          </a:xfrm>
                          <a:prstGeom prst="rect">
                            <a:avLst/>
                          </a:prstGeom>
                          <a:noFill/>
                          <a:ln w="25400">
                            <a:solidFill>
                              <a:srgbClr val="FF0000"/>
                            </a:solidFill>
                          </a:ln>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68" name="Rectangle 2768"/>
                        <wps:cNvSpPr/>
                        <wps:spPr>
                          <a:xfrm>
                            <a:off x="913130" y="0"/>
                            <a:ext cx="938809" cy="163017"/>
                          </a:xfrm>
                          <a:prstGeom prst="rect">
                            <a:avLst/>
                          </a:prstGeom>
                          <a:noFill/>
                          <a:ln w="25400">
                            <a:solidFill>
                              <a:srgbClr val="FF0000"/>
                            </a:solidFill>
                          </a:ln>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er 2769" o:spid="_x0000_s1026" style="position:absolute;margin-left:126.95pt;margin-top:21.95pt;width:145.8pt;height:52.95pt;z-index:251662336" coordsize="1851939,67246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">
                <v:rect id="Rectangle 2767" o:spid="_x0000_s1027" style="position:absolute;top:337185;width:1565910;height:33528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8h9txQAA&#10;AN0AAAAPAAAAZHJzL2Rvd25yZXYueG1sRI9Pi8IwFMTvgt8hvIW9abqyqFSjrMKCePBfBfH2bJ5t&#10;1+alNFmt394IgsdhZn7DjKeNKcWValdYVvDVjUAQp1YXnCnYJ7+dIQjnkTWWlknBnRxMJ+3WGGNt&#10;b7yl685nIkDYxagg976KpXRpTgZd11bEwTvb2qAPss6krvEW4KaUvSjqS4MFh4UcK5rnlF52/0bB&#10;UkYr/t4c184mh8Vwxn/p+ZQo9fnR/IxAeGr8O/xqL7SC3qA/gOeb8ATk5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zyH23FAAAA3QAAAA8AAAAAAAAAAAAAAAAAlwIAAGRycy9k&#10;b3ducmV2LnhtbFBLBQYAAAAABAAEAPUAAACJAwAAAAA=&#10;" filled="f" strokecolor="red" strokeweight="2pt">
                  <v:shadow on="t" opacity="22937f" mv:blur="40000f" origin=",.5" offset="0,23000emu"/>
                </v:rect>
                <v:rect id="Rectangle 2768" o:spid="_x0000_s1028" style="position:absolute;left:913130;width:938809;height:163017;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9bYsfwgAA&#10;AN0AAAAPAAAAZHJzL2Rvd25yZXYueG1sRE9Ni8IwEL0v+B/CCN7WVBGVahQVBNnDulpBvI3N2Fab&#10;SWmi1n+/OQgeH+97Om9MKR5Uu8Kygl43AkGcWl1wpuCQrL/HIJxH1lhaJgUvcjCftb6mGGv75B09&#10;9j4TIYRdjApy76tYSpfmZNB1bUUcuIutDfoA60zqGp8h3JSyH0VDabDg0JBjRauc0tv+bhT8yOiX&#10;B3+nrbPJcTNe8jW9nBOlOu1mMQHhqfEf8du90Qr6o2GYG96EJyBn/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1tix/CAAAA3QAAAA8AAAAAAAAAAAAAAAAAlwIAAGRycy9kb3du&#10;cmV2LnhtbFBLBQYAAAAABAAEAPUAAACGAwAAAAA=&#10;" filled="f" strokecolor="red" strokeweight="2pt">
                  <v:shadow on="t" opacity="22937f" mv:blur="40000f" origin=",.5" offset="0,23000emu"/>
                </v:rect>
              </v:group>
            </w:pict>
          </mc:Fallback>
        </mc:AlternateContent>
      </w:r>
      <w:r w:rsidRPr="008711D9">
        <w:rPr>
          <w:noProof/>
          <w:lang w:eastAsia="fr-FR"/>
        </w:rPr>
        <w:drawing>
          <wp:inline distT="0" distB="0" distL="0" distR="0" wp14:anchorId="7BA54475" wp14:editId="0E403EA8">
            <wp:extent cx="5664675" cy="3028493"/>
            <wp:effectExtent l="25400" t="25400" r="25400" b="19685"/>
            <wp:docPr id="2764" name="Image 2764" descr="JML HDX:Users:lery:Desktop:Capture d’écran 2015-04-09 à 14.32.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9" descr="JML HDX:Users:lery:Desktop:Capture d’écran 2015-04-09 à 14.32.19.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65550" cy="3028961"/>
                    </a:xfrm>
                    <a:prstGeom prst="rect">
                      <a:avLst/>
                    </a:prstGeom>
                    <a:noFill/>
                    <a:ln>
                      <a:solidFill>
                        <a:schemeClr val="tx1"/>
                      </a:solidFill>
                    </a:ln>
                  </pic:spPr>
                </pic:pic>
              </a:graphicData>
            </a:graphic>
          </wp:inline>
        </w:drawing>
      </w:r>
    </w:p>
    <w:p w14:paraId="7F08E2B3" w14:textId="77777777" w:rsidR="00435075" w:rsidRPr="008711D9" w:rsidRDefault="00435075" w:rsidP="00435075">
      <w:r w:rsidRPr="008711D9">
        <w:t>Cet écran permet à l’acheteur de saisir les informations de sa carte bancaire.</w:t>
      </w:r>
    </w:p>
    <w:p w14:paraId="12EDE01F" w14:textId="77777777" w:rsidR="00435075" w:rsidRPr="008711D9" w:rsidRDefault="00435075" w:rsidP="00435075">
      <w:r w:rsidRPr="008711D9">
        <w:t>Dans le cas de la boutique de test mutualisée, vous pouvez utiliser votre carte bancaire ou bien une carte « virtuelle » proposée par Paybox uniquement pour le test.</w:t>
      </w:r>
    </w:p>
    <w:p w14:paraId="4ABBB8BD" w14:textId="77777777" w:rsidR="00435075" w:rsidRPr="008711D9" w:rsidRDefault="00435075" w:rsidP="00435075">
      <w:r w:rsidRPr="008711D9">
        <w:t>Voici les codes de cette carte « virtuelle » :</w:t>
      </w:r>
    </w:p>
    <w:p w14:paraId="1EAAFC56" w14:textId="77777777" w:rsidR="00435075" w:rsidRPr="008711D9" w:rsidRDefault="00435075" w:rsidP="00435075">
      <w:pPr>
        <w:pStyle w:val="Paragraphedeliste"/>
        <w:numPr>
          <w:ilvl w:val="0"/>
          <w:numId w:val="11"/>
        </w:numPr>
      </w:pPr>
      <w:r w:rsidRPr="008711D9">
        <w:t>Numéro de la carte : 1111222233334444</w:t>
      </w:r>
    </w:p>
    <w:p w14:paraId="209F2245" w14:textId="77777777" w:rsidR="00435075" w:rsidRPr="008711D9" w:rsidRDefault="00435075" w:rsidP="00435075">
      <w:pPr>
        <w:pStyle w:val="Paragraphedeliste"/>
        <w:numPr>
          <w:ilvl w:val="0"/>
          <w:numId w:val="11"/>
        </w:numPr>
      </w:pPr>
      <w:r w:rsidRPr="008711D9">
        <w:t>Date de validité : choisir une date valide</w:t>
      </w:r>
    </w:p>
    <w:p w14:paraId="13F27F4B" w14:textId="77777777" w:rsidR="00435075" w:rsidRPr="008711D9" w:rsidRDefault="00435075" w:rsidP="00435075">
      <w:pPr>
        <w:pStyle w:val="Paragraphedeliste"/>
        <w:numPr>
          <w:ilvl w:val="0"/>
          <w:numId w:val="11"/>
        </w:numPr>
      </w:pPr>
      <w:r w:rsidRPr="008711D9">
        <w:t xml:space="preserve">Cryptogramme : 123 </w:t>
      </w:r>
    </w:p>
    <w:p w14:paraId="590A2BFF" w14:textId="77777777" w:rsidR="00435075" w:rsidRPr="008711D9" w:rsidRDefault="00435075" w:rsidP="00435075">
      <w:r w:rsidRPr="008711D9">
        <w:t>L’acheteur à la possibilité de faire trois essais avant de se voir refuser le paiement. Il peut également annuler le règlement à cette étape.</w:t>
      </w:r>
    </w:p>
    <w:p w14:paraId="7646C7F9" w14:textId="77777777" w:rsidR="00435075" w:rsidRPr="008711D9" w:rsidRDefault="00435075" w:rsidP="00435075"/>
    <w:p w14:paraId="1472A2B5" w14:textId="77777777" w:rsidR="00435075" w:rsidRPr="008711D9" w:rsidRDefault="00435075" w:rsidP="00435075">
      <w:pPr>
        <w:pStyle w:val="Titre4"/>
      </w:pPr>
      <w:bookmarkStart w:id="29" w:name="_Toc290223734"/>
      <w:bookmarkStart w:id="30" w:name="_Toc290283249"/>
      <w:r w:rsidRPr="008711D9">
        <w:lastRenderedPageBreak/>
        <w:t>L’envoi du reçu de paiement à l’acheteur</w:t>
      </w:r>
      <w:bookmarkEnd w:id="29"/>
      <w:bookmarkEnd w:id="30"/>
    </w:p>
    <w:p w14:paraId="0CD8A7FD" w14:textId="435612D1" w:rsidR="00435075" w:rsidRPr="008711D9" w:rsidRDefault="00435075" w:rsidP="00435075">
      <w:r w:rsidRPr="008711D9">
        <w:t xml:space="preserve">Si le règlement </w:t>
      </w:r>
      <w:r w:rsidR="00152656" w:rsidRPr="008711D9">
        <w:t>a</w:t>
      </w:r>
      <w:r w:rsidRPr="008711D9">
        <w:t xml:space="preserve"> été accepté à l’étape précédente, l’acheteur reçoit un reçu de son paiement à son adresse courriel, qui a été fournie à Paybox via le formulaire dans la variable PBX_PORTEUR.</w:t>
      </w:r>
    </w:p>
    <w:p w14:paraId="6EB14B28" w14:textId="77777777" w:rsidR="00435075" w:rsidRPr="008711D9" w:rsidRDefault="00435075" w:rsidP="00435075">
      <w:r w:rsidRPr="008711D9">
        <w:t>Voici e reçu envoyé à l’acheteur dans le cadre d’un règlement en une seule fois.</w:t>
      </w:r>
    </w:p>
    <w:p w14:paraId="229D2ADB" w14:textId="77777777" w:rsidR="00435075" w:rsidRPr="008711D9" w:rsidRDefault="00435075" w:rsidP="00435075">
      <w:pPr>
        <w:pStyle w:val="Lignedecode"/>
        <w:rPr>
          <w:noProof w:val="0"/>
        </w:rPr>
      </w:pPr>
      <w:r w:rsidRPr="008711D9">
        <w:rPr>
          <w:noProof w:val="0"/>
        </w:rPr>
        <w:t>+-------------------------------------------+</w:t>
      </w:r>
    </w:p>
    <w:p w14:paraId="0281C7A3" w14:textId="77777777" w:rsidR="00435075" w:rsidRPr="008711D9" w:rsidRDefault="00435075" w:rsidP="00435075">
      <w:pPr>
        <w:pStyle w:val="Lignedecode"/>
        <w:rPr>
          <w:noProof w:val="0"/>
        </w:rPr>
      </w:pPr>
      <w:r w:rsidRPr="008711D9">
        <w:rPr>
          <w:noProof w:val="0"/>
        </w:rPr>
        <w:t>! ATTENTION CECI N'EST PAS UN VRAI PAIEMENT !</w:t>
      </w:r>
    </w:p>
    <w:p w14:paraId="47D474E8" w14:textId="77777777" w:rsidR="00435075" w:rsidRPr="008711D9" w:rsidRDefault="00435075" w:rsidP="00435075">
      <w:pPr>
        <w:pStyle w:val="Lignedecode"/>
        <w:rPr>
          <w:noProof w:val="0"/>
        </w:rPr>
      </w:pPr>
      <w:r w:rsidRPr="008711D9">
        <w:rPr>
          <w:noProof w:val="0"/>
        </w:rPr>
        <w:t>!  IL N'Y A PAS EU DE VRAIE AUTORISATION    !</w:t>
      </w:r>
    </w:p>
    <w:p w14:paraId="3C95C712" w14:textId="77777777" w:rsidR="00435075" w:rsidRPr="008711D9" w:rsidRDefault="00435075" w:rsidP="00435075">
      <w:pPr>
        <w:pStyle w:val="Lignedecode"/>
        <w:rPr>
          <w:noProof w:val="0"/>
        </w:rPr>
      </w:pPr>
      <w:r w:rsidRPr="008711D9">
        <w:rPr>
          <w:noProof w:val="0"/>
        </w:rPr>
        <w:t>+-------------------------------------------+</w:t>
      </w:r>
    </w:p>
    <w:p w14:paraId="5902BF66" w14:textId="77777777" w:rsidR="00435075" w:rsidRPr="008711D9" w:rsidRDefault="00435075" w:rsidP="00435075">
      <w:pPr>
        <w:pStyle w:val="Lignedecode"/>
        <w:rPr>
          <w:noProof w:val="0"/>
        </w:rPr>
      </w:pPr>
      <w:r w:rsidRPr="008711D9">
        <w:rPr>
          <w:noProof w:val="0"/>
        </w:rPr>
        <w:t>Ref commande:CPT_052426_DUPONT_PAUL_2015-04-09T14:29:39 02:00</w:t>
      </w:r>
    </w:p>
    <w:p w14:paraId="59759F4B" w14:textId="77777777" w:rsidR="00435075" w:rsidRPr="008711D9" w:rsidRDefault="00435075" w:rsidP="00435075">
      <w:pPr>
        <w:pStyle w:val="Lignedecode"/>
        <w:rPr>
          <w:noProof w:val="0"/>
        </w:rPr>
      </w:pPr>
      <w:r w:rsidRPr="008711D9">
        <w:rPr>
          <w:noProof w:val="0"/>
        </w:rPr>
        <w:t>CARTE BANCAIRE</w:t>
      </w:r>
    </w:p>
    <w:p w14:paraId="106CE806" w14:textId="77777777" w:rsidR="00435075" w:rsidRPr="008711D9" w:rsidRDefault="00435075" w:rsidP="00435075">
      <w:pPr>
        <w:pStyle w:val="Lignedecode"/>
        <w:rPr>
          <w:noProof w:val="0"/>
        </w:rPr>
      </w:pPr>
      <w:r w:rsidRPr="008711D9">
        <w:rPr>
          <w:noProof w:val="0"/>
        </w:rPr>
        <w:t>le 09/04/2015 à 14:39</w:t>
      </w:r>
    </w:p>
    <w:p w14:paraId="3D0DF79C" w14:textId="77777777" w:rsidR="00435075" w:rsidRPr="008711D9" w:rsidRDefault="00435075" w:rsidP="00435075">
      <w:pPr>
        <w:pStyle w:val="Lignedecode"/>
        <w:rPr>
          <w:noProof w:val="0"/>
        </w:rPr>
      </w:pPr>
      <w:r w:rsidRPr="008711D9">
        <w:rPr>
          <w:noProof w:val="0"/>
        </w:rPr>
        <w:t> TEST PAYBOX HMAC 1</w:t>
      </w:r>
    </w:p>
    <w:p w14:paraId="5BE0F5CF" w14:textId="77777777" w:rsidR="00435075" w:rsidRPr="008711D9" w:rsidRDefault="00435075" w:rsidP="00435075">
      <w:pPr>
        <w:pStyle w:val="Lignedecode"/>
        <w:rPr>
          <w:noProof w:val="0"/>
        </w:rPr>
      </w:pPr>
      <w:r w:rsidRPr="008711D9">
        <w:rPr>
          <w:noProof w:val="0"/>
        </w:rPr>
        <w:t>1999888</w:t>
      </w:r>
    </w:p>
    <w:p w14:paraId="6042F3BE" w14:textId="77777777" w:rsidR="00435075" w:rsidRPr="008711D9" w:rsidRDefault="00435075" w:rsidP="00435075">
      <w:pPr>
        <w:pStyle w:val="Lignedecode"/>
        <w:rPr>
          <w:noProof w:val="0"/>
        </w:rPr>
      </w:pPr>
      <w:r w:rsidRPr="008711D9">
        <w:rPr>
          <w:noProof w:val="0"/>
        </w:rPr>
        <w:t>111122-----------</w:t>
      </w:r>
    </w:p>
    <w:p w14:paraId="038DAF4C" w14:textId="77777777" w:rsidR="00435075" w:rsidRPr="008711D9" w:rsidRDefault="00435075" w:rsidP="00435075">
      <w:pPr>
        <w:pStyle w:val="Lignedecode"/>
        <w:rPr>
          <w:noProof w:val="0"/>
        </w:rPr>
      </w:pPr>
      <w:r w:rsidRPr="008711D9">
        <w:rPr>
          <w:noProof w:val="0"/>
        </w:rPr>
        <w:t>1709</w:t>
      </w:r>
    </w:p>
    <w:p w14:paraId="6D8A9FF8" w14:textId="77777777" w:rsidR="00435075" w:rsidRPr="008711D9" w:rsidRDefault="00435075" w:rsidP="00435075">
      <w:pPr>
        <w:pStyle w:val="Lignedecode"/>
        <w:rPr>
          <w:noProof w:val="0"/>
        </w:rPr>
      </w:pPr>
      <w:r w:rsidRPr="008711D9">
        <w:rPr>
          <w:noProof w:val="0"/>
        </w:rPr>
        <w:t>00 032 5954030</w:t>
      </w:r>
    </w:p>
    <w:p w14:paraId="7A27D11F" w14:textId="77777777" w:rsidR="00435075" w:rsidRPr="008711D9" w:rsidRDefault="00435075" w:rsidP="00435075">
      <w:pPr>
        <w:pStyle w:val="Lignedecode"/>
        <w:rPr>
          <w:noProof w:val="0"/>
        </w:rPr>
      </w:pPr>
      <w:r w:rsidRPr="008711D9">
        <w:rPr>
          <w:noProof w:val="0"/>
        </w:rPr>
        <w:t>M DEBIT @</w:t>
      </w:r>
    </w:p>
    <w:p w14:paraId="648E7EFB" w14:textId="77777777" w:rsidR="00435075" w:rsidRPr="008711D9" w:rsidRDefault="00435075" w:rsidP="00435075">
      <w:pPr>
        <w:pStyle w:val="Lignedecode"/>
        <w:rPr>
          <w:noProof w:val="0"/>
        </w:rPr>
      </w:pPr>
      <w:r w:rsidRPr="008711D9">
        <w:rPr>
          <w:noProof w:val="0"/>
        </w:rPr>
        <w:t>AUTO:     XXXXXX</w:t>
      </w:r>
    </w:p>
    <w:p w14:paraId="49AA529A" w14:textId="77777777" w:rsidR="00435075" w:rsidRPr="008711D9" w:rsidRDefault="00435075" w:rsidP="00435075">
      <w:pPr>
        <w:pStyle w:val="Lignedecode"/>
        <w:rPr>
          <w:noProof w:val="0"/>
        </w:rPr>
      </w:pPr>
      <w:r w:rsidRPr="008711D9">
        <w:rPr>
          <w:noProof w:val="0"/>
        </w:rPr>
        <w:t>MONTANT =      345.87 EUR</w:t>
      </w:r>
    </w:p>
    <w:p w14:paraId="262FBB9C" w14:textId="77777777" w:rsidR="00435075" w:rsidRPr="008711D9" w:rsidRDefault="00435075" w:rsidP="00435075">
      <w:pPr>
        <w:pStyle w:val="Lignedecode"/>
        <w:rPr>
          <w:noProof w:val="0"/>
        </w:rPr>
      </w:pPr>
      <w:r w:rsidRPr="008711D9">
        <w:rPr>
          <w:noProof w:val="0"/>
        </w:rPr>
        <w:t>TICKET A CONSERVER</w:t>
      </w:r>
    </w:p>
    <w:p w14:paraId="54E0912B" w14:textId="77777777" w:rsidR="007D554A" w:rsidRDefault="007D554A" w:rsidP="00435075"/>
    <w:p w14:paraId="103D0519" w14:textId="77777777" w:rsidR="00435075" w:rsidRPr="008711D9" w:rsidRDefault="00435075" w:rsidP="00435075">
      <w:r w:rsidRPr="008711D9">
        <w:t>Voici e reçu envoyé à l’acheteur dans le cadre d’un règlement en plusieurs fois.</w:t>
      </w:r>
    </w:p>
    <w:p w14:paraId="0FF9571E" w14:textId="0C52B320" w:rsidR="00435075" w:rsidRPr="008711D9" w:rsidRDefault="00435075" w:rsidP="00435075">
      <w:r w:rsidRPr="008711D9">
        <w:t xml:space="preserve">Le type « abonnement » apparaît. La date et le montant du prochain prélèvement sont </w:t>
      </w:r>
      <w:r w:rsidR="00152656" w:rsidRPr="008711D9">
        <w:t>indiqués</w:t>
      </w:r>
      <w:r w:rsidRPr="008711D9">
        <w:t>.</w:t>
      </w:r>
    </w:p>
    <w:p w14:paraId="6B8FD4DD" w14:textId="77777777" w:rsidR="00435075" w:rsidRPr="008711D9" w:rsidRDefault="00435075" w:rsidP="00435075">
      <w:pPr>
        <w:pStyle w:val="Lignedecode"/>
        <w:rPr>
          <w:noProof w:val="0"/>
        </w:rPr>
      </w:pPr>
      <w:r w:rsidRPr="008711D9">
        <w:rPr>
          <w:noProof w:val="0"/>
        </w:rPr>
        <w:t>+-------------------------------------------+</w:t>
      </w:r>
    </w:p>
    <w:p w14:paraId="07E6209E" w14:textId="77777777" w:rsidR="00435075" w:rsidRPr="008711D9" w:rsidRDefault="00435075" w:rsidP="00435075">
      <w:pPr>
        <w:pStyle w:val="Lignedecode"/>
        <w:rPr>
          <w:noProof w:val="0"/>
        </w:rPr>
      </w:pPr>
      <w:r w:rsidRPr="008711D9">
        <w:rPr>
          <w:noProof w:val="0"/>
        </w:rPr>
        <w:t>! ATTENTION CECI N'EST PAS UN VRAI PAIEMENT !</w:t>
      </w:r>
    </w:p>
    <w:p w14:paraId="227E0A78" w14:textId="77777777" w:rsidR="00435075" w:rsidRPr="008711D9" w:rsidRDefault="00435075" w:rsidP="00435075">
      <w:pPr>
        <w:pStyle w:val="Lignedecode"/>
        <w:rPr>
          <w:noProof w:val="0"/>
        </w:rPr>
      </w:pPr>
      <w:r w:rsidRPr="008711D9">
        <w:rPr>
          <w:noProof w:val="0"/>
        </w:rPr>
        <w:t>!  IL N'Y A PAS EU DE VRAIE AUTORISATION    !</w:t>
      </w:r>
    </w:p>
    <w:p w14:paraId="5864527E" w14:textId="77777777" w:rsidR="00435075" w:rsidRPr="008711D9" w:rsidRDefault="00435075" w:rsidP="00435075">
      <w:pPr>
        <w:pStyle w:val="Lignedecode"/>
        <w:rPr>
          <w:noProof w:val="0"/>
        </w:rPr>
      </w:pPr>
      <w:r w:rsidRPr="008711D9">
        <w:rPr>
          <w:noProof w:val="0"/>
        </w:rPr>
        <w:t>+-------------------------------------------+</w:t>
      </w:r>
    </w:p>
    <w:p w14:paraId="1BBD8EC2" w14:textId="77777777" w:rsidR="00435075" w:rsidRPr="008711D9" w:rsidRDefault="00435075" w:rsidP="00435075">
      <w:pPr>
        <w:pStyle w:val="Lignedecode"/>
        <w:rPr>
          <w:noProof w:val="0"/>
        </w:rPr>
      </w:pPr>
      <w:r w:rsidRPr="008711D9">
        <w:rPr>
          <w:noProof w:val="0"/>
        </w:rPr>
        <w:t>Abonnement</w:t>
      </w:r>
    </w:p>
    <w:p w14:paraId="521A59EE" w14:textId="77777777" w:rsidR="00435075" w:rsidRPr="008711D9" w:rsidRDefault="00435075" w:rsidP="00435075">
      <w:pPr>
        <w:pStyle w:val="Lignedecode"/>
        <w:rPr>
          <w:noProof w:val="0"/>
        </w:rPr>
      </w:pPr>
      <w:r w:rsidRPr="008711D9">
        <w:rPr>
          <w:noProof w:val="0"/>
        </w:rPr>
        <w:t>Prochain prelevement le 09/05/2015 :       115.28 EUR</w:t>
      </w:r>
    </w:p>
    <w:p w14:paraId="57F8D4CE" w14:textId="77777777" w:rsidR="00435075" w:rsidRPr="008711D9" w:rsidRDefault="00435075" w:rsidP="00435075">
      <w:pPr>
        <w:pStyle w:val="Lignedecode"/>
        <w:rPr>
          <w:noProof w:val="0"/>
        </w:rPr>
      </w:pPr>
      <w:r w:rsidRPr="008711D9">
        <w:rPr>
          <w:noProof w:val="0"/>
        </w:rPr>
        <w:t>Ref commande:ABT_052426_DUPONT_PAUL_2015-04-09T14:39:25 02:00</w:t>
      </w:r>
    </w:p>
    <w:p w14:paraId="0008B869" w14:textId="77777777" w:rsidR="00435075" w:rsidRPr="008711D9" w:rsidRDefault="00435075" w:rsidP="00435075">
      <w:pPr>
        <w:pStyle w:val="Lignedecode"/>
        <w:rPr>
          <w:noProof w:val="0"/>
        </w:rPr>
      </w:pPr>
      <w:r w:rsidRPr="008711D9">
        <w:rPr>
          <w:noProof w:val="0"/>
        </w:rPr>
        <w:t>CARTE BANCAIRE</w:t>
      </w:r>
    </w:p>
    <w:p w14:paraId="699731E4" w14:textId="77777777" w:rsidR="00435075" w:rsidRPr="008711D9" w:rsidRDefault="00435075" w:rsidP="00435075">
      <w:pPr>
        <w:pStyle w:val="Lignedecode"/>
        <w:rPr>
          <w:noProof w:val="0"/>
        </w:rPr>
      </w:pPr>
      <w:r w:rsidRPr="008711D9">
        <w:rPr>
          <w:noProof w:val="0"/>
        </w:rPr>
        <w:t>le 09/04/2015 à 14:39</w:t>
      </w:r>
    </w:p>
    <w:p w14:paraId="6861D5F0" w14:textId="77777777" w:rsidR="00435075" w:rsidRPr="008711D9" w:rsidRDefault="00435075" w:rsidP="00435075">
      <w:pPr>
        <w:pStyle w:val="Lignedecode"/>
        <w:rPr>
          <w:noProof w:val="0"/>
        </w:rPr>
      </w:pPr>
      <w:r w:rsidRPr="008711D9">
        <w:rPr>
          <w:noProof w:val="0"/>
        </w:rPr>
        <w:t> TEST PAYBOX HMAC 1</w:t>
      </w:r>
    </w:p>
    <w:p w14:paraId="0C594510" w14:textId="77777777" w:rsidR="00435075" w:rsidRPr="008711D9" w:rsidRDefault="00435075" w:rsidP="00435075">
      <w:pPr>
        <w:pStyle w:val="Lignedecode"/>
        <w:rPr>
          <w:noProof w:val="0"/>
        </w:rPr>
      </w:pPr>
      <w:r w:rsidRPr="008711D9">
        <w:rPr>
          <w:noProof w:val="0"/>
        </w:rPr>
        <w:t>1999888</w:t>
      </w:r>
    </w:p>
    <w:p w14:paraId="57BB275D" w14:textId="77777777" w:rsidR="00435075" w:rsidRPr="008711D9" w:rsidRDefault="00435075" w:rsidP="00435075">
      <w:pPr>
        <w:pStyle w:val="Lignedecode"/>
        <w:rPr>
          <w:noProof w:val="0"/>
        </w:rPr>
      </w:pPr>
      <w:r w:rsidRPr="008711D9">
        <w:rPr>
          <w:noProof w:val="0"/>
        </w:rPr>
        <w:t>111122-----------</w:t>
      </w:r>
    </w:p>
    <w:p w14:paraId="41E20F99" w14:textId="77777777" w:rsidR="00435075" w:rsidRPr="008711D9" w:rsidRDefault="00435075" w:rsidP="00435075">
      <w:pPr>
        <w:pStyle w:val="Lignedecode"/>
        <w:rPr>
          <w:noProof w:val="0"/>
        </w:rPr>
      </w:pPr>
      <w:r w:rsidRPr="008711D9">
        <w:rPr>
          <w:noProof w:val="0"/>
        </w:rPr>
        <w:t>1703</w:t>
      </w:r>
    </w:p>
    <w:p w14:paraId="187D413E" w14:textId="77777777" w:rsidR="00435075" w:rsidRPr="008711D9" w:rsidRDefault="00435075" w:rsidP="00435075">
      <w:pPr>
        <w:pStyle w:val="Lignedecode"/>
        <w:rPr>
          <w:noProof w:val="0"/>
        </w:rPr>
      </w:pPr>
      <w:r w:rsidRPr="008711D9">
        <w:rPr>
          <w:noProof w:val="0"/>
        </w:rPr>
        <w:t>00 032 5958471</w:t>
      </w:r>
    </w:p>
    <w:p w14:paraId="183CA724" w14:textId="77777777" w:rsidR="00435075" w:rsidRPr="008711D9" w:rsidRDefault="00435075" w:rsidP="00435075">
      <w:pPr>
        <w:pStyle w:val="Lignedecode"/>
        <w:rPr>
          <w:noProof w:val="0"/>
        </w:rPr>
      </w:pPr>
      <w:r w:rsidRPr="008711D9">
        <w:rPr>
          <w:noProof w:val="0"/>
        </w:rPr>
        <w:t>M DEBIT @</w:t>
      </w:r>
    </w:p>
    <w:p w14:paraId="69E4CBB8" w14:textId="77777777" w:rsidR="00435075" w:rsidRPr="008711D9" w:rsidRDefault="00435075" w:rsidP="00435075">
      <w:pPr>
        <w:pStyle w:val="Lignedecode"/>
        <w:rPr>
          <w:noProof w:val="0"/>
        </w:rPr>
      </w:pPr>
      <w:r w:rsidRPr="008711D9">
        <w:rPr>
          <w:noProof w:val="0"/>
        </w:rPr>
        <w:t>AUTO:     XXXXXX</w:t>
      </w:r>
    </w:p>
    <w:p w14:paraId="0968422A" w14:textId="77777777" w:rsidR="00435075" w:rsidRPr="008711D9" w:rsidRDefault="00435075" w:rsidP="00435075">
      <w:pPr>
        <w:pStyle w:val="Lignedecode"/>
        <w:rPr>
          <w:noProof w:val="0"/>
        </w:rPr>
      </w:pPr>
      <w:r w:rsidRPr="008711D9">
        <w:rPr>
          <w:noProof w:val="0"/>
        </w:rPr>
        <w:t>MONTANT =      115.28 EUR</w:t>
      </w:r>
    </w:p>
    <w:p w14:paraId="7FBF0372" w14:textId="77777777" w:rsidR="00435075" w:rsidRPr="008711D9" w:rsidRDefault="00435075" w:rsidP="00435075">
      <w:pPr>
        <w:pStyle w:val="Lignedecode"/>
        <w:rPr>
          <w:noProof w:val="0"/>
        </w:rPr>
      </w:pPr>
      <w:r w:rsidRPr="008711D9">
        <w:rPr>
          <w:noProof w:val="0"/>
        </w:rPr>
        <w:t>TICKET A CONSERVER</w:t>
      </w:r>
    </w:p>
    <w:p w14:paraId="5DF42379" w14:textId="63F9D2EF" w:rsidR="007D554A" w:rsidRDefault="007D554A">
      <w:pPr>
        <w:suppressAutoHyphens w:val="0"/>
        <w:spacing w:before="0"/>
        <w:ind w:left="0"/>
        <w:jc w:val="left"/>
      </w:pPr>
      <w:r>
        <w:br w:type="page"/>
      </w:r>
    </w:p>
    <w:p w14:paraId="7A01CAEB" w14:textId="77777777" w:rsidR="00435075" w:rsidRPr="008711D9" w:rsidRDefault="00435075" w:rsidP="00435075">
      <w:pPr>
        <w:pStyle w:val="Titre4"/>
      </w:pPr>
      <w:bookmarkStart w:id="31" w:name="_Toc290223735"/>
      <w:bookmarkStart w:id="32" w:name="_Toc290283250"/>
      <w:r w:rsidRPr="008711D9">
        <w:lastRenderedPageBreak/>
        <w:t>Le retour des informations après paiement</w:t>
      </w:r>
      <w:bookmarkEnd w:id="31"/>
      <w:bookmarkEnd w:id="32"/>
    </w:p>
    <w:p w14:paraId="31D2A424" w14:textId="77777777" w:rsidR="00435075" w:rsidRPr="008711D9" w:rsidRDefault="00435075" w:rsidP="00435075">
      <w:r w:rsidRPr="008711D9">
        <w:t>Si des URLs de retours vers le site marchand ont été indiquées à Paybox via les variables PBX_EFFECTUE, PBX_REFUSE et PBX_ANNULE, alors à la fin de l’écran de saisie des informations bancaires, Paybox retourne à l’une de ces adresses les informations demandées dans la variable PBX_RETOUR.</w:t>
      </w:r>
    </w:p>
    <w:p w14:paraId="78EFBBD6" w14:textId="77777777" w:rsidR="00435075" w:rsidRPr="008711D9" w:rsidRDefault="00435075" w:rsidP="00435075">
      <w:pPr>
        <w:pStyle w:val="Paragraphedeliste"/>
        <w:numPr>
          <w:ilvl w:val="0"/>
          <w:numId w:val="12"/>
        </w:numPr>
      </w:pPr>
      <w:r w:rsidRPr="008711D9">
        <w:t>L’url précisée dans PBX_EFFECTUE est utilisée quand le règlement a été effectué.</w:t>
      </w:r>
    </w:p>
    <w:p w14:paraId="2005FAE1" w14:textId="77777777" w:rsidR="00435075" w:rsidRPr="008711D9" w:rsidRDefault="00435075" w:rsidP="00435075">
      <w:pPr>
        <w:pStyle w:val="Paragraphedeliste"/>
        <w:numPr>
          <w:ilvl w:val="0"/>
          <w:numId w:val="12"/>
        </w:numPr>
      </w:pPr>
      <w:r w:rsidRPr="008711D9">
        <w:t>L’url précisée dans PBX_REFUSE est utilisée quand le règlement a échoué (nombre d’essais dépassé, carte volée, compte bancaire insuffisamment approvisionné, etc.).</w:t>
      </w:r>
    </w:p>
    <w:p w14:paraId="20764037" w14:textId="77777777" w:rsidR="00435075" w:rsidRPr="008711D9" w:rsidRDefault="00435075" w:rsidP="00435075">
      <w:pPr>
        <w:pStyle w:val="Paragraphedeliste"/>
        <w:numPr>
          <w:ilvl w:val="0"/>
          <w:numId w:val="12"/>
        </w:numPr>
      </w:pPr>
      <w:r w:rsidRPr="008711D9">
        <w:t>L’url précisée dans PBX_ANNULE est utilisée quand l’acheteur a cliqué sur le bouton « Annuler » de l’écran de saisie des informations bancaires.</w:t>
      </w:r>
    </w:p>
    <w:p w14:paraId="738A337A" w14:textId="77777777" w:rsidR="00435075" w:rsidRPr="008711D9" w:rsidRDefault="00435075" w:rsidP="00435075">
      <w:r w:rsidRPr="008711D9">
        <w:t xml:space="preserve">La variable PBX_RETOUR indique les informations à retourner au site marchand. Par exemple </w:t>
      </w:r>
      <w:r w:rsidRPr="008711D9">
        <w:rPr>
          <w:color w:val="FF0000"/>
        </w:rPr>
        <w:t>M</w:t>
      </w:r>
      <w:r w:rsidRPr="008711D9">
        <w:t xml:space="preserve"> indique le montant, </w:t>
      </w:r>
      <w:r w:rsidRPr="008711D9">
        <w:rPr>
          <w:color w:val="FF0000"/>
        </w:rPr>
        <w:t>R</w:t>
      </w:r>
      <w:r w:rsidRPr="008711D9">
        <w:t xml:space="preserve"> la référence, </w:t>
      </w:r>
      <w:r w:rsidRPr="008711D9">
        <w:rPr>
          <w:color w:val="FF0000"/>
        </w:rPr>
        <w:t>A</w:t>
      </w:r>
      <w:r w:rsidRPr="008711D9">
        <w:t xml:space="preserve"> l’autorisation et </w:t>
      </w:r>
      <w:r w:rsidRPr="008711D9">
        <w:rPr>
          <w:color w:val="FF0000"/>
        </w:rPr>
        <w:t>E</w:t>
      </w:r>
      <w:r w:rsidRPr="008711D9">
        <w:t xml:space="preserve"> le code d’erreur.</w:t>
      </w:r>
    </w:p>
    <w:p w14:paraId="17E5C3B0" w14:textId="77777777" w:rsidR="00435075" w:rsidRPr="008711D9" w:rsidRDefault="00435075" w:rsidP="00435075">
      <w:r w:rsidRPr="008711D9">
        <w:t xml:space="preserve">Ce retour ce fait par la méthode GET (par défaut). Chaque information doit être précédée par un </w:t>
      </w:r>
      <w:r w:rsidRPr="008711D9">
        <w:rPr>
          <w:color w:val="0000FF"/>
        </w:rPr>
        <w:t>texte</w:t>
      </w:r>
      <w:r w:rsidRPr="008711D9">
        <w:t xml:space="preserve"> et le caractère « </w:t>
      </w:r>
      <w:r w:rsidRPr="008711D9">
        <w:rPr>
          <w:color w:val="0000FF"/>
        </w:rPr>
        <w:t>:</w:t>
      </w:r>
      <w:r w:rsidRPr="008711D9">
        <w:t> », représentant le nom de la variable. Le caractère de séparation entre ces différentes informations est le « ; ».</w:t>
      </w:r>
    </w:p>
    <w:p w14:paraId="6490EDDC" w14:textId="77777777" w:rsidR="00435075" w:rsidRPr="008711D9" w:rsidRDefault="00435075" w:rsidP="00435075">
      <w:r w:rsidRPr="008711D9">
        <w:t xml:space="preserve">Voici un exemple de contenu : </w:t>
      </w:r>
      <w:r w:rsidRPr="008711D9">
        <w:rPr>
          <w:color w:val="0000FF"/>
        </w:rPr>
        <w:t>Mt:</w:t>
      </w:r>
      <w:r w:rsidRPr="008711D9">
        <w:rPr>
          <w:color w:val="FF0000"/>
        </w:rPr>
        <w:t>M</w:t>
      </w:r>
      <w:r w:rsidRPr="008711D9">
        <w:t>;</w:t>
      </w:r>
      <w:r w:rsidRPr="008711D9">
        <w:rPr>
          <w:color w:val="0000FF"/>
        </w:rPr>
        <w:t>Ref:</w:t>
      </w:r>
      <w:r w:rsidRPr="008711D9">
        <w:rPr>
          <w:color w:val="FF0000"/>
        </w:rPr>
        <w:t>R</w:t>
      </w:r>
      <w:r w:rsidRPr="008711D9">
        <w:t>;</w:t>
      </w:r>
      <w:r w:rsidRPr="008711D9">
        <w:rPr>
          <w:color w:val="0000FF"/>
        </w:rPr>
        <w:t>Auto:</w:t>
      </w:r>
      <w:r w:rsidRPr="008711D9">
        <w:rPr>
          <w:color w:val="FF0000"/>
        </w:rPr>
        <w:t>A</w:t>
      </w:r>
      <w:r w:rsidRPr="008711D9">
        <w:t>;</w:t>
      </w:r>
      <w:r w:rsidRPr="008711D9">
        <w:rPr>
          <w:color w:val="0000FF"/>
        </w:rPr>
        <w:t>Erreur:</w:t>
      </w:r>
      <w:r w:rsidRPr="008711D9">
        <w:rPr>
          <w:color w:val="FF0000"/>
        </w:rPr>
        <w:t>E</w:t>
      </w:r>
    </w:p>
    <w:p w14:paraId="2701F03C" w14:textId="77777777" w:rsidR="00435075" w:rsidRPr="008711D9" w:rsidRDefault="00435075" w:rsidP="00435075">
      <w:r w:rsidRPr="008711D9">
        <w:t>Il faut donc traiter cette information comme si elle venait d’un formulaire envoyé par Paybox en méthode GET, via un programme PHP.</w:t>
      </w:r>
    </w:p>
    <w:p w14:paraId="1069E313" w14:textId="77777777" w:rsidR="00435075" w:rsidRPr="008711D9" w:rsidRDefault="00435075" w:rsidP="00435075">
      <w:r w:rsidRPr="008711D9">
        <w:t xml:space="preserve">Les URLs de retours indiquées par PBX_EFFECTUE, PBX_REFUSE et PBX_ANNULE doivent correspondre à un programme PHP de traitement de ces données. Le plus simple est que ces trois variables contiennent l’URL </w:t>
      </w:r>
      <w:r w:rsidRPr="008711D9">
        <w:rPr>
          <w:u w:val="single"/>
        </w:rPr>
        <w:t>du même programme PHP</w:t>
      </w:r>
      <w:r w:rsidRPr="008711D9">
        <w:t xml:space="preserve"> qui traite tous les cas de retour selon la valeur de la variable « Erreur ».</w:t>
      </w:r>
    </w:p>
    <w:p w14:paraId="493908FF" w14:textId="77777777" w:rsidR="00435075" w:rsidRPr="008711D9" w:rsidRDefault="00435075" w:rsidP="00435075">
      <w:r w:rsidRPr="008711D9">
        <w:t>Voici un exemple de l’affichage produit par un programme PHP interprétant les informations envoyées. Dans cet exemple, beaucoup d’informations sont demandées en retour comme par exemple le type de la carte bancaire, son numéro, sa date de validité, le pays de la banque émettrice, etc.</w:t>
      </w:r>
    </w:p>
    <w:p w14:paraId="2C1B0836" w14:textId="77777777" w:rsidR="00435075" w:rsidRPr="008711D9" w:rsidRDefault="00435075" w:rsidP="00435075">
      <w:r w:rsidRPr="008711D9">
        <w:rPr>
          <w:noProof/>
          <w:lang w:eastAsia="fr-FR"/>
        </w:rPr>
        <w:drawing>
          <wp:inline distT="0" distB="0" distL="0" distR="0" wp14:anchorId="51B07A23" wp14:editId="6BBDE0FC">
            <wp:extent cx="5266944" cy="2917026"/>
            <wp:effectExtent l="25400" t="25400" r="16510" b="29845"/>
            <wp:docPr id="2765" name="Image 2765" descr="JML HDX:Users:lery:Desktop:Capture d’écran 2015-04-09 à 14.32.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0" descr="JML HDX:Users:lery:Desktop:Capture d’écran 2015-04-09 à 14.32.30.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67355" cy="2917254"/>
                    </a:xfrm>
                    <a:prstGeom prst="rect">
                      <a:avLst/>
                    </a:prstGeom>
                    <a:noFill/>
                    <a:ln>
                      <a:solidFill>
                        <a:schemeClr val="tx1"/>
                      </a:solidFill>
                    </a:ln>
                  </pic:spPr>
                </pic:pic>
              </a:graphicData>
            </a:graphic>
          </wp:inline>
        </w:drawing>
      </w:r>
    </w:p>
    <w:p w14:paraId="2416D6D6" w14:textId="77777777" w:rsidR="00435075" w:rsidRPr="008711D9" w:rsidRDefault="00435075" w:rsidP="00435075"/>
    <w:p w14:paraId="1B3C93B4" w14:textId="77777777" w:rsidR="00435075" w:rsidRPr="008711D9" w:rsidRDefault="00435075" w:rsidP="00435075">
      <w:pPr>
        <w:rPr>
          <w:i/>
          <w:color w:val="800000"/>
          <w:u w:val="single"/>
        </w:rPr>
      </w:pPr>
      <w:r w:rsidRPr="008711D9">
        <w:rPr>
          <w:i/>
          <w:color w:val="800000"/>
          <w:u w:val="single"/>
        </w:rPr>
        <w:t>Remarques:</w:t>
      </w:r>
    </w:p>
    <w:p w14:paraId="7DFB308F" w14:textId="77777777" w:rsidR="00435075" w:rsidRPr="008711D9" w:rsidRDefault="00435075" w:rsidP="00435075">
      <w:pPr>
        <w:ind w:left="567"/>
        <w:rPr>
          <w:i/>
          <w:color w:val="800000"/>
        </w:rPr>
      </w:pPr>
      <w:r w:rsidRPr="008711D9">
        <w:rPr>
          <w:i/>
          <w:color w:val="800000"/>
        </w:rPr>
        <w:t xml:space="preserve">-1- Contrairement à ce qui est affiché sur l’écran précédent qui présente juste l’interprétation des informations obtenue en retour, </w:t>
      </w:r>
      <w:r w:rsidRPr="008711D9">
        <w:rPr>
          <w:b/>
          <w:i/>
          <w:color w:val="800000"/>
        </w:rPr>
        <w:t xml:space="preserve">le programme PHP devra simplement confirmer à l’acheteur, qui est de retour sur le site marchand, que sa commande est validée, ou qu’elle est annulée si le règlement à échoué ou si il a été annulé. </w:t>
      </w:r>
      <w:r w:rsidRPr="008711D9">
        <w:rPr>
          <w:b/>
          <w:i/>
          <w:color w:val="800000"/>
          <w:u w:val="single"/>
        </w:rPr>
        <w:t>Les autres informations ne doivent pas apparaître à l’écran mais elles doivent être conservées dans une base de données</w:t>
      </w:r>
      <w:r w:rsidRPr="008711D9">
        <w:rPr>
          <w:i/>
          <w:color w:val="800000"/>
        </w:rPr>
        <w:t>.</w:t>
      </w:r>
    </w:p>
    <w:p w14:paraId="2882EBCA" w14:textId="77777777" w:rsidR="00435075" w:rsidRPr="008711D9" w:rsidRDefault="00435075" w:rsidP="00435075">
      <w:pPr>
        <w:ind w:left="567"/>
        <w:rPr>
          <w:i/>
          <w:color w:val="800000"/>
        </w:rPr>
      </w:pPr>
      <w:r w:rsidRPr="008711D9">
        <w:rPr>
          <w:i/>
          <w:color w:val="800000"/>
        </w:rPr>
        <w:t>Par la suite, il est indispensable de développer une interface Web d’accès à cette base de donnée, ce qui constituera le Back-office du site marchand !</w:t>
      </w:r>
    </w:p>
    <w:p w14:paraId="419C7861" w14:textId="77777777" w:rsidR="00435075" w:rsidRPr="008711D9" w:rsidRDefault="00435075" w:rsidP="00435075">
      <w:pPr>
        <w:ind w:left="567"/>
        <w:rPr>
          <w:i/>
          <w:color w:val="800000"/>
        </w:rPr>
      </w:pPr>
      <w:r w:rsidRPr="008711D9">
        <w:rPr>
          <w:i/>
          <w:color w:val="800000"/>
        </w:rPr>
        <w:t>-2- Paybox supporte le système 3D Secure, y compris sur le site de test mutualisé.</w:t>
      </w:r>
    </w:p>
    <w:p w14:paraId="2AC2EC78" w14:textId="77777777" w:rsidR="00435075" w:rsidRPr="008711D9" w:rsidRDefault="00435075" w:rsidP="00435075">
      <w:pPr>
        <w:ind w:left="567"/>
        <w:rPr>
          <w:i/>
          <w:color w:val="800000"/>
        </w:rPr>
      </w:pPr>
      <w:r w:rsidRPr="008711D9">
        <w:rPr>
          <w:i/>
          <w:color w:val="800000"/>
        </w:rPr>
        <w:t>Ce système permet de sécuriser le paiement par la saisie d’un code unique envoyé par SMS sur le portable de l’acheteur. Le numéro de portable est transmis par la banque émettrice de la carte bancaire au moment du règlement sur le site de Paybox.</w:t>
      </w:r>
    </w:p>
    <w:p w14:paraId="12F67929" w14:textId="77777777" w:rsidR="00435075" w:rsidRPr="008711D9" w:rsidRDefault="00435075" w:rsidP="00435075">
      <w:pPr>
        <w:ind w:left="567"/>
        <w:rPr>
          <w:i/>
          <w:color w:val="800000"/>
        </w:rPr>
      </w:pPr>
      <w:r w:rsidRPr="008711D9">
        <w:rPr>
          <w:i/>
          <w:color w:val="800000"/>
        </w:rPr>
        <w:t>La boutique mutualisée simule le système 3D Secure par l’acceptation d’un certificat. Il n’y a pas d’échange de SMS ni besoin d’un numéro de téléphone portable.</w:t>
      </w:r>
    </w:p>
    <w:p w14:paraId="1492CAE7" w14:textId="77777777" w:rsidR="00435075" w:rsidRPr="008711D9" w:rsidRDefault="00435075" w:rsidP="00435075"/>
    <w:p w14:paraId="5E7EAB73" w14:textId="77777777" w:rsidR="00435075" w:rsidRPr="008711D9" w:rsidRDefault="00435075" w:rsidP="00435075">
      <w:pPr>
        <w:pStyle w:val="Titre4"/>
      </w:pPr>
      <w:bookmarkStart w:id="33" w:name="_Toc290223736"/>
      <w:bookmarkStart w:id="34" w:name="_Toc290283251"/>
      <w:r w:rsidRPr="008711D9">
        <w:t>L’accès au Back-office Paybox</w:t>
      </w:r>
      <w:bookmarkEnd w:id="33"/>
      <w:bookmarkEnd w:id="34"/>
    </w:p>
    <w:p w14:paraId="3C844913" w14:textId="77777777" w:rsidR="00435075" w:rsidRPr="008711D9" w:rsidRDefault="00435075" w:rsidP="00435075"/>
    <w:p w14:paraId="39F41FC4" w14:textId="77777777" w:rsidR="00435075" w:rsidRPr="008711D9" w:rsidRDefault="00435075" w:rsidP="00435075">
      <w:r w:rsidRPr="008711D9">
        <w:t>Il n’existe que deux URL d’accès au Back-office de Paybox :</w:t>
      </w:r>
    </w:p>
    <w:p w14:paraId="65736F14" w14:textId="77777777" w:rsidR="00435075" w:rsidRPr="008711D9" w:rsidRDefault="00435075" w:rsidP="00435075">
      <w:pPr>
        <w:pStyle w:val="Paragraphedeliste"/>
        <w:numPr>
          <w:ilvl w:val="0"/>
          <w:numId w:val="13"/>
        </w:numPr>
        <w:rPr>
          <w:rFonts w:ascii="Times" w:hAnsi="Times" w:cs="Times"/>
          <w:lang w:eastAsia="fr-FR"/>
        </w:rPr>
      </w:pPr>
      <w:r w:rsidRPr="008711D9">
        <w:rPr>
          <w:rFonts w:cs="Arial"/>
          <w:color w:val="2F2F31"/>
          <w:sz w:val="26"/>
          <w:szCs w:val="26"/>
          <w:lang w:eastAsia="fr-FR"/>
        </w:rPr>
        <w:t>Le Back-office de test :</w:t>
      </w:r>
      <w:r w:rsidRPr="008711D9">
        <w:rPr>
          <w:rFonts w:ascii="Times" w:hAnsi="Times" w:cs="Times"/>
          <w:lang w:eastAsia="fr-FR"/>
        </w:rPr>
        <w:t xml:space="preserve"> </w:t>
      </w:r>
      <w:r w:rsidRPr="008711D9">
        <w:rPr>
          <w:rFonts w:cs="Arial"/>
          <w:b/>
          <w:color w:val="2F2F31"/>
          <w:sz w:val="26"/>
          <w:szCs w:val="26"/>
          <w:lang w:eastAsia="fr-FR"/>
        </w:rPr>
        <w:t>https://preprod-admin.paybox.com</w:t>
      </w:r>
      <w:r w:rsidRPr="008711D9">
        <w:rPr>
          <w:rFonts w:cs="Arial"/>
          <w:color w:val="2F2F31"/>
          <w:sz w:val="26"/>
          <w:szCs w:val="26"/>
          <w:lang w:eastAsia="fr-FR"/>
        </w:rPr>
        <w:t xml:space="preserve"> </w:t>
      </w:r>
    </w:p>
    <w:p w14:paraId="18793A0B" w14:textId="77777777" w:rsidR="00435075" w:rsidRPr="008711D9" w:rsidRDefault="00435075" w:rsidP="00435075">
      <w:pPr>
        <w:pStyle w:val="Paragraphedeliste"/>
        <w:numPr>
          <w:ilvl w:val="0"/>
          <w:numId w:val="13"/>
        </w:numPr>
        <w:rPr>
          <w:rFonts w:cs="Arial"/>
          <w:color w:val="2F2F31"/>
          <w:sz w:val="26"/>
          <w:szCs w:val="26"/>
          <w:lang w:eastAsia="fr-FR"/>
        </w:rPr>
      </w:pPr>
      <w:r w:rsidRPr="008711D9">
        <w:rPr>
          <w:rFonts w:cs="Arial"/>
          <w:color w:val="2F2F31"/>
          <w:sz w:val="26"/>
          <w:szCs w:val="26"/>
          <w:lang w:eastAsia="fr-FR"/>
        </w:rPr>
        <w:t>Le Back-office de production :</w:t>
      </w:r>
      <w:r w:rsidRPr="008711D9">
        <w:rPr>
          <w:rFonts w:ascii="Times" w:hAnsi="Times" w:cs="Times"/>
          <w:lang w:eastAsia="fr-FR"/>
        </w:rPr>
        <w:t xml:space="preserve"> </w:t>
      </w:r>
      <w:r w:rsidRPr="008711D9">
        <w:rPr>
          <w:rFonts w:cs="Arial"/>
          <w:b/>
          <w:color w:val="2F2F31"/>
          <w:sz w:val="26"/>
          <w:szCs w:val="26"/>
          <w:lang w:eastAsia="fr-FR"/>
        </w:rPr>
        <w:t>https://admin.paybox.com</w:t>
      </w:r>
      <w:r w:rsidRPr="008711D9">
        <w:rPr>
          <w:rFonts w:cs="Arial"/>
          <w:color w:val="2F2F31"/>
          <w:sz w:val="26"/>
          <w:szCs w:val="26"/>
          <w:lang w:eastAsia="fr-FR"/>
        </w:rPr>
        <w:t xml:space="preserve"> </w:t>
      </w:r>
    </w:p>
    <w:p w14:paraId="7DB4816C" w14:textId="77777777" w:rsidR="00435075" w:rsidRPr="008711D9" w:rsidRDefault="00435075" w:rsidP="00435075">
      <w:pPr>
        <w:rPr>
          <w:lang w:eastAsia="fr-FR"/>
        </w:rPr>
      </w:pPr>
      <w:r w:rsidRPr="008711D9">
        <w:rPr>
          <w:lang w:eastAsia="fr-FR"/>
        </w:rPr>
        <w:t>C’est l’identifiant et le mot de passe qui dirige  vers le Back-office de sa boutique Paybox.</w:t>
      </w:r>
    </w:p>
    <w:p w14:paraId="10D60CBD" w14:textId="77777777" w:rsidR="00435075" w:rsidRPr="008711D9" w:rsidRDefault="00435075" w:rsidP="00435075">
      <w:pPr>
        <w:rPr>
          <w:lang w:eastAsia="fr-FR"/>
        </w:rPr>
      </w:pPr>
    </w:p>
    <w:p w14:paraId="7EB375EA" w14:textId="77777777" w:rsidR="00435075" w:rsidRPr="008711D9" w:rsidRDefault="00435075" w:rsidP="00435075">
      <w:pPr>
        <w:rPr>
          <w:lang w:eastAsia="fr-FR"/>
        </w:rPr>
      </w:pPr>
      <w:r w:rsidRPr="008711D9">
        <w:rPr>
          <w:lang w:eastAsia="fr-FR"/>
        </w:rPr>
        <w:t xml:space="preserve">Dans le cas de la boutique de test mutualisée </w:t>
      </w:r>
      <w:r w:rsidRPr="008711D9">
        <w:rPr>
          <w:i/>
          <w:lang w:eastAsia="fr-FR"/>
        </w:rPr>
        <w:t>classique</w:t>
      </w:r>
      <w:r w:rsidRPr="008711D9">
        <w:rPr>
          <w:lang w:eastAsia="fr-FR"/>
        </w:rPr>
        <w:t xml:space="preserve"> ces informations sont :</w:t>
      </w:r>
    </w:p>
    <w:p w14:paraId="45BF883F" w14:textId="77777777" w:rsidR="00435075" w:rsidRPr="008711D9" w:rsidRDefault="00435075" w:rsidP="00435075">
      <w:pPr>
        <w:pStyle w:val="Paragraphedeliste"/>
        <w:numPr>
          <w:ilvl w:val="0"/>
          <w:numId w:val="14"/>
        </w:numPr>
        <w:rPr>
          <w:rFonts w:ascii="Times" w:hAnsi="Times" w:cs="Times"/>
          <w:lang w:eastAsia="fr-FR"/>
        </w:rPr>
      </w:pPr>
      <w:r w:rsidRPr="008711D9">
        <w:rPr>
          <w:lang w:eastAsia="fr-FR"/>
        </w:rPr>
        <w:t>Login : 199988832</w:t>
      </w:r>
    </w:p>
    <w:p w14:paraId="5FDAA4A3" w14:textId="77777777" w:rsidR="00435075" w:rsidRPr="008711D9" w:rsidRDefault="00435075" w:rsidP="00435075">
      <w:pPr>
        <w:pStyle w:val="Paragraphedeliste"/>
        <w:numPr>
          <w:ilvl w:val="0"/>
          <w:numId w:val="14"/>
        </w:numPr>
        <w:rPr>
          <w:rFonts w:ascii="Times" w:hAnsi="Times" w:cs="Times"/>
          <w:lang w:eastAsia="fr-FR"/>
        </w:rPr>
      </w:pPr>
      <w:r w:rsidRPr="008711D9">
        <w:rPr>
          <w:lang w:eastAsia="fr-FR"/>
        </w:rPr>
        <w:t>Mot de passe : 1999888I</w:t>
      </w:r>
    </w:p>
    <w:p w14:paraId="61EAF38E" w14:textId="77777777" w:rsidR="00435075" w:rsidRPr="008711D9" w:rsidRDefault="00435075" w:rsidP="00435075">
      <w:pPr>
        <w:rPr>
          <w:lang w:eastAsia="fr-FR"/>
        </w:rPr>
      </w:pPr>
      <w:r w:rsidRPr="008711D9">
        <w:rPr>
          <w:lang w:eastAsia="fr-FR"/>
        </w:rPr>
        <w:t xml:space="preserve">Dans le cas de la boutique de test mutualisée </w:t>
      </w:r>
      <w:r w:rsidRPr="008711D9">
        <w:rPr>
          <w:i/>
          <w:lang w:eastAsia="fr-FR"/>
        </w:rPr>
        <w:t>3D-secure</w:t>
      </w:r>
      <w:r w:rsidRPr="008711D9">
        <w:rPr>
          <w:lang w:eastAsia="fr-FR"/>
        </w:rPr>
        <w:t xml:space="preserve"> ces informations sont :</w:t>
      </w:r>
    </w:p>
    <w:p w14:paraId="0D8E6F79" w14:textId="77777777" w:rsidR="00435075" w:rsidRPr="008711D9" w:rsidRDefault="00435075" w:rsidP="00435075">
      <w:pPr>
        <w:pStyle w:val="Paragraphedeliste"/>
        <w:numPr>
          <w:ilvl w:val="0"/>
          <w:numId w:val="15"/>
        </w:numPr>
        <w:rPr>
          <w:rFonts w:ascii="Times" w:hAnsi="Times" w:cs="Times"/>
          <w:lang w:eastAsia="fr-FR"/>
        </w:rPr>
      </w:pPr>
      <w:r w:rsidRPr="008711D9">
        <w:rPr>
          <w:lang w:eastAsia="fr-FR"/>
        </w:rPr>
        <w:t>Login : 199988843</w:t>
      </w:r>
    </w:p>
    <w:p w14:paraId="2C57231D" w14:textId="77777777" w:rsidR="00435075" w:rsidRPr="008711D9" w:rsidRDefault="00435075" w:rsidP="00435075">
      <w:pPr>
        <w:pStyle w:val="Paragraphedeliste"/>
        <w:numPr>
          <w:ilvl w:val="0"/>
          <w:numId w:val="15"/>
        </w:numPr>
        <w:rPr>
          <w:rFonts w:ascii="Times" w:hAnsi="Times" w:cs="Times"/>
          <w:lang w:eastAsia="fr-FR"/>
        </w:rPr>
      </w:pPr>
      <w:r w:rsidRPr="008711D9">
        <w:rPr>
          <w:lang w:eastAsia="fr-FR"/>
        </w:rPr>
        <w:t>Mot de passe : 1999888I</w:t>
      </w:r>
    </w:p>
    <w:p w14:paraId="25EAE52E" w14:textId="77777777" w:rsidR="00435075" w:rsidRPr="008711D9" w:rsidRDefault="00435075" w:rsidP="00435075">
      <w:pPr>
        <w:rPr>
          <w:lang w:eastAsia="fr-FR"/>
        </w:rPr>
      </w:pPr>
      <w:r w:rsidRPr="008711D9">
        <w:rPr>
          <w:lang w:eastAsia="fr-FR"/>
        </w:rPr>
        <w:t>L’onglet Journal donne accès à l’historique des transactions. La boutique mutualisée étant ouverte à tous, vous trouverez vos transactions de test parmi d’autres transactions, ce qui bien sûr ne sera pas le cas avec votre propre boutique.</w:t>
      </w:r>
    </w:p>
    <w:p w14:paraId="3F66E0CA" w14:textId="77777777" w:rsidR="00435075" w:rsidRPr="008711D9" w:rsidRDefault="00435075" w:rsidP="00435075">
      <w:pPr>
        <w:rPr>
          <w:rFonts w:ascii="Times" w:hAnsi="Times" w:cs="Times"/>
          <w:lang w:eastAsia="fr-FR"/>
        </w:rPr>
      </w:pPr>
    </w:p>
    <w:p w14:paraId="68CA7F5F" w14:textId="77777777" w:rsidR="00435075" w:rsidRPr="008711D9" w:rsidRDefault="00435075" w:rsidP="00435075">
      <w:r w:rsidRPr="008711D9">
        <w:t>Voici un exemple de Back-office de la boutique mutualisée classique. L’encadré montre la trace de notre transaction de test.</w:t>
      </w:r>
    </w:p>
    <w:p w14:paraId="3B853F1F" w14:textId="77777777" w:rsidR="00435075" w:rsidRPr="008711D9" w:rsidRDefault="00435075" w:rsidP="00435075">
      <w:r w:rsidRPr="008711D9">
        <w:rPr>
          <w:noProof/>
          <w:lang w:eastAsia="fr-FR"/>
        </w:rPr>
        <w:lastRenderedPageBreak/>
        <mc:AlternateContent>
          <mc:Choice Requires="wps">
            <w:drawing>
              <wp:anchor distT="0" distB="0" distL="114300" distR="114300" simplePos="0" relativeHeight="251659264" behindDoc="0" locked="0" layoutInCell="1" allowOverlap="1" wp14:anchorId="1611624D" wp14:editId="41A83B69">
                <wp:simplePos x="0" y="0"/>
                <wp:positionH relativeFrom="column">
                  <wp:posOffset>170815</wp:posOffset>
                </wp:positionH>
                <wp:positionV relativeFrom="paragraph">
                  <wp:posOffset>4223690</wp:posOffset>
                </wp:positionV>
                <wp:extent cx="5933211" cy="402539"/>
                <wp:effectExtent l="50800" t="25400" r="86995" b="106045"/>
                <wp:wrapNone/>
                <wp:docPr id="2752" name="Rectangle 2752"/>
                <wp:cNvGraphicFramePr/>
                <a:graphic xmlns:a="http://schemas.openxmlformats.org/drawingml/2006/main">
                  <a:graphicData uri="http://schemas.microsoft.com/office/word/2010/wordprocessingShape">
                    <wps:wsp>
                      <wps:cNvSpPr/>
                      <wps:spPr>
                        <a:xfrm>
                          <a:off x="0" y="0"/>
                          <a:ext cx="5933211" cy="402539"/>
                        </a:xfrm>
                        <a:prstGeom prst="rect">
                          <a:avLst/>
                        </a:prstGeom>
                        <a:noFill/>
                        <a:ln w="25400">
                          <a:solidFill>
                            <a:srgbClr val="FF0000"/>
                          </a:solidFill>
                        </a:ln>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752" o:spid="_x0000_s1026" style="position:absolute;margin-left:13.45pt;margin-top:332.55pt;width:467.2pt;height:31.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" filled="f" strokecolor="red" strokeweight="2pt">
                <v:shadow on="t" opacity="22937f" mv:blur="40000f" origin=",.5" offset="0,23000emu"/>
              </v:rect>
            </w:pict>
          </mc:Fallback>
        </mc:AlternateContent>
      </w:r>
      <w:r w:rsidRPr="008711D9">
        <w:rPr>
          <w:noProof/>
          <w:lang w:eastAsia="fr-FR"/>
        </w:rPr>
        <w:drawing>
          <wp:inline distT="0" distB="0" distL="0" distR="0" wp14:anchorId="54759761" wp14:editId="3E3D36BC">
            <wp:extent cx="5825932" cy="4564685"/>
            <wp:effectExtent l="25400" t="25400" r="16510" b="33020"/>
            <wp:docPr id="2766" name="Image 2766" descr="JML HDX:Users:lery:Desktop:Capture d’écran 2015-04-09 à 14.32.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1" descr="JML HDX:Users:lery:Desktop:Capture d’écran 2015-04-09 à 14.32.47.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25932" cy="4564685"/>
                    </a:xfrm>
                    <a:prstGeom prst="rect">
                      <a:avLst/>
                    </a:prstGeom>
                    <a:noFill/>
                    <a:ln>
                      <a:solidFill>
                        <a:schemeClr val="tx1"/>
                      </a:solidFill>
                    </a:ln>
                  </pic:spPr>
                </pic:pic>
              </a:graphicData>
            </a:graphic>
          </wp:inline>
        </w:drawing>
      </w:r>
    </w:p>
    <w:p w14:paraId="6E6D0BB2" w14:textId="77777777" w:rsidR="001728DF" w:rsidRDefault="001728DF" w:rsidP="001728DF">
      <w:bookmarkStart w:id="35" w:name="_Toc290223737"/>
    </w:p>
    <w:p w14:paraId="2419E01F" w14:textId="77777777" w:rsidR="00435075" w:rsidRPr="008711D9" w:rsidRDefault="00435075" w:rsidP="00435075">
      <w:pPr>
        <w:pStyle w:val="Titre3"/>
      </w:pPr>
      <w:bookmarkStart w:id="36" w:name="_Toc290283252"/>
      <w:r w:rsidRPr="008711D9">
        <w:t>Sécurisation par clé publique/clé privée</w:t>
      </w:r>
      <w:bookmarkEnd w:id="35"/>
      <w:bookmarkEnd w:id="36"/>
    </w:p>
    <w:p w14:paraId="0FB7C9FA" w14:textId="77777777" w:rsidR="00435075" w:rsidRPr="008711D9" w:rsidRDefault="00435075" w:rsidP="00435075">
      <w:r w:rsidRPr="008711D9">
        <w:t>Afin de sécuriser l’envoi des informations entre le site marchand et la boutique Paybox, la solution technique de Paybox utilise la méthode de cryptage clé publique / clé privé.</w:t>
      </w:r>
    </w:p>
    <w:p w14:paraId="18CC3598" w14:textId="77777777" w:rsidR="00435075" w:rsidRPr="008711D9" w:rsidRDefault="00435075" w:rsidP="00435075"/>
    <w:p w14:paraId="6D30BD6A" w14:textId="77777777" w:rsidR="00435075" w:rsidRPr="008711D9" w:rsidRDefault="00435075" w:rsidP="00435075">
      <w:pPr>
        <w:pStyle w:val="Titre4"/>
      </w:pPr>
      <w:bookmarkStart w:id="37" w:name="_Toc290223738"/>
      <w:bookmarkStart w:id="38" w:name="_Toc290283253"/>
      <w:r w:rsidRPr="008711D9">
        <w:t>Principe</w:t>
      </w:r>
      <w:bookmarkEnd w:id="37"/>
      <w:bookmarkEnd w:id="38"/>
    </w:p>
    <w:p w14:paraId="01DF8A5E" w14:textId="77777777" w:rsidR="00435075" w:rsidRPr="008711D9" w:rsidRDefault="00435075" w:rsidP="00435075">
      <w:r w:rsidRPr="008711D9">
        <w:t>A partir d’une clé publique spécifique à sa propre boutique Paybox, on génère une « empreinte » de l’ensemble des informations transmises via le formulaire à Paybox, c’est la clé privée.</w:t>
      </w:r>
    </w:p>
    <w:p w14:paraId="77CBD930" w14:textId="77777777" w:rsidR="00435075" w:rsidRPr="008711D9" w:rsidRDefault="00435075" w:rsidP="00435075">
      <w:r w:rsidRPr="008711D9">
        <w:t>Le nom de l’algorithme de cryptage utilisé ainsi que cette empreinte, la clé privée, sont transmis à Paybox dans le formulaire en même temps que les autres informations.</w:t>
      </w:r>
    </w:p>
    <w:p w14:paraId="62580A9D" w14:textId="77777777" w:rsidR="00435075" w:rsidRPr="008711D9" w:rsidRDefault="00435075" w:rsidP="00435075">
      <w:r w:rsidRPr="008711D9">
        <w:t>A la réception, Paybox génère à nouveau l’empreinte et la compare avec celle qui est transmise pour valider la transaction.</w:t>
      </w:r>
    </w:p>
    <w:p w14:paraId="669C0379" w14:textId="77777777" w:rsidR="00435075" w:rsidRPr="008711D9" w:rsidRDefault="00435075" w:rsidP="00435075"/>
    <w:p w14:paraId="0A3E1C04" w14:textId="77777777" w:rsidR="00435075" w:rsidRPr="008711D9" w:rsidRDefault="00435075" w:rsidP="00435075">
      <w:pPr>
        <w:pStyle w:val="Titre4"/>
      </w:pPr>
      <w:bookmarkStart w:id="39" w:name="_Toc290223739"/>
      <w:bookmarkStart w:id="40" w:name="_Toc290283254"/>
      <w:r w:rsidRPr="008711D9">
        <w:lastRenderedPageBreak/>
        <w:t>La clé publique de la boutique Paybox</w:t>
      </w:r>
      <w:bookmarkEnd w:id="39"/>
      <w:bookmarkEnd w:id="40"/>
    </w:p>
    <w:p w14:paraId="0BC57DE1" w14:textId="77777777" w:rsidR="00435075" w:rsidRPr="008711D9" w:rsidRDefault="00435075" w:rsidP="00435075">
      <w:pPr>
        <w:pStyle w:val="Titre5"/>
      </w:pPr>
      <w:bookmarkStart w:id="41" w:name="_Toc290223740"/>
      <w:bookmarkStart w:id="42" w:name="_Toc290283255"/>
      <w:r w:rsidRPr="008711D9">
        <w:t>Génération de la clé</w:t>
      </w:r>
      <w:bookmarkEnd w:id="41"/>
      <w:bookmarkEnd w:id="42"/>
    </w:p>
    <w:p w14:paraId="327ACB99" w14:textId="77777777" w:rsidR="00435075" w:rsidRPr="008711D9" w:rsidRDefault="00435075" w:rsidP="00435075">
      <w:r w:rsidRPr="008711D9">
        <w:t>La clé publique est spécifique au site marchand. IL faut donc la générer une première fois dans le Back-office de sa boutique Paybox. L’interface de génération se trouve dans l’onglet « </w:t>
      </w:r>
      <w:r w:rsidRPr="008711D9">
        <w:rPr>
          <w:b/>
        </w:rPr>
        <w:t>Informations </w:t>
      </w:r>
      <w:r w:rsidRPr="008711D9">
        <w:t>» du Back-office.</w:t>
      </w:r>
    </w:p>
    <w:p w14:paraId="2BE18287" w14:textId="77777777" w:rsidR="00435075" w:rsidRPr="008711D9" w:rsidRDefault="00435075" w:rsidP="00435075">
      <w:r w:rsidRPr="008711D9">
        <w:t>Cette clé publique est modifiable par la suite.</w:t>
      </w:r>
    </w:p>
    <w:p w14:paraId="055935A3" w14:textId="77777777" w:rsidR="00435075" w:rsidRPr="008711D9" w:rsidRDefault="00435075" w:rsidP="00435075">
      <w:r w:rsidRPr="008711D9">
        <w:t>Voici une présentation de cette interface issue de la documentation Paybox.</w:t>
      </w:r>
    </w:p>
    <w:p w14:paraId="4A6B515B" w14:textId="77777777" w:rsidR="00435075" w:rsidRPr="008711D9" w:rsidRDefault="00435075" w:rsidP="00435075">
      <w:r w:rsidRPr="008711D9">
        <w:rPr>
          <w:noProof/>
          <w:lang w:eastAsia="fr-FR"/>
        </w:rPr>
        <w:drawing>
          <wp:inline distT="0" distB="0" distL="0" distR="0" wp14:anchorId="4D69A39C" wp14:editId="7E14FEF3">
            <wp:extent cx="3752698" cy="1306100"/>
            <wp:effectExtent l="0" t="0" r="6985" b="0"/>
            <wp:docPr id="2277" name="Image 2277" descr="JML HDX:Users:lery:Desktop:Capture d’écran 2015-04-09 à 11.44.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JML HDX:Users:lery:Desktop:Capture d’écran 2015-04-09 à 11.44.43.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754516" cy="1306733"/>
                    </a:xfrm>
                    <a:prstGeom prst="rect">
                      <a:avLst/>
                    </a:prstGeom>
                    <a:noFill/>
                    <a:ln>
                      <a:noFill/>
                    </a:ln>
                  </pic:spPr>
                </pic:pic>
              </a:graphicData>
            </a:graphic>
          </wp:inline>
        </w:drawing>
      </w:r>
    </w:p>
    <w:p w14:paraId="7B5CC1AE" w14:textId="77777777" w:rsidR="00435075" w:rsidRPr="008711D9" w:rsidRDefault="00435075" w:rsidP="00435075">
      <w:pPr>
        <w:pStyle w:val="Titre5"/>
      </w:pPr>
      <w:bookmarkStart w:id="43" w:name="_Toc290223741"/>
      <w:bookmarkStart w:id="44" w:name="_Toc290283256"/>
      <w:r w:rsidRPr="008711D9">
        <w:t>Récupération de la clé</w:t>
      </w:r>
      <w:bookmarkEnd w:id="43"/>
      <w:bookmarkEnd w:id="44"/>
    </w:p>
    <w:p w14:paraId="17F5E0EA" w14:textId="77777777" w:rsidR="00435075" w:rsidRPr="008711D9" w:rsidRDefault="00435075" w:rsidP="00435075">
      <w:r w:rsidRPr="008711D9">
        <w:t>L’écran suivant montre comment récupérer cette clé dans le Back-office de la boutique de test mutualisée qui est utilisée pour la section concernant la mise en œuvre du paiement en ligne.</w:t>
      </w:r>
    </w:p>
    <w:p w14:paraId="4EC22801" w14:textId="77777777" w:rsidR="00435075" w:rsidRPr="008711D9" w:rsidRDefault="00435075" w:rsidP="00435075">
      <w:r w:rsidRPr="008711D9">
        <w:t>Après vous être connecté au Back-office de votre boutique, il faut saisir le login et mot de passe. Pour mémoire voici les URL des site de pré-production et de production :</w:t>
      </w:r>
    </w:p>
    <w:p w14:paraId="098594A5" w14:textId="77777777" w:rsidR="00435075" w:rsidRPr="008711D9" w:rsidRDefault="00435075" w:rsidP="00435075">
      <w:pPr>
        <w:pStyle w:val="Paragraphedeliste"/>
        <w:numPr>
          <w:ilvl w:val="0"/>
          <w:numId w:val="13"/>
        </w:numPr>
        <w:rPr>
          <w:rFonts w:ascii="Times" w:hAnsi="Times" w:cs="Times"/>
          <w:lang w:eastAsia="fr-FR"/>
        </w:rPr>
      </w:pPr>
      <w:r w:rsidRPr="008711D9">
        <w:rPr>
          <w:rFonts w:cs="Arial"/>
          <w:color w:val="2F2F31"/>
          <w:sz w:val="26"/>
          <w:szCs w:val="26"/>
          <w:lang w:eastAsia="fr-FR"/>
        </w:rPr>
        <w:t>Le Back-office de test :</w:t>
      </w:r>
      <w:r w:rsidRPr="008711D9">
        <w:rPr>
          <w:rFonts w:ascii="Times" w:hAnsi="Times" w:cs="Times"/>
          <w:lang w:eastAsia="fr-FR"/>
        </w:rPr>
        <w:t xml:space="preserve"> </w:t>
      </w:r>
      <w:r w:rsidRPr="008711D9">
        <w:rPr>
          <w:rFonts w:cs="Arial"/>
          <w:b/>
          <w:color w:val="2F2F31"/>
          <w:sz w:val="26"/>
          <w:szCs w:val="26"/>
          <w:lang w:eastAsia="fr-FR"/>
        </w:rPr>
        <w:t>https://preprod-admin.paybox.com</w:t>
      </w:r>
      <w:r w:rsidRPr="008711D9">
        <w:rPr>
          <w:rFonts w:cs="Arial"/>
          <w:color w:val="2F2F31"/>
          <w:sz w:val="26"/>
          <w:szCs w:val="26"/>
          <w:lang w:eastAsia="fr-FR"/>
        </w:rPr>
        <w:t xml:space="preserve"> </w:t>
      </w:r>
    </w:p>
    <w:p w14:paraId="64A42F18" w14:textId="77777777" w:rsidR="00435075" w:rsidRPr="008711D9" w:rsidRDefault="00435075" w:rsidP="00435075">
      <w:pPr>
        <w:pStyle w:val="Paragraphedeliste"/>
        <w:numPr>
          <w:ilvl w:val="0"/>
          <w:numId w:val="13"/>
        </w:numPr>
        <w:rPr>
          <w:rFonts w:cs="Arial"/>
          <w:color w:val="2F2F31"/>
          <w:sz w:val="26"/>
          <w:szCs w:val="26"/>
          <w:lang w:eastAsia="fr-FR"/>
        </w:rPr>
      </w:pPr>
      <w:r w:rsidRPr="008711D9">
        <w:rPr>
          <w:rFonts w:cs="Arial"/>
          <w:color w:val="2F2F31"/>
          <w:sz w:val="26"/>
          <w:szCs w:val="26"/>
          <w:lang w:eastAsia="fr-FR"/>
        </w:rPr>
        <w:t>Le Back-office de production :</w:t>
      </w:r>
      <w:r w:rsidRPr="008711D9">
        <w:rPr>
          <w:rFonts w:ascii="Times" w:hAnsi="Times" w:cs="Times"/>
          <w:lang w:eastAsia="fr-FR"/>
        </w:rPr>
        <w:t xml:space="preserve"> </w:t>
      </w:r>
      <w:r w:rsidRPr="008711D9">
        <w:rPr>
          <w:rFonts w:cs="Arial"/>
          <w:b/>
          <w:color w:val="2F2F31"/>
          <w:sz w:val="26"/>
          <w:szCs w:val="26"/>
          <w:lang w:eastAsia="fr-FR"/>
        </w:rPr>
        <w:t>https://admin.paybox.com</w:t>
      </w:r>
      <w:r w:rsidRPr="008711D9">
        <w:rPr>
          <w:rFonts w:cs="Arial"/>
          <w:color w:val="2F2F31"/>
          <w:sz w:val="26"/>
          <w:szCs w:val="26"/>
          <w:lang w:eastAsia="fr-FR"/>
        </w:rPr>
        <w:t xml:space="preserve"> </w:t>
      </w:r>
    </w:p>
    <w:p w14:paraId="09AF8B8E" w14:textId="77777777" w:rsidR="00435075" w:rsidRPr="008711D9" w:rsidRDefault="00435075" w:rsidP="00435075">
      <w:pPr>
        <w:rPr>
          <w:lang w:eastAsia="fr-FR"/>
        </w:rPr>
      </w:pPr>
      <w:r w:rsidRPr="008711D9">
        <w:rPr>
          <w:lang w:eastAsia="fr-FR"/>
        </w:rPr>
        <w:t>Le login et mot de passe sont ceux fourni à l’ouverture de la boutique par Paybox. Dans le cas de la boutique de test mutualisée :</w:t>
      </w:r>
    </w:p>
    <w:p w14:paraId="2E898647" w14:textId="77777777" w:rsidR="00435075" w:rsidRPr="008711D9" w:rsidRDefault="00435075" w:rsidP="00435075">
      <w:pPr>
        <w:pStyle w:val="Paragraphedeliste"/>
        <w:numPr>
          <w:ilvl w:val="0"/>
          <w:numId w:val="14"/>
        </w:numPr>
        <w:rPr>
          <w:rFonts w:ascii="Times" w:hAnsi="Times" w:cs="Times"/>
          <w:lang w:eastAsia="fr-FR"/>
        </w:rPr>
      </w:pPr>
      <w:r w:rsidRPr="008711D9">
        <w:rPr>
          <w:lang w:eastAsia="fr-FR"/>
        </w:rPr>
        <w:t xml:space="preserve">Login : 199988832 </w:t>
      </w:r>
    </w:p>
    <w:p w14:paraId="6CF11467" w14:textId="77777777" w:rsidR="00435075" w:rsidRPr="008711D9" w:rsidRDefault="00435075" w:rsidP="00435075">
      <w:pPr>
        <w:pStyle w:val="Paragraphedeliste"/>
        <w:numPr>
          <w:ilvl w:val="0"/>
          <w:numId w:val="14"/>
        </w:numPr>
        <w:rPr>
          <w:rFonts w:ascii="Times" w:hAnsi="Times" w:cs="Times"/>
          <w:lang w:eastAsia="fr-FR"/>
        </w:rPr>
      </w:pPr>
      <w:r w:rsidRPr="008711D9">
        <w:rPr>
          <w:lang w:eastAsia="fr-FR"/>
        </w:rPr>
        <w:t xml:space="preserve">Mot de passe : 1999888I </w:t>
      </w:r>
    </w:p>
    <w:p w14:paraId="77A89F9D" w14:textId="77777777" w:rsidR="00435075" w:rsidRPr="008711D9" w:rsidRDefault="00435075" w:rsidP="00435075">
      <w:r w:rsidRPr="008711D9">
        <w:t>Sélectionnez l’onglet « Informations », et récupérez la clé publique située en bas de cet écran :</w:t>
      </w:r>
    </w:p>
    <w:p w14:paraId="1B002EF7" w14:textId="1E12DE72" w:rsidR="00435075" w:rsidRPr="008711D9" w:rsidRDefault="00A8324B" w:rsidP="00435075">
      <w:r w:rsidRPr="008711D9">
        <w:rPr>
          <w:noProof/>
          <w:lang w:eastAsia="fr-FR"/>
        </w:rPr>
        <mc:AlternateContent>
          <mc:Choice Requires="wps">
            <w:drawing>
              <wp:anchor distT="0" distB="0" distL="114300" distR="114300" simplePos="0" relativeHeight="251660288" behindDoc="0" locked="0" layoutInCell="1" allowOverlap="1" wp14:anchorId="3D245E1F" wp14:editId="7084C349">
                <wp:simplePos x="0" y="0"/>
                <wp:positionH relativeFrom="column">
                  <wp:posOffset>176530</wp:posOffset>
                </wp:positionH>
                <wp:positionV relativeFrom="paragraph">
                  <wp:posOffset>2088515</wp:posOffset>
                </wp:positionV>
                <wp:extent cx="5296179" cy="197485"/>
                <wp:effectExtent l="50800" t="25400" r="88900" b="107315"/>
                <wp:wrapNone/>
                <wp:docPr id="2534" name="Rectangle 2534"/>
                <wp:cNvGraphicFramePr/>
                <a:graphic xmlns:a="http://schemas.openxmlformats.org/drawingml/2006/main">
                  <a:graphicData uri="http://schemas.microsoft.com/office/word/2010/wordprocessingShape">
                    <wps:wsp>
                      <wps:cNvSpPr/>
                      <wps:spPr>
                        <a:xfrm>
                          <a:off x="0" y="0"/>
                          <a:ext cx="5296179" cy="197485"/>
                        </a:xfrm>
                        <a:prstGeom prst="rect">
                          <a:avLst/>
                        </a:prstGeom>
                        <a:noFill/>
                        <a:ln w="25400">
                          <a:solidFill>
                            <a:srgbClr val="FF0000"/>
                          </a:solidFill>
                        </a:ln>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534" o:spid="_x0000_s1026" style="position:absolute;margin-left:13.9pt;margin-top:164.45pt;width:417pt;height:15.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" filled="f" strokecolor="red" strokeweight="2pt">
                <v:shadow on="t" opacity="22937f" mv:blur="40000f" origin=",.5" offset="0,23000emu"/>
              </v:rect>
            </w:pict>
          </mc:Fallback>
        </mc:AlternateContent>
      </w:r>
      <w:r w:rsidRPr="008711D9">
        <w:rPr>
          <w:noProof/>
          <w:lang w:eastAsia="fr-FR"/>
        </w:rPr>
        <w:drawing>
          <wp:inline distT="0" distB="0" distL="0" distR="0" wp14:anchorId="546F02EA" wp14:editId="54EC84B2">
            <wp:extent cx="5098694" cy="2244146"/>
            <wp:effectExtent l="25400" t="25400" r="32385" b="16510"/>
            <wp:docPr id="2279" name="Image 2279" descr="JML HDX:Users:lery:Desktop:Capture d’écran 2015-04-09 à 11.49.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JML HDX:Users:lery:Desktop:Capture d’écran 2015-04-09 à 11.49.59.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00195" cy="2244807"/>
                    </a:xfrm>
                    <a:prstGeom prst="rect">
                      <a:avLst/>
                    </a:prstGeom>
                    <a:noFill/>
                    <a:ln>
                      <a:solidFill>
                        <a:schemeClr val="tx1"/>
                      </a:solidFill>
                    </a:ln>
                  </pic:spPr>
                </pic:pic>
              </a:graphicData>
            </a:graphic>
          </wp:inline>
        </w:drawing>
      </w:r>
    </w:p>
    <w:p w14:paraId="6139B706" w14:textId="77777777" w:rsidR="00435075" w:rsidRPr="008711D9" w:rsidRDefault="00435075" w:rsidP="00435075">
      <w:pPr>
        <w:pStyle w:val="Titre4"/>
      </w:pPr>
      <w:bookmarkStart w:id="45" w:name="_Toc290223742"/>
      <w:bookmarkStart w:id="46" w:name="_Toc290283257"/>
      <w:r w:rsidRPr="008711D9">
        <w:lastRenderedPageBreak/>
        <w:t>Génération de la clé privée ou « empreinte » de la transaction</w:t>
      </w:r>
      <w:bookmarkEnd w:id="45"/>
      <w:bookmarkEnd w:id="46"/>
    </w:p>
    <w:p w14:paraId="7E2F4B20" w14:textId="77777777" w:rsidR="00435075" w:rsidRPr="008711D9" w:rsidRDefault="00435075" w:rsidP="00435075">
      <w:r w:rsidRPr="008711D9">
        <w:t>Avec cette clé publique, il faut générer l’empreinte des informations transmises.</w:t>
      </w:r>
    </w:p>
    <w:p w14:paraId="776204AE" w14:textId="77777777" w:rsidR="00435075" w:rsidRPr="008711D9" w:rsidRDefault="00435075" w:rsidP="00435075">
      <w:r w:rsidRPr="008711D9">
        <w:t>Voici un exemple de programme PHP de génération de cette empreinte puis d’envoi via le formulaire :</w:t>
      </w:r>
    </w:p>
    <w:p w14:paraId="065A835F" w14:textId="77777777" w:rsidR="00435075" w:rsidRPr="008711D9" w:rsidRDefault="00435075" w:rsidP="00435075">
      <w:pPr>
        <w:pStyle w:val="Lignedecode"/>
        <w:rPr>
          <w:noProof w:val="0"/>
        </w:rPr>
      </w:pPr>
      <w:r w:rsidRPr="008711D9">
        <w:rPr>
          <w:noProof w:val="0"/>
          <w:highlight w:val="cyan"/>
        </w:rPr>
        <w:t>&lt; ?php </w:t>
      </w:r>
    </w:p>
    <w:p w14:paraId="596E863D" w14:textId="77777777" w:rsidR="00435075" w:rsidRPr="008711D9" w:rsidRDefault="00435075" w:rsidP="00435075">
      <w:pPr>
        <w:pStyle w:val="Lignedecode"/>
        <w:rPr>
          <w:noProof w:val="0"/>
        </w:rPr>
      </w:pPr>
      <w:r w:rsidRPr="008711D9">
        <w:rPr>
          <w:noProof w:val="0"/>
        </w:rPr>
        <w:t>// --------------------------------------</w:t>
      </w:r>
    </w:p>
    <w:p w14:paraId="0020AAE1" w14:textId="77777777" w:rsidR="00435075" w:rsidRPr="008711D9" w:rsidRDefault="00435075" w:rsidP="00435075">
      <w:pPr>
        <w:pStyle w:val="Lignedecode"/>
        <w:rPr>
          <w:noProof w:val="0"/>
        </w:rPr>
      </w:pPr>
      <w:r w:rsidRPr="008711D9">
        <w:rPr>
          <w:noProof w:val="0"/>
        </w:rPr>
        <w:t>// On récupère la date au format ISO-8601</w:t>
      </w:r>
    </w:p>
    <w:p w14:paraId="00482F9E" w14:textId="77777777" w:rsidR="00435075" w:rsidRPr="008711D9" w:rsidRDefault="00435075" w:rsidP="00435075">
      <w:pPr>
        <w:pStyle w:val="Lignedecode"/>
        <w:rPr>
          <w:noProof w:val="0"/>
        </w:rPr>
      </w:pPr>
      <w:r w:rsidRPr="008711D9">
        <w:rPr>
          <w:noProof w:val="0"/>
        </w:rPr>
        <w:t>// --------------------------------------</w:t>
      </w:r>
    </w:p>
    <w:p w14:paraId="6C576483" w14:textId="77777777" w:rsidR="00435075" w:rsidRPr="008711D9" w:rsidRDefault="00435075" w:rsidP="00435075">
      <w:pPr>
        <w:pStyle w:val="Lignedecode"/>
        <w:rPr>
          <w:noProof w:val="0"/>
        </w:rPr>
      </w:pPr>
      <w:r w:rsidRPr="008711D9">
        <w:rPr>
          <w:noProof w:val="0"/>
          <w:color w:val="FF0000"/>
          <w:highlight w:val="yellow"/>
        </w:rPr>
        <w:t>$DateTime</w:t>
      </w:r>
      <w:r w:rsidRPr="008711D9">
        <w:rPr>
          <w:noProof w:val="0"/>
          <w:color w:val="FF0000"/>
        </w:rPr>
        <w:t xml:space="preserve"> = date("c")</w:t>
      </w:r>
      <w:r w:rsidRPr="008711D9">
        <w:rPr>
          <w:noProof w:val="0"/>
        </w:rPr>
        <w:t>;</w:t>
      </w:r>
    </w:p>
    <w:p w14:paraId="6FB7F2EE" w14:textId="77777777" w:rsidR="00435075" w:rsidRPr="008711D9" w:rsidRDefault="00435075" w:rsidP="00435075">
      <w:pPr>
        <w:pStyle w:val="Lignedecode"/>
        <w:rPr>
          <w:noProof w:val="0"/>
        </w:rPr>
      </w:pPr>
    </w:p>
    <w:p w14:paraId="7EEF8A9F" w14:textId="77777777" w:rsidR="00435075" w:rsidRPr="008711D9" w:rsidRDefault="00435075" w:rsidP="00435075">
      <w:pPr>
        <w:pStyle w:val="Lignedecode"/>
        <w:rPr>
          <w:noProof w:val="0"/>
        </w:rPr>
      </w:pPr>
      <w:r w:rsidRPr="008711D9">
        <w:rPr>
          <w:noProof w:val="0"/>
        </w:rPr>
        <w:t> // --------------------------------------</w:t>
      </w:r>
    </w:p>
    <w:p w14:paraId="46A5E0D6" w14:textId="77777777" w:rsidR="00435075" w:rsidRPr="008711D9" w:rsidRDefault="00435075" w:rsidP="00435075">
      <w:pPr>
        <w:pStyle w:val="Lignedecode"/>
        <w:rPr>
          <w:noProof w:val="0"/>
        </w:rPr>
      </w:pPr>
      <w:r w:rsidRPr="008711D9">
        <w:rPr>
          <w:noProof w:val="0"/>
        </w:rPr>
        <w:t>// On crée la chaîne $param à hacher</w:t>
      </w:r>
    </w:p>
    <w:p w14:paraId="64AF3AF2" w14:textId="77777777" w:rsidR="00435075" w:rsidRPr="008711D9" w:rsidRDefault="00435075" w:rsidP="00435075">
      <w:pPr>
        <w:pStyle w:val="Lignedecode"/>
        <w:rPr>
          <w:noProof w:val="0"/>
        </w:rPr>
      </w:pPr>
      <w:r w:rsidRPr="008711D9">
        <w:rPr>
          <w:noProof w:val="0"/>
        </w:rPr>
        <w:t>// --------------------------------------</w:t>
      </w:r>
    </w:p>
    <w:p w14:paraId="31754183" w14:textId="77777777" w:rsidR="00435075" w:rsidRPr="008711D9" w:rsidRDefault="00435075" w:rsidP="00435075">
      <w:pPr>
        <w:pStyle w:val="Lignedecode"/>
        <w:rPr>
          <w:noProof w:val="0"/>
        </w:rPr>
      </w:pPr>
      <w:r w:rsidRPr="008711D9">
        <w:rPr>
          <w:noProof w:val="0"/>
        </w:rPr>
        <w:t>// l’ordre des variables doit être identique a celui du formulaire</w:t>
      </w:r>
    </w:p>
    <w:p w14:paraId="7A5F1222" w14:textId="77777777" w:rsidR="00435075" w:rsidRPr="008711D9" w:rsidRDefault="00435075" w:rsidP="00435075">
      <w:pPr>
        <w:pStyle w:val="Lignedecode"/>
        <w:rPr>
          <w:noProof w:val="0"/>
        </w:rPr>
      </w:pPr>
      <w:r w:rsidRPr="008711D9">
        <w:rPr>
          <w:noProof w:val="0"/>
        </w:rPr>
        <w:t xml:space="preserve">// La chaîne est de la forme (sans aucun espace): </w:t>
      </w:r>
    </w:p>
    <w:p w14:paraId="2C47907F" w14:textId="77777777" w:rsidR="00435075" w:rsidRPr="008711D9" w:rsidRDefault="00435075" w:rsidP="00435075">
      <w:pPr>
        <w:pStyle w:val="Lignedecode"/>
        <w:rPr>
          <w:noProof w:val="0"/>
        </w:rPr>
      </w:pPr>
      <w:r w:rsidRPr="008711D9">
        <w:rPr>
          <w:noProof w:val="0"/>
        </w:rPr>
        <w:t>// PBX_SITE=1999888&amp;PBX_RANG=32&amp;PBX_IDENTIFIANT=110647233&amp;PBX_TOTAL=1000&amp;...</w:t>
      </w:r>
    </w:p>
    <w:p w14:paraId="507F3293" w14:textId="77777777" w:rsidR="00435075" w:rsidRPr="008711D9" w:rsidRDefault="00435075" w:rsidP="00435075">
      <w:pPr>
        <w:pStyle w:val="Lignedecode"/>
        <w:rPr>
          <w:noProof w:val="0"/>
          <w:color w:val="FF0000"/>
        </w:rPr>
      </w:pPr>
      <w:r w:rsidRPr="008711D9">
        <w:rPr>
          <w:noProof w:val="0"/>
          <w:color w:val="FF0000"/>
          <w:highlight w:val="yellow"/>
        </w:rPr>
        <w:t>$param</w:t>
      </w:r>
      <w:r w:rsidRPr="008711D9">
        <w:rPr>
          <w:noProof w:val="0"/>
          <w:color w:val="FF0000"/>
        </w:rPr>
        <w:t xml:space="preserve"> = "PBX_SITE=1999888".</w:t>
      </w:r>
    </w:p>
    <w:p w14:paraId="3AC41475" w14:textId="77777777" w:rsidR="00435075" w:rsidRPr="008711D9" w:rsidRDefault="00435075" w:rsidP="00435075">
      <w:pPr>
        <w:pStyle w:val="Lignedecode"/>
        <w:rPr>
          <w:noProof w:val="0"/>
          <w:color w:val="FF0000"/>
        </w:rPr>
      </w:pPr>
      <w:r w:rsidRPr="008711D9">
        <w:rPr>
          <w:noProof w:val="0"/>
          <w:color w:val="FF0000"/>
        </w:rPr>
        <w:t> "&amp;PBX_RANG=32". </w:t>
      </w:r>
    </w:p>
    <w:p w14:paraId="0F51AB4B" w14:textId="77777777" w:rsidR="00435075" w:rsidRPr="008711D9" w:rsidRDefault="00435075" w:rsidP="00435075">
      <w:pPr>
        <w:pStyle w:val="Lignedecode"/>
        <w:rPr>
          <w:noProof w:val="0"/>
          <w:color w:val="FF0000"/>
        </w:rPr>
      </w:pPr>
      <w:r w:rsidRPr="008711D9">
        <w:rPr>
          <w:noProof w:val="0"/>
          <w:color w:val="FF0000"/>
        </w:rPr>
        <w:t>"&amp;PBX_IDENTIFIANT=110647233".</w:t>
      </w:r>
    </w:p>
    <w:p w14:paraId="4B25071B" w14:textId="77777777" w:rsidR="00435075" w:rsidRPr="008711D9" w:rsidRDefault="00435075" w:rsidP="00435075">
      <w:pPr>
        <w:pStyle w:val="Lignedecode"/>
        <w:rPr>
          <w:noProof w:val="0"/>
          <w:color w:val="FF0000"/>
        </w:rPr>
      </w:pPr>
      <w:r w:rsidRPr="008711D9">
        <w:rPr>
          <w:noProof w:val="0"/>
          <w:color w:val="FF0000"/>
        </w:rPr>
        <w:t>"&amp;PBX_TOTAL=".$_POST['montant'].</w:t>
      </w:r>
    </w:p>
    <w:p w14:paraId="668E6CC0" w14:textId="77777777" w:rsidR="00435075" w:rsidRPr="008711D9" w:rsidRDefault="00435075" w:rsidP="00435075">
      <w:pPr>
        <w:pStyle w:val="Lignedecode"/>
        <w:rPr>
          <w:noProof w:val="0"/>
          <w:color w:val="FF0000"/>
        </w:rPr>
      </w:pPr>
      <w:r w:rsidRPr="008711D9">
        <w:rPr>
          <w:noProof w:val="0"/>
          <w:color w:val="FF0000"/>
        </w:rPr>
        <w:t>"&amp;PBX_DEVISE=978". </w:t>
      </w:r>
    </w:p>
    <w:p w14:paraId="00EEE8B5" w14:textId="77777777" w:rsidR="00435075" w:rsidRPr="008711D9" w:rsidRDefault="00435075" w:rsidP="00435075">
      <w:pPr>
        <w:pStyle w:val="Lignedecode"/>
        <w:rPr>
          <w:noProof w:val="0"/>
          <w:color w:val="FF0000"/>
        </w:rPr>
      </w:pPr>
      <w:r w:rsidRPr="008711D9">
        <w:rPr>
          <w:noProof w:val="0"/>
          <w:color w:val="FF0000"/>
        </w:rPr>
        <w:t>"&amp;PBX_CMD=".$_POST['ref'].</w:t>
      </w:r>
    </w:p>
    <w:p w14:paraId="68620AE5" w14:textId="77777777" w:rsidR="00435075" w:rsidRPr="008711D9" w:rsidRDefault="00435075" w:rsidP="00435075">
      <w:pPr>
        <w:pStyle w:val="Lignedecode"/>
        <w:rPr>
          <w:noProof w:val="0"/>
          <w:color w:val="FF0000"/>
        </w:rPr>
      </w:pPr>
      <w:r w:rsidRPr="008711D9">
        <w:rPr>
          <w:noProof w:val="0"/>
          <w:color w:val="FF0000"/>
        </w:rPr>
        <w:t>"&amp;PBX_PORTEUR=".$_POST['email'].</w:t>
      </w:r>
    </w:p>
    <w:p w14:paraId="1448D44D" w14:textId="77777777" w:rsidR="00435075" w:rsidRPr="008711D9" w:rsidRDefault="00435075" w:rsidP="00435075">
      <w:pPr>
        <w:pStyle w:val="Lignedecode"/>
        <w:rPr>
          <w:noProof w:val="0"/>
          <w:color w:val="FF0000"/>
        </w:rPr>
      </w:pPr>
      <w:r w:rsidRPr="008711D9">
        <w:rPr>
          <w:noProof w:val="0"/>
          <w:color w:val="FF0000"/>
        </w:rPr>
        <w:t>"&amp;PBX_RETOUR=Mt:M;Ref:R;Auto:A;Erreur:E".</w:t>
      </w:r>
    </w:p>
    <w:p w14:paraId="49055C7F" w14:textId="77777777" w:rsidR="00435075" w:rsidRPr="008711D9" w:rsidRDefault="00435075" w:rsidP="00435075">
      <w:pPr>
        <w:pStyle w:val="Lignedecode"/>
        <w:rPr>
          <w:noProof w:val="0"/>
          <w:color w:val="FF0000"/>
        </w:rPr>
      </w:pPr>
      <w:r w:rsidRPr="008711D9">
        <w:rPr>
          <w:noProof w:val="0"/>
          <w:color w:val="FF0000"/>
        </w:rPr>
        <w:t>"&amp;PBX_HASH=SHA512". </w:t>
      </w:r>
    </w:p>
    <w:p w14:paraId="6DBA5BC3" w14:textId="77777777" w:rsidR="00435075" w:rsidRPr="008711D9" w:rsidRDefault="00435075" w:rsidP="00435075">
      <w:pPr>
        <w:pStyle w:val="Lignedecode"/>
        <w:rPr>
          <w:noProof w:val="0"/>
          <w:color w:val="FF0000"/>
        </w:rPr>
      </w:pPr>
      <w:r w:rsidRPr="008711D9">
        <w:rPr>
          <w:noProof w:val="0"/>
          <w:color w:val="FF0000"/>
        </w:rPr>
        <w:t>"&amp;PBX_TIME=".</w:t>
      </w:r>
      <w:r w:rsidRPr="008711D9">
        <w:rPr>
          <w:noProof w:val="0"/>
          <w:color w:val="FF0000"/>
          <w:highlight w:val="yellow"/>
        </w:rPr>
        <w:t>$DateTime</w:t>
      </w:r>
      <w:r w:rsidRPr="008711D9">
        <w:rPr>
          <w:noProof w:val="0"/>
          <w:color w:val="FF0000"/>
        </w:rPr>
        <w:t>.</w:t>
      </w:r>
    </w:p>
    <w:p w14:paraId="215F29B3" w14:textId="77777777" w:rsidR="00435075" w:rsidRPr="008711D9" w:rsidRDefault="00435075" w:rsidP="00435075">
      <w:pPr>
        <w:pStyle w:val="Lignedecode"/>
        <w:rPr>
          <w:noProof w:val="0"/>
          <w:color w:val="FF0000"/>
        </w:rPr>
      </w:pPr>
      <w:r w:rsidRPr="008711D9">
        <w:rPr>
          <w:noProof w:val="0"/>
          <w:color w:val="FF0000"/>
        </w:rPr>
        <w:t>"&amp;PBX_EFFECTUE=http://serv.fr/retour.php".</w:t>
      </w:r>
    </w:p>
    <w:p w14:paraId="5ACF7432" w14:textId="77777777" w:rsidR="00435075" w:rsidRPr="008711D9" w:rsidRDefault="00435075" w:rsidP="00435075">
      <w:pPr>
        <w:pStyle w:val="Lignedecode"/>
        <w:rPr>
          <w:noProof w:val="0"/>
          <w:color w:val="FF0000"/>
        </w:rPr>
      </w:pPr>
      <w:r w:rsidRPr="008711D9">
        <w:rPr>
          <w:noProof w:val="0"/>
          <w:color w:val="FF0000"/>
        </w:rPr>
        <w:t>"&amp;PBX_REFUSE=http://serv.fr/retour.php".</w:t>
      </w:r>
    </w:p>
    <w:p w14:paraId="63A97688" w14:textId="77777777" w:rsidR="00435075" w:rsidRPr="008711D9" w:rsidRDefault="00435075" w:rsidP="00435075">
      <w:pPr>
        <w:pStyle w:val="Lignedecode"/>
        <w:rPr>
          <w:noProof w:val="0"/>
          <w:color w:val="FF0000"/>
        </w:rPr>
      </w:pPr>
      <w:r w:rsidRPr="008711D9">
        <w:rPr>
          <w:noProof w:val="0"/>
          <w:color w:val="FF0000"/>
        </w:rPr>
        <w:t>"&amp;PBX_ANNULE=http://serv.fr/retour.php";</w:t>
      </w:r>
    </w:p>
    <w:p w14:paraId="77352D79" w14:textId="77777777" w:rsidR="00435075" w:rsidRPr="008711D9" w:rsidRDefault="00435075" w:rsidP="00435075">
      <w:pPr>
        <w:pStyle w:val="Lignedecode"/>
        <w:rPr>
          <w:noProof w:val="0"/>
          <w:color w:val="FF0000"/>
        </w:rPr>
      </w:pPr>
    </w:p>
    <w:p w14:paraId="4E1E74A4" w14:textId="77777777" w:rsidR="00435075" w:rsidRPr="008711D9" w:rsidRDefault="00435075" w:rsidP="00435075">
      <w:pPr>
        <w:pStyle w:val="Lignedecode"/>
        <w:rPr>
          <w:noProof w:val="0"/>
        </w:rPr>
      </w:pPr>
      <w:r w:rsidRPr="008711D9">
        <w:rPr>
          <w:noProof w:val="0"/>
        </w:rPr>
        <w:t>// --------------------------------------</w:t>
      </w:r>
    </w:p>
    <w:p w14:paraId="016D90D2" w14:textId="77777777" w:rsidR="00435075" w:rsidRPr="008711D9" w:rsidRDefault="00435075" w:rsidP="00435075">
      <w:pPr>
        <w:pStyle w:val="Lignedecode"/>
        <w:rPr>
          <w:noProof w:val="0"/>
        </w:rPr>
      </w:pPr>
      <w:r w:rsidRPr="008711D9">
        <w:rPr>
          <w:noProof w:val="0"/>
        </w:rPr>
        <w:t>// On récupère la clé publique (onglet Information du Back-office)</w:t>
      </w:r>
    </w:p>
    <w:p w14:paraId="63598893" w14:textId="77777777" w:rsidR="00435075" w:rsidRPr="008711D9" w:rsidRDefault="00435075" w:rsidP="00435075">
      <w:pPr>
        <w:pStyle w:val="Lignedecode"/>
        <w:rPr>
          <w:noProof w:val="0"/>
        </w:rPr>
      </w:pPr>
      <w:r w:rsidRPr="008711D9">
        <w:rPr>
          <w:noProof w:val="0"/>
        </w:rPr>
        <w:t>// --------------------------------------</w:t>
      </w:r>
    </w:p>
    <w:p w14:paraId="7CD969C2" w14:textId="77777777" w:rsidR="00435075" w:rsidRPr="008711D9" w:rsidRDefault="00435075" w:rsidP="00435075">
      <w:pPr>
        <w:pStyle w:val="Lignedecode"/>
        <w:rPr>
          <w:noProof w:val="0"/>
        </w:rPr>
      </w:pPr>
      <w:r w:rsidRPr="008711D9">
        <w:rPr>
          <w:noProof w:val="0"/>
        </w:rPr>
        <w:t>// que l’on renseigne dans la variable $keyTest;</w:t>
      </w:r>
    </w:p>
    <w:p w14:paraId="3BBB3488" w14:textId="77777777" w:rsidR="00435075" w:rsidRPr="008711D9" w:rsidRDefault="00435075" w:rsidP="00435075">
      <w:pPr>
        <w:pStyle w:val="Lignedecode"/>
        <w:rPr>
          <w:noProof w:val="0"/>
        </w:rPr>
      </w:pPr>
      <w:r w:rsidRPr="008711D9">
        <w:rPr>
          <w:noProof w:val="0"/>
          <w:color w:val="FF0000"/>
          <w:highlight w:val="yellow"/>
        </w:rPr>
        <w:t>$keyTest</w:t>
      </w:r>
      <w:r w:rsidRPr="008711D9">
        <w:rPr>
          <w:noProof w:val="0"/>
          <w:color w:val="FF0000"/>
        </w:rPr>
        <w:t>="0123456789ABCDEF0123456789ABCDEF0123456789ABCDEF0123456789ABCDEF0123456789ABCDEF0123456789ABCDEF0123456789ABCDEF0123456789ABCDEF"</w:t>
      </w:r>
      <w:r w:rsidRPr="008711D9">
        <w:rPr>
          <w:noProof w:val="0"/>
        </w:rPr>
        <w:t>;</w:t>
      </w:r>
    </w:p>
    <w:p w14:paraId="17DB2564" w14:textId="77777777" w:rsidR="00435075" w:rsidRPr="008711D9" w:rsidRDefault="00435075" w:rsidP="00435075">
      <w:pPr>
        <w:pStyle w:val="Lignedecode"/>
        <w:rPr>
          <w:rFonts w:ascii="Times" w:hAnsi="Times" w:cs="Times"/>
          <w:noProof w:val="0"/>
        </w:rPr>
      </w:pPr>
    </w:p>
    <w:p w14:paraId="4D363AF4" w14:textId="77777777" w:rsidR="00435075" w:rsidRPr="008711D9" w:rsidRDefault="00435075" w:rsidP="00435075">
      <w:pPr>
        <w:pStyle w:val="Lignedecode"/>
        <w:rPr>
          <w:noProof w:val="0"/>
        </w:rPr>
      </w:pPr>
      <w:r w:rsidRPr="008711D9">
        <w:rPr>
          <w:noProof w:val="0"/>
        </w:rPr>
        <w:t>// Si la clé est en ASCII, On la transforme en binaire</w:t>
      </w:r>
    </w:p>
    <w:p w14:paraId="34808360" w14:textId="77777777" w:rsidR="00435075" w:rsidRPr="008711D9" w:rsidRDefault="00435075" w:rsidP="00435075">
      <w:pPr>
        <w:pStyle w:val="Lignedecode"/>
        <w:rPr>
          <w:rFonts w:ascii="Times" w:hAnsi="Times" w:cs="Times"/>
          <w:noProof w:val="0"/>
        </w:rPr>
      </w:pPr>
      <w:r w:rsidRPr="008711D9">
        <w:rPr>
          <w:noProof w:val="0"/>
          <w:color w:val="FF0000"/>
          <w:highlight w:val="yellow"/>
        </w:rPr>
        <w:t>$binKey</w:t>
      </w:r>
      <w:r w:rsidRPr="008711D9">
        <w:rPr>
          <w:noProof w:val="0"/>
          <w:color w:val="FF0000"/>
        </w:rPr>
        <w:t xml:space="preserve"> = pack("H*", </w:t>
      </w:r>
      <w:r w:rsidRPr="008711D9">
        <w:rPr>
          <w:noProof w:val="0"/>
          <w:color w:val="FF0000"/>
          <w:highlight w:val="yellow"/>
        </w:rPr>
        <w:t>$keyTest</w:t>
      </w:r>
      <w:r w:rsidRPr="008711D9">
        <w:rPr>
          <w:noProof w:val="0"/>
          <w:color w:val="FF0000"/>
        </w:rPr>
        <w:t>)</w:t>
      </w:r>
      <w:r w:rsidRPr="008711D9">
        <w:rPr>
          <w:noProof w:val="0"/>
        </w:rPr>
        <w:t xml:space="preserve">; </w:t>
      </w:r>
    </w:p>
    <w:p w14:paraId="413CC075" w14:textId="77777777" w:rsidR="00435075" w:rsidRPr="008711D9" w:rsidRDefault="00435075" w:rsidP="00435075">
      <w:pPr>
        <w:pStyle w:val="Lignedecode"/>
        <w:rPr>
          <w:noProof w:val="0"/>
        </w:rPr>
      </w:pPr>
    </w:p>
    <w:p w14:paraId="52B02663" w14:textId="77777777" w:rsidR="00435075" w:rsidRPr="008711D9" w:rsidRDefault="00435075" w:rsidP="00435075">
      <w:pPr>
        <w:pStyle w:val="Lignedecode"/>
        <w:rPr>
          <w:noProof w:val="0"/>
        </w:rPr>
      </w:pPr>
      <w:r w:rsidRPr="008711D9">
        <w:rPr>
          <w:noProof w:val="0"/>
        </w:rPr>
        <w:t>// --------------------------------------</w:t>
      </w:r>
    </w:p>
    <w:p w14:paraId="4ABD94A8" w14:textId="77777777" w:rsidR="00435075" w:rsidRPr="008711D9" w:rsidRDefault="00435075" w:rsidP="00435075">
      <w:pPr>
        <w:pStyle w:val="Lignedecode"/>
        <w:rPr>
          <w:noProof w:val="0"/>
        </w:rPr>
      </w:pPr>
      <w:r w:rsidRPr="008711D9">
        <w:rPr>
          <w:noProof w:val="0"/>
        </w:rPr>
        <w:t>// On calcule l’empreinte (à renseigner dans le paramètre PBX_HMAC)</w:t>
      </w:r>
    </w:p>
    <w:p w14:paraId="65FCD210" w14:textId="77777777" w:rsidR="00435075" w:rsidRPr="008711D9" w:rsidRDefault="00435075" w:rsidP="00435075">
      <w:pPr>
        <w:pStyle w:val="Lignedecode"/>
        <w:rPr>
          <w:noProof w:val="0"/>
        </w:rPr>
      </w:pPr>
      <w:r w:rsidRPr="008711D9">
        <w:rPr>
          <w:noProof w:val="0"/>
        </w:rPr>
        <w:t>// --------------------------------------</w:t>
      </w:r>
    </w:p>
    <w:p w14:paraId="2F139245" w14:textId="77777777" w:rsidR="00435075" w:rsidRPr="008711D9" w:rsidRDefault="00435075" w:rsidP="00435075">
      <w:pPr>
        <w:pStyle w:val="Lignedecode"/>
        <w:rPr>
          <w:noProof w:val="0"/>
        </w:rPr>
      </w:pPr>
      <w:r w:rsidRPr="008711D9">
        <w:rPr>
          <w:noProof w:val="0"/>
        </w:rPr>
        <w:t>// grâce à la fonction hash_hmac et la clé binaire </w:t>
      </w:r>
    </w:p>
    <w:p w14:paraId="1CDF2E78" w14:textId="77777777" w:rsidR="00435075" w:rsidRPr="008711D9" w:rsidRDefault="00435075" w:rsidP="00435075">
      <w:pPr>
        <w:pStyle w:val="Lignedecode"/>
        <w:rPr>
          <w:noProof w:val="0"/>
        </w:rPr>
      </w:pPr>
      <w:r w:rsidRPr="008711D9">
        <w:rPr>
          <w:noProof w:val="0"/>
        </w:rPr>
        <w:t>// On envoie via la variable PBX_HASH l'algorithme de hachage qui a été</w:t>
      </w:r>
    </w:p>
    <w:p w14:paraId="39067D6C" w14:textId="77777777" w:rsidR="00435075" w:rsidRPr="008711D9" w:rsidRDefault="00435075" w:rsidP="00435075">
      <w:pPr>
        <w:pStyle w:val="Lignedecode"/>
        <w:rPr>
          <w:noProof w:val="0"/>
        </w:rPr>
      </w:pPr>
      <w:r w:rsidRPr="008711D9">
        <w:rPr>
          <w:noProof w:val="0"/>
        </w:rPr>
        <w:t>// utilisé (SHA512 dans ce cas)</w:t>
      </w:r>
    </w:p>
    <w:p w14:paraId="49066B2E" w14:textId="77777777" w:rsidR="00435075" w:rsidRPr="008711D9" w:rsidRDefault="00435075" w:rsidP="00435075">
      <w:pPr>
        <w:pStyle w:val="Lignedecode"/>
        <w:rPr>
          <w:noProof w:val="0"/>
        </w:rPr>
      </w:pPr>
      <w:r w:rsidRPr="008711D9">
        <w:rPr>
          <w:noProof w:val="0"/>
        </w:rPr>
        <w:t>// Pour information : Pour afficher la liste des algorithmes disponibles</w:t>
      </w:r>
    </w:p>
    <w:p w14:paraId="164AA07A" w14:textId="77777777" w:rsidR="00435075" w:rsidRPr="008711D9" w:rsidRDefault="00435075" w:rsidP="00435075">
      <w:pPr>
        <w:pStyle w:val="Lignedecode"/>
        <w:rPr>
          <w:noProof w:val="0"/>
        </w:rPr>
      </w:pPr>
      <w:r w:rsidRPr="008711D9">
        <w:rPr>
          <w:noProof w:val="0"/>
        </w:rPr>
        <w:t>// sur votre environnement, décommentez la ligne suivante</w:t>
      </w:r>
    </w:p>
    <w:p w14:paraId="47FB16DA" w14:textId="77777777" w:rsidR="00435075" w:rsidRPr="008711D9" w:rsidRDefault="00435075" w:rsidP="00435075">
      <w:pPr>
        <w:pStyle w:val="Lignedecode"/>
        <w:rPr>
          <w:noProof w:val="0"/>
        </w:rPr>
      </w:pPr>
      <w:r w:rsidRPr="008711D9">
        <w:rPr>
          <w:noProof w:val="0"/>
        </w:rPr>
        <w:t xml:space="preserve">// print_r(hash_algos()); </w:t>
      </w:r>
    </w:p>
    <w:p w14:paraId="06A87B52" w14:textId="77777777" w:rsidR="00435075" w:rsidRPr="008711D9" w:rsidRDefault="00435075" w:rsidP="00435075">
      <w:pPr>
        <w:pStyle w:val="Lignedecode"/>
        <w:rPr>
          <w:rFonts w:ascii="Times" w:hAnsi="Times" w:cs="Times"/>
          <w:noProof w:val="0"/>
        </w:rPr>
      </w:pPr>
    </w:p>
    <w:p w14:paraId="088FAF44" w14:textId="77777777" w:rsidR="00435075" w:rsidRPr="008711D9" w:rsidRDefault="00435075" w:rsidP="00435075">
      <w:pPr>
        <w:pStyle w:val="Lignedecode"/>
        <w:rPr>
          <w:noProof w:val="0"/>
        </w:rPr>
      </w:pPr>
      <w:r w:rsidRPr="008711D9">
        <w:rPr>
          <w:noProof w:val="0"/>
          <w:color w:val="FF0000"/>
          <w:highlight w:val="yellow"/>
        </w:rPr>
        <w:t>$empreinte_carte</w:t>
      </w:r>
      <w:r w:rsidRPr="008711D9">
        <w:rPr>
          <w:noProof w:val="0"/>
          <w:color w:val="FF0000"/>
        </w:rPr>
        <w:t xml:space="preserve"> = strtoupper(hash_hmac('sha512', </w:t>
      </w:r>
      <w:r w:rsidRPr="008711D9">
        <w:rPr>
          <w:noProof w:val="0"/>
          <w:color w:val="FF0000"/>
          <w:highlight w:val="yellow"/>
        </w:rPr>
        <w:t>$param</w:t>
      </w:r>
      <w:r w:rsidRPr="008711D9">
        <w:rPr>
          <w:noProof w:val="0"/>
          <w:color w:val="FF0000"/>
        </w:rPr>
        <w:t xml:space="preserve">, </w:t>
      </w:r>
      <w:r w:rsidRPr="008711D9">
        <w:rPr>
          <w:noProof w:val="0"/>
          <w:color w:val="FF0000"/>
          <w:highlight w:val="yellow"/>
        </w:rPr>
        <w:t>$binKey</w:t>
      </w:r>
      <w:r w:rsidRPr="008711D9">
        <w:rPr>
          <w:noProof w:val="0"/>
          <w:color w:val="FF0000"/>
        </w:rPr>
        <w:t>))</w:t>
      </w:r>
      <w:r w:rsidRPr="008711D9">
        <w:rPr>
          <w:noProof w:val="0"/>
        </w:rPr>
        <w:t>;</w:t>
      </w:r>
    </w:p>
    <w:p w14:paraId="0B437935" w14:textId="77777777" w:rsidR="00435075" w:rsidRPr="008711D9" w:rsidRDefault="00435075" w:rsidP="00435075">
      <w:pPr>
        <w:pStyle w:val="Lignedecode"/>
        <w:rPr>
          <w:noProof w:val="0"/>
        </w:rPr>
      </w:pPr>
    </w:p>
    <w:p w14:paraId="368D8DE4" w14:textId="77777777" w:rsidR="00435075" w:rsidRPr="008711D9" w:rsidRDefault="00435075" w:rsidP="00435075">
      <w:pPr>
        <w:pStyle w:val="Lignedecode"/>
        <w:rPr>
          <w:rFonts w:ascii="Times" w:hAnsi="Times" w:cs="Times"/>
          <w:noProof w:val="0"/>
        </w:rPr>
      </w:pPr>
      <w:r w:rsidRPr="008711D9">
        <w:rPr>
          <w:noProof w:val="0"/>
          <w:kern w:val="1"/>
        </w:rPr>
        <w:tab/>
      </w:r>
      <w:r w:rsidRPr="008711D9">
        <w:rPr>
          <w:noProof w:val="0"/>
        </w:rPr>
        <w:t>//  La chaîne sera envoyée en majuscules, d'où l'utilisation de strtoupper()</w:t>
      </w:r>
      <w:r w:rsidRPr="008711D9">
        <w:rPr>
          <w:rFonts w:ascii="Times" w:hAnsi="Times" w:cs="Times"/>
          <w:noProof w:val="0"/>
        </w:rPr>
        <w:t> </w:t>
      </w:r>
    </w:p>
    <w:p w14:paraId="6F894109" w14:textId="77777777" w:rsidR="00435075" w:rsidRPr="008711D9" w:rsidRDefault="00435075" w:rsidP="00435075">
      <w:pPr>
        <w:pStyle w:val="Lignedecode"/>
        <w:rPr>
          <w:rFonts w:ascii="Times" w:hAnsi="Times" w:cs="Times"/>
          <w:noProof w:val="0"/>
        </w:rPr>
      </w:pPr>
      <w:r w:rsidRPr="008711D9">
        <w:rPr>
          <w:noProof w:val="0"/>
          <w:kern w:val="1"/>
        </w:rPr>
        <w:tab/>
      </w:r>
      <w:r w:rsidRPr="008711D9">
        <w:rPr>
          <w:noProof w:val="0"/>
        </w:rPr>
        <w:t xml:space="preserve">//  On crée le formulaire à envoyer à Paybox System </w:t>
      </w:r>
      <w:r w:rsidRPr="008711D9">
        <w:rPr>
          <w:rFonts w:ascii="Times" w:hAnsi="Times" w:cs="Times"/>
          <w:noProof w:val="0"/>
        </w:rPr>
        <w:t> </w:t>
      </w:r>
    </w:p>
    <w:p w14:paraId="7F90F4F8" w14:textId="77777777" w:rsidR="00435075" w:rsidRPr="008711D9" w:rsidRDefault="00435075" w:rsidP="00435075">
      <w:pPr>
        <w:pStyle w:val="Lignedecode"/>
        <w:rPr>
          <w:rFonts w:ascii="Times" w:hAnsi="Times" w:cs="Times"/>
          <w:noProof w:val="0"/>
        </w:rPr>
      </w:pPr>
      <w:r w:rsidRPr="008711D9">
        <w:rPr>
          <w:noProof w:val="0"/>
          <w:kern w:val="1"/>
        </w:rPr>
        <w:tab/>
      </w:r>
      <w:r w:rsidRPr="008711D9">
        <w:rPr>
          <w:noProof w:val="0"/>
        </w:rPr>
        <w:t xml:space="preserve">//  ATTENTION : l'ordre des champs est extrêmement important, il doit </w:t>
      </w:r>
      <w:r w:rsidRPr="008711D9">
        <w:rPr>
          <w:rFonts w:ascii="Times" w:hAnsi="Times" w:cs="Times"/>
          <w:noProof w:val="0"/>
        </w:rPr>
        <w:t> </w:t>
      </w:r>
    </w:p>
    <w:p w14:paraId="7712D44A" w14:textId="77777777" w:rsidR="00435075" w:rsidRPr="008711D9" w:rsidRDefault="00435075" w:rsidP="00435075">
      <w:pPr>
        <w:pStyle w:val="Lignedecode"/>
        <w:rPr>
          <w:noProof w:val="0"/>
        </w:rPr>
      </w:pPr>
      <w:r w:rsidRPr="008711D9">
        <w:rPr>
          <w:noProof w:val="0"/>
          <w:kern w:val="1"/>
        </w:rPr>
        <w:tab/>
      </w:r>
      <w:r w:rsidRPr="008711D9">
        <w:rPr>
          <w:noProof w:val="0"/>
        </w:rPr>
        <w:t>//  correspondre exactement à l'ordre des champs dans la chaîne hachée </w:t>
      </w:r>
    </w:p>
    <w:p w14:paraId="28670103" w14:textId="77777777" w:rsidR="00435075" w:rsidRPr="008711D9" w:rsidRDefault="00435075" w:rsidP="00435075">
      <w:pPr>
        <w:pStyle w:val="Lignedecode"/>
        <w:rPr>
          <w:noProof w:val="0"/>
        </w:rPr>
      </w:pPr>
    </w:p>
    <w:p w14:paraId="50438247" w14:textId="77777777" w:rsidR="00A8324B" w:rsidRDefault="00A8324B">
      <w:pPr>
        <w:suppressAutoHyphens w:val="0"/>
        <w:spacing w:before="0"/>
        <w:ind w:left="0"/>
        <w:jc w:val="left"/>
        <w:rPr>
          <w:rFonts w:ascii="Courier" w:eastAsiaTheme="minorEastAsia" w:hAnsi="Courier" w:cs="Menlo Regular"/>
          <w:b/>
          <w:color w:val="008000"/>
          <w:sz w:val="20"/>
          <w:szCs w:val="20"/>
          <w:lang w:eastAsia="ja-JP"/>
        </w:rPr>
      </w:pPr>
      <w:r>
        <w:br w:type="page"/>
      </w:r>
    </w:p>
    <w:p w14:paraId="129E99BF" w14:textId="0685A625" w:rsidR="00435075" w:rsidRPr="008711D9" w:rsidRDefault="00435075" w:rsidP="00435075">
      <w:pPr>
        <w:pStyle w:val="Lignedecode"/>
        <w:rPr>
          <w:noProof w:val="0"/>
        </w:rPr>
      </w:pPr>
      <w:r w:rsidRPr="008711D9">
        <w:rPr>
          <w:noProof w:val="0"/>
        </w:rPr>
        <w:lastRenderedPageBreak/>
        <w:t>// --------------------------------------</w:t>
      </w:r>
    </w:p>
    <w:p w14:paraId="697CFD11" w14:textId="77777777" w:rsidR="00435075" w:rsidRPr="008711D9" w:rsidRDefault="00435075" w:rsidP="00435075">
      <w:pPr>
        <w:pStyle w:val="Lignedecode"/>
        <w:rPr>
          <w:noProof w:val="0"/>
        </w:rPr>
      </w:pPr>
      <w:r w:rsidRPr="008711D9">
        <w:rPr>
          <w:noProof w:val="0"/>
        </w:rPr>
        <w:t>// on envoi les informations via le formulaire</w:t>
      </w:r>
    </w:p>
    <w:p w14:paraId="7B05565B" w14:textId="77777777" w:rsidR="00435075" w:rsidRPr="008711D9" w:rsidRDefault="00435075" w:rsidP="00435075">
      <w:pPr>
        <w:pStyle w:val="Lignedecode"/>
        <w:rPr>
          <w:noProof w:val="0"/>
        </w:rPr>
      </w:pPr>
      <w:r w:rsidRPr="008711D9">
        <w:rPr>
          <w:noProof w:val="0"/>
        </w:rPr>
        <w:t>// --------------------------------------</w:t>
      </w:r>
    </w:p>
    <w:p w14:paraId="16CED174" w14:textId="77777777" w:rsidR="00435075" w:rsidRPr="008711D9" w:rsidRDefault="00435075" w:rsidP="00435075">
      <w:pPr>
        <w:pStyle w:val="Lignedecode"/>
        <w:rPr>
          <w:noProof w:val="0"/>
        </w:rPr>
      </w:pPr>
      <w:r w:rsidRPr="008711D9">
        <w:rPr>
          <w:noProof w:val="0"/>
          <w:highlight w:val="cyan"/>
        </w:rPr>
        <w:t>?&gt;</w:t>
      </w:r>
    </w:p>
    <w:p w14:paraId="1746144D" w14:textId="77777777" w:rsidR="00435075" w:rsidRPr="008711D9" w:rsidRDefault="00435075" w:rsidP="00435075">
      <w:pPr>
        <w:pStyle w:val="Lignedecode"/>
        <w:rPr>
          <w:rFonts w:ascii="Times" w:hAnsi="Times" w:cs="Times"/>
          <w:noProof w:val="0"/>
        </w:rPr>
      </w:pPr>
      <w:r w:rsidRPr="008711D9">
        <w:rPr>
          <w:noProof w:val="0"/>
        </w:rPr>
        <w:t> &lt;form method="POST" action="</w:t>
      </w:r>
      <w:r w:rsidRPr="008711D9">
        <w:rPr>
          <w:noProof w:val="0"/>
          <w:highlight w:val="yellow"/>
        </w:rPr>
        <w:t>https://urlserveur.paybox.com/cgi/MYchoix_pagepaiement.cgi</w:t>
      </w:r>
      <w:r w:rsidRPr="008711D9">
        <w:rPr>
          <w:noProof w:val="0"/>
        </w:rPr>
        <w:t xml:space="preserve">"&gt; </w:t>
      </w:r>
    </w:p>
    <w:p w14:paraId="76859A8C" w14:textId="77777777" w:rsidR="00435075" w:rsidRPr="008711D9" w:rsidRDefault="00435075" w:rsidP="00435075">
      <w:pPr>
        <w:pStyle w:val="Lignedecode"/>
        <w:rPr>
          <w:noProof w:val="0"/>
        </w:rPr>
      </w:pPr>
      <w:r w:rsidRPr="008711D9">
        <w:rPr>
          <w:noProof w:val="0"/>
        </w:rPr>
        <w:t>&lt;input type="hidden" name="</w:t>
      </w:r>
      <w:r w:rsidRPr="008711D9">
        <w:rPr>
          <w:noProof w:val="0"/>
          <w:highlight w:val="yellow"/>
        </w:rPr>
        <w:t>PBX_SITE</w:t>
      </w:r>
      <w:r w:rsidRPr="008711D9">
        <w:rPr>
          <w:noProof w:val="0"/>
        </w:rPr>
        <w:t>" value="1999888"&gt; </w:t>
      </w:r>
    </w:p>
    <w:p w14:paraId="7E86DF1F" w14:textId="77777777" w:rsidR="00435075" w:rsidRPr="008711D9" w:rsidRDefault="00435075" w:rsidP="00435075">
      <w:pPr>
        <w:pStyle w:val="Lignedecode"/>
        <w:rPr>
          <w:noProof w:val="0"/>
        </w:rPr>
      </w:pPr>
      <w:r w:rsidRPr="008711D9">
        <w:rPr>
          <w:noProof w:val="0"/>
        </w:rPr>
        <w:t>&lt;input type="hidden" name="</w:t>
      </w:r>
      <w:r w:rsidRPr="008711D9">
        <w:rPr>
          <w:noProof w:val="0"/>
          <w:highlight w:val="yellow"/>
        </w:rPr>
        <w:t>PBX_RANG</w:t>
      </w:r>
      <w:r w:rsidRPr="008711D9">
        <w:rPr>
          <w:noProof w:val="0"/>
        </w:rPr>
        <w:t>" value="32"&gt;</w:t>
      </w:r>
    </w:p>
    <w:p w14:paraId="172AA89E" w14:textId="77777777" w:rsidR="00435075" w:rsidRPr="008711D9" w:rsidRDefault="00435075" w:rsidP="00435075">
      <w:pPr>
        <w:pStyle w:val="Lignedecode"/>
        <w:rPr>
          <w:noProof w:val="0"/>
        </w:rPr>
      </w:pPr>
      <w:r w:rsidRPr="008711D9">
        <w:rPr>
          <w:noProof w:val="0"/>
        </w:rPr>
        <w:t> &lt;input type="hidden" name="</w:t>
      </w:r>
      <w:r w:rsidRPr="008711D9">
        <w:rPr>
          <w:noProof w:val="0"/>
          <w:highlight w:val="yellow"/>
        </w:rPr>
        <w:t>PBX_IDENTIFIANT</w:t>
      </w:r>
      <w:r w:rsidRPr="008711D9">
        <w:rPr>
          <w:noProof w:val="0"/>
        </w:rPr>
        <w:t>" value="110647233"&gt;</w:t>
      </w:r>
    </w:p>
    <w:p w14:paraId="5A936EB8" w14:textId="77777777" w:rsidR="00435075" w:rsidRPr="008711D9" w:rsidRDefault="00435075" w:rsidP="00435075">
      <w:pPr>
        <w:pStyle w:val="Lignedecode"/>
        <w:rPr>
          <w:noProof w:val="0"/>
        </w:rPr>
      </w:pPr>
      <w:r w:rsidRPr="008711D9">
        <w:rPr>
          <w:noProof w:val="0"/>
        </w:rPr>
        <w:t> &lt;input type="hidden" name="</w:t>
      </w:r>
      <w:r w:rsidRPr="008711D9">
        <w:rPr>
          <w:noProof w:val="0"/>
          <w:highlight w:val="yellow"/>
        </w:rPr>
        <w:t>PBX_TOTAL</w:t>
      </w:r>
      <w:r w:rsidRPr="008711D9">
        <w:rPr>
          <w:noProof w:val="0"/>
        </w:rPr>
        <w:t>" value="&lt;? echo $_POST['montant']; ?&gt;"&gt; </w:t>
      </w:r>
    </w:p>
    <w:p w14:paraId="650B60F5" w14:textId="77777777" w:rsidR="00435075" w:rsidRPr="008711D9" w:rsidRDefault="00435075" w:rsidP="00435075">
      <w:pPr>
        <w:pStyle w:val="Lignedecode"/>
        <w:rPr>
          <w:noProof w:val="0"/>
        </w:rPr>
      </w:pPr>
      <w:r w:rsidRPr="008711D9">
        <w:rPr>
          <w:noProof w:val="0"/>
        </w:rPr>
        <w:t>&lt;input type="hidden" name="</w:t>
      </w:r>
      <w:r w:rsidRPr="008711D9">
        <w:rPr>
          <w:noProof w:val="0"/>
          <w:highlight w:val="yellow"/>
        </w:rPr>
        <w:t>PBX_DEVISE</w:t>
      </w:r>
      <w:r w:rsidRPr="008711D9">
        <w:rPr>
          <w:noProof w:val="0"/>
        </w:rPr>
        <w:t>" value="978"&gt;</w:t>
      </w:r>
    </w:p>
    <w:p w14:paraId="0093883A" w14:textId="77777777" w:rsidR="00435075" w:rsidRPr="008711D9" w:rsidRDefault="00435075" w:rsidP="00435075">
      <w:pPr>
        <w:pStyle w:val="Lignedecode"/>
        <w:rPr>
          <w:noProof w:val="0"/>
        </w:rPr>
      </w:pPr>
      <w:r w:rsidRPr="008711D9">
        <w:rPr>
          <w:noProof w:val="0"/>
        </w:rPr>
        <w:t> &lt;input type="hidden" name="</w:t>
      </w:r>
      <w:r w:rsidRPr="008711D9">
        <w:rPr>
          <w:noProof w:val="0"/>
          <w:highlight w:val="yellow"/>
        </w:rPr>
        <w:t>PBX_CMD</w:t>
      </w:r>
      <w:r w:rsidRPr="008711D9">
        <w:rPr>
          <w:noProof w:val="0"/>
        </w:rPr>
        <w:t>" value="&lt;? echo $_POST['ref']; ?&gt;"&gt;</w:t>
      </w:r>
    </w:p>
    <w:p w14:paraId="36DDB7CB" w14:textId="77777777" w:rsidR="00435075" w:rsidRPr="008711D9" w:rsidRDefault="00435075" w:rsidP="00435075">
      <w:pPr>
        <w:pStyle w:val="Lignedecode"/>
        <w:rPr>
          <w:noProof w:val="0"/>
        </w:rPr>
      </w:pPr>
      <w:r w:rsidRPr="008711D9">
        <w:rPr>
          <w:noProof w:val="0"/>
        </w:rPr>
        <w:t> &lt;input type="hidden" name="</w:t>
      </w:r>
      <w:r w:rsidRPr="008711D9">
        <w:rPr>
          <w:noProof w:val="0"/>
          <w:highlight w:val="yellow"/>
        </w:rPr>
        <w:t>PBX_PORTEUR</w:t>
      </w:r>
      <w:r w:rsidRPr="008711D9">
        <w:rPr>
          <w:noProof w:val="0"/>
        </w:rPr>
        <w:t>" value="&lt;? echo $_POST['email']; ?&gt;"&gt; </w:t>
      </w:r>
    </w:p>
    <w:p w14:paraId="72E0AC5A" w14:textId="77777777" w:rsidR="00435075" w:rsidRPr="008711D9" w:rsidRDefault="00435075" w:rsidP="00435075">
      <w:pPr>
        <w:pStyle w:val="Lignedecode"/>
        <w:rPr>
          <w:noProof w:val="0"/>
        </w:rPr>
      </w:pPr>
      <w:r w:rsidRPr="008711D9">
        <w:rPr>
          <w:lang w:eastAsia="fr-FR"/>
        </w:rPr>
        <mc:AlternateContent>
          <mc:Choice Requires="wps">
            <w:drawing>
              <wp:anchor distT="0" distB="0" distL="114300" distR="114300" simplePos="0" relativeHeight="251661312" behindDoc="0" locked="0" layoutInCell="1" allowOverlap="1" wp14:anchorId="5D1E3E95" wp14:editId="6C53B6D0">
                <wp:simplePos x="0" y="0"/>
                <wp:positionH relativeFrom="column">
                  <wp:posOffset>192735</wp:posOffset>
                </wp:positionH>
                <wp:positionV relativeFrom="paragraph">
                  <wp:posOffset>123190</wp:posOffset>
                </wp:positionV>
                <wp:extent cx="5956935" cy="455676"/>
                <wp:effectExtent l="50800" t="25400" r="88265" b="103505"/>
                <wp:wrapNone/>
                <wp:docPr id="2685" name="Rectangle 2685"/>
                <wp:cNvGraphicFramePr/>
                <a:graphic xmlns:a="http://schemas.openxmlformats.org/drawingml/2006/main">
                  <a:graphicData uri="http://schemas.microsoft.com/office/word/2010/wordprocessingShape">
                    <wps:wsp>
                      <wps:cNvSpPr/>
                      <wps:spPr>
                        <a:xfrm>
                          <a:off x="0" y="0"/>
                          <a:ext cx="5956935" cy="455676"/>
                        </a:xfrm>
                        <a:prstGeom prst="rect">
                          <a:avLst/>
                        </a:prstGeom>
                        <a:noFill/>
                        <a:ln w="25400">
                          <a:solidFill>
                            <a:srgbClr val="FF0000"/>
                          </a:solidFill>
                        </a:ln>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685" o:spid="_x0000_s1026" style="position:absolute;margin-left:15.2pt;margin-top:9.7pt;width:469.05pt;height:35.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" filled="f" strokecolor="red" strokeweight="2pt">
                <v:shadow on="t" opacity="22937f" mv:blur="40000f" origin=",.5" offset="0,23000emu"/>
              </v:rect>
            </w:pict>
          </mc:Fallback>
        </mc:AlternateContent>
      </w:r>
      <w:r w:rsidRPr="008711D9">
        <w:rPr>
          <w:noProof w:val="0"/>
        </w:rPr>
        <w:t> &lt;input type="hidden" name="</w:t>
      </w:r>
      <w:r w:rsidRPr="008711D9">
        <w:rPr>
          <w:noProof w:val="0"/>
          <w:highlight w:val="yellow"/>
        </w:rPr>
        <w:t>PBX_RETOUR</w:t>
      </w:r>
      <w:r w:rsidRPr="008711D9">
        <w:rPr>
          <w:noProof w:val="0"/>
        </w:rPr>
        <w:t>" value="Mt:M;Ref:R;Auto:A;Erreur:E"&gt;</w:t>
      </w:r>
    </w:p>
    <w:p w14:paraId="3040FA8C" w14:textId="77777777" w:rsidR="00435075" w:rsidRPr="008711D9" w:rsidRDefault="00435075" w:rsidP="00435075">
      <w:pPr>
        <w:pStyle w:val="Lignedecode"/>
        <w:rPr>
          <w:noProof w:val="0"/>
        </w:rPr>
      </w:pPr>
      <w:r w:rsidRPr="008711D9">
        <w:rPr>
          <w:noProof w:val="0"/>
        </w:rPr>
        <w:t>&lt;input type="hidden" name="</w:t>
      </w:r>
      <w:r w:rsidRPr="008711D9">
        <w:rPr>
          <w:noProof w:val="0"/>
          <w:color w:val="FF0000"/>
          <w:highlight w:val="yellow"/>
        </w:rPr>
        <w:t>PBX_HASH</w:t>
      </w:r>
      <w:r w:rsidRPr="008711D9">
        <w:rPr>
          <w:noProof w:val="0"/>
        </w:rPr>
        <w:t>" value="</w:t>
      </w:r>
      <w:r w:rsidRPr="008711D9">
        <w:rPr>
          <w:noProof w:val="0"/>
          <w:color w:val="FF0000"/>
        </w:rPr>
        <w:t>SHA512</w:t>
      </w:r>
      <w:r w:rsidRPr="008711D9">
        <w:rPr>
          <w:noProof w:val="0"/>
        </w:rPr>
        <w:t>"&gt; </w:t>
      </w:r>
    </w:p>
    <w:p w14:paraId="47D89E75" w14:textId="77777777" w:rsidR="00435075" w:rsidRPr="008711D9" w:rsidRDefault="00435075" w:rsidP="00435075">
      <w:pPr>
        <w:pStyle w:val="Lignedecode"/>
        <w:rPr>
          <w:noProof w:val="0"/>
        </w:rPr>
      </w:pPr>
      <w:r w:rsidRPr="008711D9">
        <w:rPr>
          <w:noProof w:val="0"/>
        </w:rPr>
        <w:t> &lt;input type="hidden" name="</w:t>
      </w:r>
      <w:r w:rsidRPr="008711D9">
        <w:rPr>
          <w:noProof w:val="0"/>
          <w:color w:val="FF0000"/>
          <w:highlight w:val="yellow"/>
        </w:rPr>
        <w:t>PBX_HMAC</w:t>
      </w:r>
      <w:r w:rsidRPr="008711D9">
        <w:rPr>
          <w:noProof w:val="0"/>
        </w:rPr>
        <w:t xml:space="preserve">" value="&lt;? echo </w:t>
      </w:r>
      <w:r w:rsidRPr="008711D9">
        <w:rPr>
          <w:noProof w:val="0"/>
          <w:color w:val="FF0000"/>
          <w:highlight w:val="yellow"/>
        </w:rPr>
        <w:t>$empreinte_carte</w:t>
      </w:r>
      <w:r w:rsidRPr="008711D9">
        <w:rPr>
          <w:noProof w:val="0"/>
        </w:rPr>
        <w:t>; ?&gt;"&gt;</w:t>
      </w:r>
    </w:p>
    <w:p w14:paraId="5C43C0EC" w14:textId="77777777" w:rsidR="00435075" w:rsidRPr="008711D9" w:rsidRDefault="00435075" w:rsidP="00435075">
      <w:pPr>
        <w:pStyle w:val="Lignedecode"/>
        <w:rPr>
          <w:noProof w:val="0"/>
        </w:rPr>
      </w:pPr>
      <w:r w:rsidRPr="008711D9">
        <w:rPr>
          <w:noProof w:val="0"/>
        </w:rPr>
        <w:t> &lt;input type="hidden" name="</w:t>
      </w:r>
      <w:r w:rsidRPr="008711D9">
        <w:rPr>
          <w:noProof w:val="0"/>
          <w:color w:val="FF0000"/>
          <w:highlight w:val="yellow"/>
        </w:rPr>
        <w:t>PBX_TIME</w:t>
      </w:r>
      <w:r w:rsidRPr="008711D9">
        <w:rPr>
          <w:noProof w:val="0"/>
        </w:rPr>
        <w:t xml:space="preserve">" value="&lt;? echo </w:t>
      </w:r>
      <w:r w:rsidRPr="008711D9">
        <w:rPr>
          <w:noProof w:val="0"/>
          <w:color w:val="FF0000"/>
          <w:highlight w:val="yellow"/>
        </w:rPr>
        <w:t>$DateTime</w:t>
      </w:r>
      <w:r w:rsidRPr="008711D9">
        <w:rPr>
          <w:noProof w:val="0"/>
        </w:rPr>
        <w:t>; ?&gt;"&gt;</w:t>
      </w:r>
    </w:p>
    <w:p w14:paraId="2E4D1672" w14:textId="77777777" w:rsidR="00435075" w:rsidRPr="008711D9" w:rsidRDefault="00435075" w:rsidP="00435075">
      <w:pPr>
        <w:pStyle w:val="Lignedecode"/>
        <w:rPr>
          <w:noProof w:val="0"/>
        </w:rPr>
      </w:pPr>
      <w:r w:rsidRPr="008711D9">
        <w:rPr>
          <w:noProof w:val="0"/>
        </w:rPr>
        <w:t>&lt;input type="hidden" name="</w:t>
      </w:r>
      <w:r w:rsidRPr="008711D9">
        <w:rPr>
          <w:noProof w:val="0"/>
          <w:highlight w:val="yellow"/>
        </w:rPr>
        <w:t>PBX_EFFECTUE</w:t>
      </w:r>
      <w:r w:rsidRPr="008711D9">
        <w:rPr>
          <w:noProof w:val="0"/>
        </w:rPr>
        <w:t>" value="http://serv.fr/retour.php"&gt;</w:t>
      </w:r>
    </w:p>
    <w:p w14:paraId="5E62DECA" w14:textId="77777777" w:rsidR="00435075" w:rsidRPr="008711D9" w:rsidRDefault="00435075" w:rsidP="00435075">
      <w:pPr>
        <w:pStyle w:val="Lignedecode"/>
        <w:rPr>
          <w:noProof w:val="0"/>
        </w:rPr>
      </w:pPr>
      <w:r w:rsidRPr="008711D9">
        <w:rPr>
          <w:noProof w:val="0"/>
        </w:rPr>
        <w:t>&lt;input type="hidden" name="</w:t>
      </w:r>
      <w:r w:rsidRPr="008711D9">
        <w:rPr>
          <w:noProof w:val="0"/>
          <w:highlight w:val="yellow"/>
        </w:rPr>
        <w:t>PBX_REFUSE</w:t>
      </w:r>
      <w:r w:rsidRPr="008711D9">
        <w:rPr>
          <w:noProof w:val="0"/>
        </w:rPr>
        <w:t>" value="http://serv.fr/retour.php"&gt;</w:t>
      </w:r>
    </w:p>
    <w:p w14:paraId="1209E140" w14:textId="77777777" w:rsidR="00435075" w:rsidRPr="008711D9" w:rsidRDefault="00435075" w:rsidP="00435075">
      <w:pPr>
        <w:pStyle w:val="Lignedecode"/>
        <w:rPr>
          <w:noProof w:val="0"/>
        </w:rPr>
      </w:pPr>
      <w:r w:rsidRPr="008711D9">
        <w:rPr>
          <w:noProof w:val="0"/>
        </w:rPr>
        <w:t>&lt;input type="hidden" name="</w:t>
      </w:r>
      <w:r w:rsidRPr="008711D9">
        <w:rPr>
          <w:noProof w:val="0"/>
          <w:highlight w:val="yellow"/>
        </w:rPr>
        <w:t>PBX_ANNULE</w:t>
      </w:r>
      <w:r w:rsidRPr="008711D9">
        <w:rPr>
          <w:noProof w:val="0"/>
        </w:rPr>
        <w:t>" value="http://serv.fr/retour.php"&gt;</w:t>
      </w:r>
    </w:p>
    <w:p w14:paraId="2012FD03" w14:textId="77777777" w:rsidR="00435075" w:rsidRPr="008711D9" w:rsidRDefault="00435075" w:rsidP="00435075">
      <w:pPr>
        <w:pStyle w:val="Lignedecode"/>
        <w:rPr>
          <w:noProof w:val="0"/>
        </w:rPr>
      </w:pPr>
      <w:r w:rsidRPr="008711D9">
        <w:rPr>
          <w:noProof w:val="0"/>
        </w:rPr>
        <w:t>&lt;input type="submit" value="Envoyer"&gt; </w:t>
      </w:r>
    </w:p>
    <w:p w14:paraId="13812EBD" w14:textId="77777777" w:rsidR="00435075" w:rsidRPr="008711D9" w:rsidRDefault="00435075" w:rsidP="00435075">
      <w:pPr>
        <w:pStyle w:val="Lignedecode"/>
        <w:rPr>
          <w:rFonts w:ascii="Times" w:hAnsi="Times" w:cs="Times"/>
          <w:noProof w:val="0"/>
        </w:rPr>
      </w:pPr>
      <w:r w:rsidRPr="008711D9">
        <w:rPr>
          <w:noProof w:val="0"/>
        </w:rPr>
        <w:t xml:space="preserve">&lt;/form&gt; </w:t>
      </w:r>
      <w:r w:rsidRPr="008711D9">
        <w:rPr>
          <w:rFonts w:ascii="Times" w:hAnsi="Times" w:cs="Times"/>
          <w:noProof w:val="0"/>
        </w:rPr>
        <w:t> </w:t>
      </w:r>
    </w:p>
    <w:p w14:paraId="1342E53E" w14:textId="77777777" w:rsidR="00435075" w:rsidRPr="008711D9" w:rsidRDefault="00435075" w:rsidP="00435075">
      <w:pPr>
        <w:pStyle w:val="Titre2"/>
      </w:pPr>
      <w:bookmarkStart w:id="47" w:name="_Toc290223743"/>
      <w:bookmarkStart w:id="48" w:name="_Toc290283258"/>
      <w:r w:rsidRPr="008711D9">
        <w:t>Mise en œuvre de la solution</w:t>
      </w:r>
      <w:bookmarkEnd w:id="47"/>
      <w:bookmarkEnd w:id="48"/>
    </w:p>
    <w:p w14:paraId="086125C9" w14:textId="77777777" w:rsidR="00435075" w:rsidRPr="008711D9" w:rsidRDefault="00435075" w:rsidP="00435075">
      <w:r w:rsidRPr="008711D9">
        <w:t>Cette section présente la mise en œuvre technique du paiement via la boutique Paybox.</w:t>
      </w:r>
    </w:p>
    <w:p w14:paraId="11F35495" w14:textId="77777777" w:rsidR="00435075" w:rsidRPr="008711D9" w:rsidRDefault="00435075" w:rsidP="00435075">
      <w:r w:rsidRPr="008711D9">
        <w:t>Nous montrons comment faire un règlement en une ou plusieurs fois, et présentons également les modifications à apporter dans le cas d’une utilisation avec le système 3D Secure.</w:t>
      </w:r>
    </w:p>
    <w:p w14:paraId="3F009353" w14:textId="77777777" w:rsidR="00435075" w:rsidRPr="008711D9" w:rsidRDefault="00435075" w:rsidP="00435075">
      <w:r w:rsidRPr="008711D9">
        <w:t xml:space="preserve">Seuls le </w:t>
      </w:r>
      <w:r w:rsidRPr="008711D9">
        <w:rPr>
          <w:b/>
        </w:rPr>
        <w:t>site marchand et l’intégration du formulaire d’appel au site Paybox</w:t>
      </w:r>
      <w:r w:rsidRPr="008711D9">
        <w:t xml:space="preserve">, puis </w:t>
      </w:r>
      <w:r w:rsidRPr="008711D9">
        <w:rPr>
          <w:b/>
        </w:rPr>
        <w:t>l’interprétation du retour du paiement</w:t>
      </w:r>
      <w:r w:rsidRPr="008711D9">
        <w:t xml:space="preserve"> sont présentés.</w:t>
      </w:r>
    </w:p>
    <w:p w14:paraId="14209DAA" w14:textId="77777777" w:rsidR="00435075" w:rsidRPr="008711D9" w:rsidRDefault="00435075" w:rsidP="00435075">
      <w:r w:rsidRPr="008711D9">
        <w:t>En effet, l’écran de saisie des informations bancaires et le Back-office Paybox sont totalement générés par Paybox et ne nécessite aucun développement.</w:t>
      </w:r>
    </w:p>
    <w:p w14:paraId="424D3350" w14:textId="77777777" w:rsidR="00435075" w:rsidRPr="008711D9" w:rsidRDefault="00435075" w:rsidP="00435075">
      <w:pPr>
        <w:pStyle w:val="Titre3"/>
      </w:pPr>
      <w:bookmarkStart w:id="49" w:name="_Toc290223744"/>
      <w:bookmarkStart w:id="50" w:name="_Toc290283259"/>
      <w:r w:rsidRPr="008711D9">
        <w:t>Paiement en une ou plusieurs fois sans 3D Secure</w:t>
      </w:r>
      <w:bookmarkEnd w:id="49"/>
      <w:bookmarkEnd w:id="50"/>
    </w:p>
    <w:p w14:paraId="26B65284" w14:textId="77777777" w:rsidR="00435075" w:rsidRDefault="00435075" w:rsidP="00435075">
      <w:pPr>
        <w:pStyle w:val="Titre4"/>
      </w:pPr>
      <w:bookmarkStart w:id="51" w:name="_Toc290223745"/>
      <w:bookmarkStart w:id="52" w:name="_Toc290283260"/>
      <w:r w:rsidRPr="008711D9">
        <w:t>Intégration dans le site marchand</w:t>
      </w:r>
      <w:bookmarkEnd w:id="51"/>
      <w:bookmarkEnd w:id="52"/>
    </w:p>
    <w:p w14:paraId="48E9B768" w14:textId="77777777" w:rsidR="00A8324B" w:rsidRPr="00A8324B" w:rsidRDefault="00A8324B" w:rsidP="00A8324B"/>
    <w:p w14:paraId="3B884C3F" w14:textId="77777777" w:rsidR="00435075" w:rsidRPr="008711D9" w:rsidRDefault="00435075" w:rsidP="00435075">
      <w:pPr>
        <w:pStyle w:val="Titre5"/>
      </w:pPr>
      <w:bookmarkStart w:id="53" w:name="_Toc290223746"/>
      <w:bookmarkStart w:id="54" w:name="_Toc290283261"/>
      <w:r w:rsidRPr="008711D9">
        <w:t>Formulaire de saisie des informations</w:t>
      </w:r>
      <w:bookmarkEnd w:id="53"/>
      <w:bookmarkEnd w:id="54"/>
    </w:p>
    <w:p w14:paraId="76E1F2DC" w14:textId="77777777" w:rsidR="00435075" w:rsidRPr="008711D9" w:rsidRDefault="00435075" w:rsidP="00435075">
      <w:r w:rsidRPr="008711D9">
        <w:t xml:space="preserve">L’écran suivant correspond au programme </w:t>
      </w:r>
      <w:r w:rsidRPr="008711D9">
        <w:rPr>
          <w:color w:val="008000"/>
        </w:rPr>
        <w:t>saisie_client.html</w:t>
      </w:r>
      <w:r w:rsidRPr="008711D9">
        <w:t>.</w:t>
      </w:r>
    </w:p>
    <w:p w14:paraId="552EEA4A" w14:textId="77777777" w:rsidR="00435075" w:rsidRPr="008711D9" w:rsidRDefault="00435075" w:rsidP="00435075">
      <w:r w:rsidRPr="008711D9">
        <w:rPr>
          <w:rFonts w:ascii="Times" w:hAnsi="Times" w:cs="Times"/>
          <w:noProof/>
          <w:lang w:eastAsia="fr-FR"/>
        </w:rPr>
        <w:lastRenderedPageBreak/>
        <w:drawing>
          <wp:inline distT="0" distB="0" distL="0" distR="0" wp14:anchorId="62993DD9" wp14:editId="2BE6AA70">
            <wp:extent cx="4411066" cy="2458583"/>
            <wp:effectExtent l="25400" t="25400" r="34290" b="31115"/>
            <wp:docPr id="2770" name="Image 2770" descr="JML HDX:Users:lery:Desktop:Capture d’écran 2015-04-08 à 14.59.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JML HDX:Users:lery:Desktop:Capture d’écran 2015-04-08 à 14.59.25.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3967" cy="2460200"/>
                    </a:xfrm>
                    <a:prstGeom prst="rect">
                      <a:avLst/>
                    </a:prstGeom>
                    <a:noFill/>
                    <a:ln>
                      <a:solidFill>
                        <a:schemeClr val="tx1"/>
                      </a:solidFill>
                    </a:ln>
                  </pic:spPr>
                </pic:pic>
              </a:graphicData>
            </a:graphic>
          </wp:inline>
        </w:drawing>
      </w:r>
    </w:p>
    <w:p w14:paraId="03DF0934" w14:textId="77777777" w:rsidR="00435075" w:rsidRPr="008711D9" w:rsidRDefault="00435075" w:rsidP="00435075">
      <w:r w:rsidRPr="008711D9">
        <w:t>Il présente une simulation du site marchand. Il s’agit d’un formulaire de saisie des informations nécessaire au paiement.</w:t>
      </w:r>
    </w:p>
    <w:p w14:paraId="1E70CE15" w14:textId="77777777" w:rsidR="00435075" w:rsidRPr="008711D9" w:rsidRDefault="00435075" w:rsidP="00435075">
      <w:r w:rsidRPr="008711D9">
        <w:t>Dans le cas d’un vrai site marchand, le numéro de dossier ou le montant à régler ne seront pas demandé à l’acheteur mais calculé.</w:t>
      </w:r>
    </w:p>
    <w:p w14:paraId="689ECC53" w14:textId="77777777" w:rsidR="00435075" w:rsidRPr="008711D9" w:rsidRDefault="00435075" w:rsidP="00435075">
      <w:r w:rsidRPr="008711D9">
        <w:t>Le bouton radio propose le paiement en 3 fois (Paybox autorise jusqu’à 4 échéances, y compris la première qui est réglée immédiatement).</w:t>
      </w:r>
    </w:p>
    <w:p w14:paraId="2F117E0B" w14:textId="77777777" w:rsidR="00435075" w:rsidRPr="008711D9" w:rsidRDefault="00435075" w:rsidP="00435075">
      <w:pPr>
        <w:pStyle w:val="Lignedecode"/>
        <w:rPr>
          <w:noProof w:val="0"/>
        </w:rPr>
      </w:pPr>
      <w:r w:rsidRPr="008711D9">
        <w:rPr>
          <w:noProof w:val="0"/>
        </w:rPr>
        <w:t>&lt;!DOCTYPE html&gt;</w:t>
      </w:r>
    </w:p>
    <w:p w14:paraId="4D1D496E" w14:textId="77777777" w:rsidR="00435075" w:rsidRPr="008711D9" w:rsidRDefault="00435075" w:rsidP="00435075">
      <w:pPr>
        <w:pStyle w:val="Lignedecode"/>
        <w:rPr>
          <w:noProof w:val="0"/>
        </w:rPr>
      </w:pPr>
      <w:r w:rsidRPr="008711D9">
        <w:rPr>
          <w:noProof w:val="0"/>
        </w:rPr>
        <w:t>&lt;html&gt;</w:t>
      </w:r>
    </w:p>
    <w:p w14:paraId="7796EE34" w14:textId="77777777" w:rsidR="00435075" w:rsidRPr="008711D9" w:rsidRDefault="00435075" w:rsidP="00435075">
      <w:pPr>
        <w:pStyle w:val="Lignedecode"/>
        <w:rPr>
          <w:noProof w:val="0"/>
        </w:rPr>
      </w:pPr>
      <w:r w:rsidRPr="008711D9">
        <w:rPr>
          <w:noProof w:val="0"/>
        </w:rPr>
        <w:t xml:space="preserve"> &lt;head&gt; &lt;!-- Entête HTML --&gt;</w:t>
      </w:r>
    </w:p>
    <w:p w14:paraId="743D3AA5" w14:textId="77777777" w:rsidR="00435075" w:rsidRPr="008711D9" w:rsidRDefault="00435075" w:rsidP="00435075">
      <w:pPr>
        <w:pStyle w:val="Lignedecode"/>
        <w:rPr>
          <w:noProof w:val="0"/>
        </w:rPr>
      </w:pPr>
      <w:r w:rsidRPr="008711D9">
        <w:rPr>
          <w:noProof w:val="0"/>
        </w:rPr>
        <w:t xml:space="preserve">    &lt;meta charset="utf-8" /&gt;</w:t>
      </w:r>
    </w:p>
    <w:p w14:paraId="6BFFD296" w14:textId="77777777" w:rsidR="00435075" w:rsidRPr="008711D9" w:rsidRDefault="00435075" w:rsidP="00435075">
      <w:pPr>
        <w:pStyle w:val="Lignedecode"/>
        <w:rPr>
          <w:noProof w:val="0"/>
        </w:rPr>
      </w:pPr>
      <w:r w:rsidRPr="008711D9">
        <w:rPr>
          <w:noProof w:val="0"/>
        </w:rPr>
        <w:t xml:space="preserve">    &lt;title&gt;Paiement Paybox&lt;/title&gt;</w:t>
      </w:r>
    </w:p>
    <w:p w14:paraId="503EAE11" w14:textId="77777777" w:rsidR="00435075" w:rsidRPr="008711D9" w:rsidRDefault="00435075" w:rsidP="00435075">
      <w:pPr>
        <w:pStyle w:val="Lignedecode"/>
        <w:rPr>
          <w:noProof w:val="0"/>
        </w:rPr>
      </w:pPr>
      <w:r w:rsidRPr="008711D9">
        <w:rPr>
          <w:noProof w:val="0"/>
        </w:rPr>
        <w:tab/>
        <w:t xml:space="preserve">&lt;link href="CSS/saisie_client_paybox.css" rel="stylesheet" type="text/css" /&gt; </w:t>
      </w:r>
    </w:p>
    <w:p w14:paraId="0FA89978" w14:textId="77777777" w:rsidR="00435075" w:rsidRPr="008711D9" w:rsidRDefault="00435075" w:rsidP="00435075">
      <w:pPr>
        <w:pStyle w:val="Lignedecode"/>
        <w:rPr>
          <w:noProof w:val="0"/>
        </w:rPr>
      </w:pPr>
      <w:r w:rsidRPr="008711D9">
        <w:rPr>
          <w:noProof w:val="0"/>
        </w:rPr>
        <w:t xml:space="preserve"> &lt;/head&gt;</w:t>
      </w:r>
    </w:p>
    <w:p w14:paraId="52145B85" w14:textId="77777777" w:rsidR="00435075" w:rsidRPr="008711D9" w:rsidRDefault="00435075" w:rsidP="00435075">
      <w:pPr>
        <w:pStyle w:val="Lignedecode"/>
        <w:rPr>
          <w:noProof w:val="0"/>
        </w:rPr>
      </w:pPr>
      <w:r w:rsidRPr="008711D9">
        <w:rPr>
          <w:noProof w:val="0"/>
        </w:rPr>
        <w:t xml:space="preserve">  &lt;form action="</w:t>
      </w:r>
      <w:r w:rsidRPr="008711D9">
        <w:rPr>
          <w:noProof w:val="0"/>
          <w:highlight w:val="yellow"/>
        </w:rPr>
        <w:t>paybox_clef_HMAC.php</w:t>
      </w:r>
      <w:r w:rsidRPr="008711D9">
        <w:rPr>
          <w:noProof w:val="0"/>
        </w:rPr>
        <w:t>" method="post"&gt;</w:t>
      </w:r>
    </w:p>
    <w:p w14:paraId="7207EFBB" w14:textId="77777777" w:rsidR="00435075" w:rsidRPr="008711D9" w:rsidRDefault="00435075" w:rsidP="00435075">
      <w:pPr>
        <w:pStyle w:val="Lignedecode"/>
        <w:rPr>
          <w:noProof w:val="0"/>
        </w:rPr>
      </w:pPr>
      <w:r w:rsidRPr="008711D9">
        <w:rPr>
          <w:noProof w:val="0"/>
        </w:rPr>
        <w:t xml:space="preserve">   &lt;fieldset&gt;</w:t>
      </w:r>
    </w:p>
    <w:p w14:paraId="3584C0C9" w14:textId="77777777" w:rsidR="00435075" w:rsidRPr="008711D9" w:rsidRDefault="00435075" w:rsidP="00435075">
      <w:pPr>
        <w:pStyle w:val="Lignedecode"/>
        <w:rPr>
          <w:noProof w:val="0"/>
        </w:rPr>
      </w:pPr>
      <w:r w:rsidRPr="008711D9">
        <w:rPr>
          <w:noProof w:val="0"/>
        </w:rPr>
        <w:t xml:space="preserve">   &lt;legend&gt;Saisissez les donn&amp;eacute;es :&lt;/legend&gt;&lt;br/&gt;</w:t>
      </w:r>
    </w:p>
    <w:p w14:paraId="40E4AF91" w14:textId="77777777" w:rsidR="00435075" w:rsidRPr="008711D9" w:rsidRDefault="00435075" w:rsidP="00435075">
      <w:pPr>
        <w:pStyle w:val="Lignedecode"/>
        <w:rPr>
          <w:noProof w:val="0"/>
        </w:rPr>
      </w:pPr>
      <w:r w:rsidRPr="008711D9">
        <w:rPr>
          <w:noProof w:val="0"/>
        </w:rPr>
        <w:t xml:space="preserve">   Nom du client (ex: Dupont) : &lt;input type="text" name="Nom" size="30" /&gt;&lt;br/&gt;&lt;br/&gt;</w:t>
      </w:r>
    </w:p>
    <w:p w14:paraId="203031A2" w14:textId="77777777" w:rsidR="00435075" w:rsidRPr="008711D9" w:rsidRDefault="00435075" w:rsidP="00435075">
      <w:pPr>
        <w:pStyle w:val="Lignedecode"/>
        <w:rPr>
          <w:noProof w:val="0"/>
        </w:rPr>
      </w:pPr>
      <w:r w:rsidRPr="008711D9">
        <w:rPr>
          <w:noProof w:val="0"/>
        </w:rPr>
        <w:t xml:space="preserve">   Pr&amp;eacute;nom du client (ex : Jean Christophe) : &lt;input type="text" name="Prenom" size="30" /&gt;&lt;br/&gt;&lt;br/&gt;</w:t>
      </w:r>
    </w:p>
    <w:p w14:paraId="73ECD32A" w14:textId="77777777" w:rsidR="00435075" w:rsidRPr="008711D9" w:rsidRDefault="00435075" w:rsidP="00435075">
      <w:pPr>
        <w:pStyle w:val="Lignedecode"/>
        <w:rPr>
          <w:noProof w:val="0"/>
        </w:rPr>
      </w:pPr>
      <w:r w:rsidRPr="008711D9">
        <w:rPr>
          <w:noProof w:val="0"/>
        </w:rPr>
        <w:t xml:space="preserve">   Num&amp;eacute;ro du dossier (Ex: 123456) : &lt;input type="text" name="Dossier" size="30" /&gt;&lt;br/&gt;&lt;br/&gt;</w:t>
      </w:r>
    </w:p>
    <w:p w14:paraId="5F6DDEC1" w14:textId="77777777" w:rsidR="00435075" w:rsidRPr="008711D9" w:rsidRDefault="00435075" w:rsidP="00435075">
      <w:pPr>
        <w:pStyle w:val="Lignedecode"/>
        <w:rPr>
          <w:noProof w:val="0"/>
        </w:rPr>
      </w:pPr>
      <w:r w:rsidRPr="008711D9">
        <w:rPr>
          <w:noProof w:val="0"/>
        </w:rPr>
        <w:t xml:space="preserve">   Adresse courriel (ex : dupont@cnam.fr) : &lt;input type="text" name="Courriel" size="30" /&gt;&lt;br/&gt;&lt;br/&gt;</w:t>
      </w:r>
    </w:p>
    <w:p w14:paraId="15076C8E" w14:textId="77777777" w:rsidR="00435075" w:rsidRPr="008711D9" w:rsidRDefault="00435075" w:rsidP="00435075">
      <w:pPr>
        <w:pStyle w:val="Lignedecode"/>
        <w:rPr>
          <w:noProof w:val="0"/>
        </w:rPr>
      </w:pPr>
      <w:r w:rsidRPr="008711D9">
        <w:rPr>
          <w:noProof w:val="0"/>
        </w:rPr>
        <w:t xml:space="preserve">   &lt;b&gt;Montant à régler (ex : 170,23) : &lt;/b&gt;&lt;input type="text" name="Montant_Total" size="30" /&gt; &amp;euro;&lt;br/&gt;&lt;br/&gt;</w:t>
      </w:r>
    </w:p>
    <w:p w14:paraId="58DC4047" w14:textId="77777777" w:rsidR="00435075" w:rsidRPr="008711D9" w:rsidRDefault="00435075" w:rsidP="00435075">
      <w:pPr>
        <w:pStyle w:val="Lignedecode"/>
        <w:rPr>
          <w:noProof w:val="0"/>
        </w:rPr>
      </w:pPr>
      <w:r w:rsidRPr="008711D9">
        <w:rPr>
          <w:noProof w:val="0"/>
        </w:rPr>
        <w:t xml:space="preserve">     Voulez-vous payer en 3 fois ? </w:t>
      </w:r>
    </w:p>
    <w:p w14:paraId="149AC295" w14:textId="77777777" w:rsidR="00435075" w:rsidRPr="008711D9" w:rsidRDefault="00435075" w:rsidP="00435075">
      <w:pPr>
        <w:pStyle w:val="Lignedecode"/>
        <w:rPr>
          <w:noProof w:val="0"/>
        </w:rPr>
      </w:pPr>
      <w:r w:rsidRPr="008711D9">
        <w:rPr>
          <w:noProof w:val="0"/>
        </w:rPr>
        <w:t xml:space="preserve">     Oui &lt;input type="radio" name="PaieMult" value="oui"&gt; </w:t>
      </w:r>
    </w:p>
    <w:p w14:paraId="102778FE" w14:textId="77777777" w:rsidR="00435075" w:rsidRPr="008711D9" w:rsidRDefault="00435075" w:rsidP="00435075">
      <w:pPr>
        <w:pStyle w:val="Lignedecode"/>
        <w:rPr>
          <w:noProof w:val="0"/>
        </w:rPr>
      </w:pPr>
      <w:r w:rsidRPr="008711D9">
        <w:rPr>
          <w:noProof w:val="0"/>
        </w:rPr>
        <w:t xml:space="preserve">     Non &lt;input type="radio" name="PaieMult" value="non" checked="checked"&gt; &lt;br/&gt;&lt;br/&gt;</w:t>
      </w:r>
    </w:p>
    <w:p w14:paraId="555957DA" w14:textId="77777777" w:rsidR="00435075" w:rsidRPr="008711D9" w:rsidRDefault="00435075" w:rsidP="00435075">
      <w:pPr>
        <w:pStyle w:val="Lignedecode"/>
        <w:rPr>
          <w:noProof w:val="0"/>
        </w:rPr>
      </w:pPr>
      <w:r w:rsidRPr="008711D9">
        <w:rPr>
          <w:noProof w:val="0"/>
        </w:rPr>
        <w:t xml:space="preserve">   &lt;input type="submit" name="valider" value="Valider la saisie" /&gt;</w:t>
      </w:r>
    </w:p>
    <w:p w14:paraId="5F8C2D25" w14:textId="77777777" w:rsidR="00435075" w:rsidRPr="008711D9" w:rsidRDefault="00435075" w:rsidP="00435075">
      <w:pPr>
        <w:pStyle w:val="Lignedecode"/>
        <w:rPr>
          <w:noProof w:val="0"/>
        </w:rPr>
      </w:pPr>
      <w:r w:rsidRPr="008711D9">
        <w:rPr>
          <w:noProof w:val="0"/>
        </w:rPr>
        <w:t xml:space="preserve">   &lt;input type="reset" name="effacer" value="Effacer le formulaire" /&gt;</w:t>
      </w:r>
    </w:p>
    <w:p w14:paraId="1FACD450" w14:textId="77777777" w:rsidR="00435075" w:rsidRPr="008711D9" w:rsidRDefault="00435075" w:rsidP="00435075">
      <w:pPr>
        <w:pStyle w:val="Lignedecode"/>
        <w:rPr>
          <w:noProof w:val="0"/>
        </w:rPr>
      </w:pPr>
      <w:r w:rsidRPr="008711D9">
        <w:rPr>
          <w:noProof w:val="0"/>
        </w:rPr>
        <w:t xml:space="preserve">   &lt;/fieldset&gt;</w:t>
      </w:r>
    </w:p>
    <w:p w14:paraId="4459BBCE" w14:textId="77777777" w:rsidR="00435075" w:rsidRPr="008711D9" w:rsidRDefault="00435075" w:rsidP="00435075">
      <w:pPr>
        <w:pStyle w:val="Lignedecode"/>
        <w:rPr>
          <w:noProof w:val="0"/>
        </w:rPr>
      </w:pPr>
      <w:r w:rsidRPr="008711D9">
        <w:rPr>
          <w:noProof w:val="0"/>
        </w:rPr>
        <w:t xml:space="preserve">  &lt;/form&gt;</w:t>
      </w:r>
    </w:p>
    <w:p w14:paraId="4186B743" w14:textId="77777777" w:rsidR="00435075" w:rsidRPr="008711D9" w:rsidRDefault="00435075" w:rsidP="00435075">
      <w:pPr>
        <w:pStyle w:val="Lignedecode"/>
        <w:rPr>
          <w:noProof w:val="0"/>
        </w:rPr>
      </w:pPr>
      <w:r w:rsidRPr="008711D9">
        <w:rPr>
          <w:noProof w:val="0"/>
        </w:rPr>
        <w:t xml:space="preserve"> &lt;/body&gt;</w:t>
      </w:r>
    </w:p>
    <w:p w14:paraId="68314E9E" w14:textId="77777777" w:rsidR="00435075" w:rsidRPr="008711D9" w:rsidRDefault="00435075" w:rsidP="00435075">
      <w:pPr>
        <w:pStyle w:val="Lignedecode"/>
        <w:rPr>
          <w:noProof w:val="0"/>
        </w:rPr>
      </w:pPr>
      <w:r w:rsidRPr="008711D9">
        <w:rPr>
          <w:noProof w:val="0"/>
        </w:rPr>
        <w:t>&lt;/html&gt;</w:t>
      </w:r>
    </w:p>
    <w:p w14:paraId="46A1F5F7" w14:textId="77777777" w:rsidR="00435075" w:rsidRPr="008711D9" w:rsidRDefault="00435075" w:rsidP="00435075"/>
    <w:p w14:paraId="3388CAB0" w14:textId="77777777" w:rsidR="00435075" w:rsidRPr="008711D9" w:rsidRDefault="00435075" w:rsidP="00435075">
      <w:pPr>
        <w:pStyle w:val="Titre5"/>
      </w:pPr>
      <w:bookmarkStart w:id="55" w:name="_Toc290223747"/>
      <w:bookmarkStart w:id="56" w:name="_Toc290283262"/>
      <w:r w:rsidRPr="008711D9">
        <w:lastRenderedPageBreak/>
        <w:t>Programme d’envoi des informations à Paybox</w:t>
      </w:r>
      <w:bookmarkEnd w:id="55"/>
      <w:bookmarkEnd w:id="56"/>
    </w:p>
    <w:p w14:paraId="21D498B5" w14:textId="77777777" w:rsidR="00435075" w:rsidRPr="008711D9" w:rsidRDefault="00435075" w:rsidP="00435075"/>
    <w:p w14:paraId="73F31844" w14:textId="77777777" w:rsidR="00435075" w:rsidRPr="008711D9" w:rsidRDefault="00435075" w:rsidP="00435075">
      <w:r w:rsidRPr="008711D9">
        <w:t xml:space="preserve">Après validation du formulaire précédente le programme </w:t>
      </w:r>
      <w:r w:rsidRPr="008711D9">
        <w:rPr>
          <w:color w:val="008000"/>
        </w:rPr>
        <w:t>paybox_clef_HMAC.php</w:t>
      </w:r>
      <w:r w:rsidRPr="008711D9">
        <w:t xml:space="preserve"> est exécuté et reçoit les données transmises.</w:t>
      </w:r>
    </w:p>
    <w:p w14:paraId="4FF6D19A" w14:textId="77777777" w:rsidR="00435075" w:rsidRPr="008711D9" w:rsidRDefault="00435075" w:rsidP="00435075"/>
    <w:p w14:paraId="4AD3E62C" w14:textId="77777777" w:rsidR="00435075" w:rsidRPr="008711D9" w:rsidRDefault="00435075" w:rsidP="00435075">
      <w:r w:rsidRPr="008711D9">
        <w:t>Il effectue des traitements validant et mettant en forme les différents champs, comme :</w:t>
      </w:r>
    </w:p>
    <w:p w14:paraId="3E320F09" w14:textId="77777777" w:rsidR="00435075" w:rsidRPr="008711D9" w:rsidRDefault="00435075" w:rsidP="00435075">
      <w:pPr>
        <w:pStyle w:val="Paragraphedeliste"/>
        <w:numPr>
          <w:ilvl w:val="0"/>
          <w:numId w:val="16"/>
        </w:numPr>
      </w:pPr>
      <w:r w:rsidRPr="008711D9">
        <w:t>Le codage du dossier sur 6 caractères ;</w:t>
      </w:r>
    </w:p>
    <w:p w14:paraId="21779913" w14:textId="77777777" w:rsidR="00435075" w:rsidRPr="008711D9" w:rsidRDefault="00435075" w:rsidP="00435075">
      <w:pPr>
        <w:pStyle w:val="Paragraphedeliste"/>
        <w:numPr>
          <w:ilvl w:val="0"/>
          <w:numId w:val="16"/>
        </w:numPr>
      </w:pPr>
      <w:r w:rsidRPr="008711D9">
        <w:t>La normalisation des noms et prénoms en majuscules et sans accent ;</w:t>
      </w:r>
    </w:p>
    <w:p w14:paraId="0438285A" w14:textId="77777777" w:rsidR="00435075" w:rsidRPr="008711D9" w:rsidRDefault="00435075" w:rsidP="00435075">
      <w:pPr>
        <w:pStyle w:val="Paragraphedeliste"/>
        <w:numPr>
          <w:ilvl w:val="0"/>
          <w:numId w:val="16"/>
        </w:numPr>
      </w:pPr>
      <w:r w:rsidRPr="008711D9">
        <w:t>La mise en forme du montant à régler au format français pour l’affichage ;</w:t>
      </w:r>
    </w:p>
    <w:p w14:paraId="7970ABE1" w14:textId="77777777" w:rsidR="00435075" w:rsidRPr="008711D9" w:rsidRDefault="00435075" w:rsidP="00435075">
      <w:pPr>
        <w:pStyle w:val="Paragraphedeliste"/>
        <w:numPr>
          <w:ilvl w:val="0"/>
          <w:numId w:val="16"/>
        </w:numPr>
      </w:pPr>
      <w:r w:rsidRPr="008711D9">
        <w:t>Etc.</w:t>
      </w:r>
    </w:p>
    <w:p w14:paraId="727ED6DD" w14:textId="77777777" w:rsidR="00435075" w:rsidRPr="008711D9" w:rsidRDefault="00435075" w:rsidP="00435075">
      <w:r w:rsidRPr="008711D9">
        <w:t>Puis il récapitule les différents éléments du dossier.</w:t>
      </w:r>
    </w:p>
    <w:p w14:paraId="787A19C1" w14:textId="77777777" w:rsidR="00435075" w:rsidRPr="008711D9" w:rsidRDefault="00435075" w:rsidP="00435075">
      <w:r w:rsidRPr="008711D9">
        <w:t>L’écran suivant récapitule un règlement en une seule fois</w:t>
      </w:r>
    </w:p>
    <w:p w14:paraId="7F3AF360" w14:textId="77777777" w:rsidR="00435075" w:rsidRPr="008711D9" w:rsidRDefault="00435075" w:rsidP="00435075">
      <w:pPr>
        <w:rPr>
          <w:rFonts w:ascii="Times" w:hAnsi="Times" w:cs="Times"/>
          <w:lang w:eastAsia="fr-FR"/>
        </w:rPr>
      </w:pPr>
      <w:r w:rsidRPr="008711D9">
        <w:rPr>
          <w:rFonts w:ascii="Times" w:hAnsi="Times" w:cs="Times"/>
          <w:noProof/>
          <w:lang w:eastAsia="fr-FR"/>
        </w:rPr>
        <w:drawing>
          <wp:inline distT="0" distB="0" distL="0" distR="0" wp14:anchorId="4B256726" wp14:editId="74F2FC2F">
            <wp:extent cx="5806540" cy="1645920"/>
            <wp:effectExtent l="25400" t="25400" r="35560" b="30480"/>
            <wp:docPr id="2771" name="Image 2771" descr="JML HDX:Users:lery:Desktop:Capture d’écran 2015-04-09 à 14.29.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6" descr="JML HDX:Users:lery:Desktop:Capture d’écran 2015-04-09 à 14.29.41.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06540" cy="1645920"/>
                    </a:xfrm>
                    <a:prstGeom prst="rect">
                      <a:avLst/>
                    </a:prstGeom>
                    <a:noFill/>
                    <a:ln>
                      <a:solidFill>
                        <a:schemeClr val="tx1"/>
                      </a:solidFill>
                    </a:ln>
                  </pic:spPr>
                </pic:pic>
              </a:graphicData>
            </a:graphic>
          </wp:inline>
        </w:drawing>
      </w:r>
    </w:p>
    <w:p w14:paraId="1397AA3B" w14:textId="77777777" w:rsidR="00435075" w:rsidRPr="008711D9" w:rsidRDefault="00435075" w:rsidP="00435075"/>
    <w:p w14:paraId="3C6A52C1" w14:textId="77777777" w:rsidR="00435075" w:rsidRPr="008711D9" w:rsidRDefault="00435075" w:rsidP="00435075">
      <w:r w:rsidRPr="008711D9">
        <w:t>L’écran suivant récapitule un règlement en une trois fois (dans le cas d’une sélection du bouton radio sur « oui » dans l’écran précédent), pour le même montant.</w:t>
      </w:r>
    </w:p>
    <w:p w14:paraId="55F58E3A" w14:textId="77777777" w:rsidR="00435075" w:rsidRPr="008711D9" w:rsidRDefault="00435075" w:rsidP="00435075">
      <w:r w:rsidRPr="008711D9">
        <w:rPr>
          <w:noProof/>
          <w:lang w:eastAsia="fr-FR"/>
        </w:rPr>
        <w:drawing>
          <wp:inline distT="0" distB="0" distL="0" distR="0" wp14:anchorId="28C1A00B" wp14:editId="2725A156">
            <wp:extent cx="5824087" cy="2040940"/>
            <wp:effectExtent l="25400" t="25400" r="18415" b="16510"/>
            <wp:docPr id="2772" name="Image 2772" descr="JML HDX:Users:lery:Desktop:Capture d’écran 2015-04-09 à 14.31.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5" descr="JML HDX:Users:lery:Desktop:Capture d’écran 2015-04-09 à 14.31.40.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24087" cy="2040940"/>
                    </a:xfrm>
                    <a:prstGeom prst="rect">
                      <a:avLst/>
                    </a:prstGeom>
                    <a:noFill/>
                    <a:ln>
                      <a:solidFill>
                        <a:schemeClr val="tx1"/>
                      </a:solidFill>
                    </a:ln>
                  </pic:spPr>
                </pic:pic>
              </a:graphicData>
            </a:graphic>
          </wp:inline>
        </w:drawing>
      </w:r>
    </w:p>
    <w:p w14:paraId="485E3849" w14:textId="77777777" w:rsidR="00435075" w:rsidRPr="008711D9" w:rsidRDefault="00435075" w:rsidP="00435075">
      <w:r w:rsidRPr="008711D9">
        <w:t>Le clic sur le bouton « Payer » envoie les informations à Paybox.</w:t>
      </w:r>
    </w:p>
    <w:p w14:paraId="02F31767" w14:textId="77777777" w:rsidR="00A8324B" w:rsidRDefault="00A8324B">
      <w:pPr>
        <w:suppressAutoHyphens w:val="0"/>
        <w:spacing w:before="0"/>
        <w:ind w:left="0"/>
        <w:jc w:val="left"/>
      </w:pPr>
      <w:r>
        <w:br w:type="page"/>
      </w:r>
    </w:p>
    <w:p w14:paraId="61A233F7" w14:textId="492DF3E9" w:rsidR="00435075" w:rsidRPr="008711D9" w:rsidRDefault="00435075" w:rsidP="00435075">
      <w:r w:rsidRPr="008711D9">
        <w:lastRenderedPageBreak/>
        <w:t xml:space="preserve">Voici le programme </w:t>
      </w:r>
      <w:r w:rsidRPr="008711D9">
        <w:rPr>
          <w:color w:val="008000"/>
        </w:rPr>
        <w:t>paybox_clef_HMAC.php</w:t>
      </w:r>
      <w:r w:rsidRPr="008711D9">
        <w:t xml:space="preserve">. Il utilise des fonctions contenues dans le fichier </w:t>
      </w:r>
      <w:r w:rsidRPr="008711D9">
        <w:rPr>
          <w:color w:val="008000"/>
        </w:rPr>
        <w:t>fonction_include_sprog.php</w:t>
      </w:r>
      <w:r w:rsidRPr="008711D9">
        <w:t>.</w:t>
      </w:r>
    </w:p>
    <w:p w14:paraId="26B076B4" w14:textId="77777777" w:rsidR="00435075" w:rsidRPr="008711D9" w:rsidRDefault="00435075" w:rsidP="00435075">
      <w:pPr>
        <w:pStyle w:val="Lignedecode"/>
        <w:rPr>
          <w:noProof w:val="0"/>
        </w:rPr>
      </w:pPr>
      <w:r w:rsidRPr="008711D9">
        <w:rPr>
          <w:noProof w:val="0"/>
        </w:rPr>
        <w:t>&lt;!DOCTYPE html&gt;</w:t>
      </w:r>
    </w:p>
    <w:p w14:paraId="5AC6A76A" w14:textId="77777777" w:rsidR="00435075" w:rsidRPr="008711D9" w:rsidRDefault="00435075" w:rsidP="00435075">
      <w:pPr>
        <w:pStyle w:val="Lignedecode"/>
        <w:rPr>
          <w:noProof w:val="0"/>
        </w:rPr>
      </w:pPr>
      <w:r w:rsidRPr="008711D9">
        <w:rPr>
          <w:noProof w:val="0"/>
        </w:rPr>
        <w:t>&lt;html&gt;</w:t>
      </w:r>
    </w:p>
    <w:p w14:paraId="1211670D" w14:textId="77777777" w:rsidR="00435075" w:rsidRPr="008711D9" w:rsidRDefault="00435075" w:rsidP="00435075">
      <w:pPr>
        <w:pStyle w:val="Lignedecode"/>
        <w:rPr>
          <w:noProof w:val="0"/>
        </w:rPr>
      </w:pPr>
      <w:r w:rsidRPr="008711D9">
        <w:rPr>
          <w:noProof w:val="0"/>
        </w:rPr>
        <w:t xml:space="preserve"> &lt;head&gt; &lt;!-- Entête HTML --&gt;</w:t>
      </w:r>
    </w:p>
    <w:p w14:paraId="40AB1385" w14:textId="77777777" w:rsidR="00435075" w:rsidRPr="008711D9" w:rsidRDefault="00435075" w:rsidP="00435075">
      <w:pPr>
        <w:pStyle w:val="Lignedecode"/>
        <w:rPr>
          <w:noProof w:val="0"/>
        </w:rPr>
      </w:pPr>
      <w:r w:rsidRPr="008711D9">
        <w:rPr>
          <w:noProof w:val="0"/>
        </w:rPr>
        <w:t xml:space="preserve">    &lt;meta charset="utf-8" /&gt;</w:t>
      </w:r>
    </w:p>
    <w:p w14:paraId="7E18BF30" w14:textId="77777777" w:rsidR="00435075" w:rsidRPr="008711D9" w:rsidRDefault="00435075" w:rsidP="00435075">
      <w:pPr>
        <w:pStyle w:val="Lignedecode"/>
        <w:rPr>
          <w:noProof w:val="0"/>
        </w:rPr>
      </w:pPr>
      <w:r w:rsidRPr="008711D9">
        <w:rPr>
          <w:noProof w:val="0"/>
        </w:rPr>
        <w:t xml:space="preserve">    &lt;title&gt;Paiement Paybox&lt;/title&gt;</w:t>
      </w:r>
    </w:p>
    <w:p w14:paraId="166B8788" w14:textId="77777777" w:rsidR="00435075" w:rsidRPr="008711D9" w:rsidRDefault="00435075" w:rsidP="00435075">
      <w:pPr>
        <w:pStyle w:val="Lignedecode"/>
        <w:rPr>
          <w:noProof w:val="0"/>
        </w:rPr>
      </w:pPr>
      <w:r w:rsidRPr="008711D9">
        <w:rPr>
          <w:noProof w:val="0"/>
        </w:rPr>
        <w:tab/>
        <w:t>&lt;link href="CSS/</w:t>
      </w:r>
      <w:r w:rsidRPr="008711D9">
        <w:rPr>
          <w:noProof w:val="0"/>
          <w:highlight w:val="yellow"/>
        </w:rPr>
        <w:t>saisie_client_paybox.css</w:t>
      </w:r>
      <w:r w:rsidRPr="008711D9">
        <w:rPr>
          <w:noProof w:val="0"/>
        </w:rPr>
        <w:t xml:space="preserve">" rel="stylesheet" type="text/css" /&gt; </w:t>
      </w:r>
    </w:p>
    <w:p w14:paraId="363B1FE2" w14:textId="77777777" w:rsidR="00435075" w:rsidRPr="008711D9" w:rsidRDefault="00435075" w:rsidP="00435075">
      <w:pPr>
        <w:pStyle w:val="Lignedecode"/>
        <w:rPr>
          <w:noProof w:val="0"/>
        </w:rPr>
      </w:pPr>
      <w:r w:rsidRPr="008711D9">
        <w:rPr>
          <w:noProof w:val="0"/>
        </w:rPr>
        <w:t xml:space="preserve"> &lt;/head&gt;</w:t>
      </w:r>
    </w:p>
    <w:p w14:paraId="1542F2C7" w14:textId="77777777" w:rsidR="00435075" w:rsidRPr="008711D9" w:rsidRDefault="00435075" w:rsidP="00435075">
      <w:pPr>
        <w:pStyle w:val="Lignedecode"/>
        <w:rPr>
          <w:noProof w:val="0"/>
        </w:rPr>
      </w:pPr>
      <w:r w:rsidRPr="008711D9">
        <w:rPr>
          <w:noProof w:val="0"/>
          <w:highlight w:val="cyan"/>
        </w:rPr>
        <w:t>&lt;?php</w:t>
      </w:r>
    </w:p>
    <w:p w14:paraId="44686F52" w14:textId="77777777" w:rsidR="00435075" w:rsidRPr="008711D9" w:rsidRDefault="00435075" w:rsidP="00435075">
      <w:pPr>
        <w:pStyle w:val="Lignedecode"/>
        <w:rPr>
          <w:noProof w:val="0"/>
        </w:rPr>
      </w:pPr>
      <w:r w:rsidRPr="008711D9">
        <w:rPr>
          <w:noProof w:val="0"/>
        </w:rPr>
        <w:t>include 'INCLUDE/</w:t>
      </w:r>
      <w:r w:rsidRPr="008711D9">
        <w:rPr>
          <w:noProof w:val="0"/>
          <w:highlight w:val="yellow"/>
        </w:rPr>
        <w:t>fonction_include_sprog.php</w:t>
      </w:r>
      <w:r w:rsidRPr="008711D9">
        <w:rPr>
          <w:noProof w:val="0"/>
        </w:rPr>
        <w:t>';</w:t>
      </w:r>
    </w:p>
    <w:p w14:paraId="75836B03" w14:textId="77777777" w:rsidR="00435075" w:rsidRPr="008711D9" w:rsidRDefault="00435075" w:rsidP="00435075">
      <w:pPr>
        <w:pStyle w:val="Lignedecode"/>
        <w:rPr>
          <w:noProof w:val="0"/>
        </w:rPr>
      </w:pPr>
      <w:r w:rsidRPr="008711D9">
        <w:rPr>
          <w:noProof w:val="0"/>
        </w:rPr>
        <w:t>// -----------------------------------------------------------------</w:t>
      </w:r>
    </w:p>
    <w:p w14:paraId="4DAD4435" w14:textId="77777777" w:rsidR="00435075" w:rsidRPr="008711D9" w:rsidRDefault="00435075" w:rsidP="00435075">
      <w:pPr>
        <w:pStyle w:val="Lignedecode"/>
        <w:rPr>
          <w:noProof w:val="0"/>
        </w:rPr>
      </w:pPr>
      <w:r w:rsidRPr="008711D9">
        <w:rPr>
          <w:noProof w:val="0"/>
        </w:rPr>
        <w:t>// Récupération des données saisies</w:t>
      </w:r>
    </w:p>
    <w:p w14:paraId="0B1E714F" w14:textId="77777777" w:rsidR="00435075" w:rsidRPr="008711D9" w:rsidRDefault="00435075" w:rsidP="00435075">
      <w:pPr>
        <w:pStyle w:val="Lignedecode"/>
        <w:rPr>
          <w:noProof w:val="0"/>
        </w:rPr>
      </w:pPr>
      <w:r w:rsidRPr="008711D9">
        <w:rPr>
          <w:noProof w:val="0"/>
        </w:rPr>
        <w:t>// -----------------------------------------------------------------</w:t>
      </w:r>
    </w:p>
    <w:p w14:paraId="29EDA530" w14:textId="77777777" w:rsidR="00435075" w:rsidRPr="008711D9" w:rsidRDefault="00435075" w:rsidP="00435075">
      <w:pPr>
        <w:pStyle w:val="Lignedecode"/>
        <w:rPr>
          <w:noProof w:val="0"/>
        </w:rPr>
      </w:pPr>
      <w:r w:rsidRPr="008711D9">
        <w:rPr>
          <w:noProof w:val="0"/>
        </w:rPr>
        <w:t>if (isset($_POST['Nom'])) $Nom=$_POST['Nom'] ;</w:t>
      </w:r>
    </w:p>
    <w:p w14:paraId="1CE6F2D7" w14:textId="77777777" w:rsidR="00435075" w:rsidRPr="008711D9" w:rsidRDefault="00435075" w:rsidP="00435075">
      <w:pPr>
        <w:pStyle w:val="Lignedecode"/>
        <w:rPr>
          <w:noProof w:val="0"/>
        </w:rPr>
      </w:pPr>
      <w:r w:rsidRPr="008711D9">
        <w:rPr>
          <w:noProof w:val="0"/>
        </w:rPr>
        <w:t>else $Nom = '' ;</w:t>
      </w:r>
    </w:p>
    <w:p w14:paraId="62FED1C2" w14:textId="77777777" w:rsidR="00435075" w:rsidRPr="008711D9" w:rsidRDefault="00435075" w:rsidP="00435075">
      <w:pPr>
        <w:pStyle w:val="Lignedecode"/>
        <w:rPr>
          <w:noProof w:val="0"/>
        </w:rPr>
      </w:pPr>
      <w:r w:rsidRPr="008711D9">
        <w:rPr>
          <w:noProof w:val="0"/>
        </w:rPr>
        <w:t>if (isset($_POST['Prenom'])) $Prenom=$_POST['Prenom'] ;</w:t>
      </w:r>
    </w:p>
    <w:p w14:paraId="64C1ED65" w14:textId="77777777" w:rsidR="00435075" w:rsidRPr="008711D9" w:rsidRDefault="00435075" w:rsidP="00435075">
      <w:pPr>
        <w:pStyle w:val="Lignedecode"/>
        <w:rPr>
          <w:noProof w:val="0"/>
        </w:rPr>
      </w:pPr>
      <w:r w:rsidRPr="008711D9">
        <w:rPr>
          <w:noProof w:val="0"/>
        </w:rPr>
        <w:t>else $Prenom = '' ;</w:t>
      </w:r>
    </w:p>
    <w:p w14:paraId="7EBD276F" w14:textId="77777777" w:rsidR="00435075" w:rsidRPr="008711D9" w:rsidRDefault="00435075" w:rsidP="00435075">
      <w:pPr>
        <w:pStyle w:val="Lignedecode"/>
        <w:rPr>
          <w:noProof w:val="0"/>
        </w:rPr>
      </w:pPr>
      <w:r w:rsidRPr="008711D9">
        <w:rPr>
          <w:noProof w:val="0"/>
        </w:rPr>
        <w:t>if (isset($_POST['Dossier'])) $Dossier=$_POST['Dossier'];</w:t>
      </w:r>
    </w:p>
    <w:p w14:paraId="399ED52C" w14:textId="77777777" w:rsidR="00435075" w:rsidRPr="008711D9" w:rsidRDefault="00435075" w:rsidP="00435075">
      <w:pPr>
        <w:pStyle w:val="Lignedecode"/>
        <w:rPr>
          <w:noProof w:val="0"/>
        </w:rPr>
      </w:pPr>
      <w:r w:rsidRPr="008711D9">
        <w:rPr>
          <w:noProof w:val="0"/>
        </w:rPr>
        <w:t>else $Dossier='';</w:t>
      </w:r>
    </w:p>
    <w:p w14:paraId="1D64B89A" w14:textId="77777777" w:rsidR="00435075" w:rsidRPr="008711D9" w:rsidRDefault="00435075" w:rsidP="00435075">
      <w:pPr>
        <w:pStyle w:val="Lignedecode"/>
        <w:rPr>
          <w:noProof w:val="0"/>
        </w:rPr>
      </w:pPr>
      <w:r w:rsidRPr="008711D9">
        <w:rPr>
          <w:noProof w:val="0"/>
        </w:rPr>
        <w:t>if (isset($_POST['Courriel'])) $Courriel=$_POST['Courriel'];</w:t>
      </w:r>
    </w:p>
    <w:p w14:paraId="3C0AA797" w14:textId="77777777" w:rsidR="00435075" w:rsidRPr="008711D9" w:rsidRDefault="00435075" w:rsidP="00435075">
      <w:pPr>
        <w:pStyle w:val="Lignedecode"/>
        <w:rPr>
          <w:noProof w:val="0"/>
        </w:rPr>
      </w:pPr>
      <w:r w:rsidRPr="008711D9">
        <w:rPr>
          <w:noProof w:val="0"/>
        </w:rPr>
        <w:t>else $Courriel='';</w:t>
      </w:r>
    </w:p>
    <w:p w14:paraId="7FCC15CE" w14:textId="77777777" w:rsidR="00435075" w:rsidRPr="008711D9" w:rsidRDefault="00435075" w:rsidP="00435075">
      <w:pPr>
        <w:pStyle w:val="Lignedecode"/>
        <w:rPr>
          <w:noProof w:val="0"/>
        </w:rPr>
      </w:pPr>
      <w:r w:rsidRPr="008711D9">
        <w:rPr>
          <w:noProof w:val="0"/>
        </w:rPr>
        <w:t>if (isset($_POST['Montant_Total'])) $Montant_Total=$_POST['Montant_Total'];</w:t>
      </w:r>
    </w:p>
    <w:p w14:paraId="536D8AC1" w14:textId="77777777" w:rsidR="00435075" w:rsidRPr="008711D9" w:rsidRDefault="00435075" w:rsidP="00435075">
      <w:pPr>
        <w:pStyle w:val="Lignedecode"/>
        <w:rPr>
          <w:noProof w:val="0"/>
        </w:rPr>
      </w:pPr>
      <w:r w:rsidRPr="008711D9">
        <w:rPr>
          <w:noProof w:val="0"/>
        </w:rPr>
        <w:t>else $Montant_Total = '' ;</w:t>
      </w:r>
    </w:p>
    <w:p w14:paraId="2C70DEF6" w14:textId="77777777" w:rsidR="00435075" w:rsidRPr="008711D9" w:rsidRDefault="00435075" w:rsidP="00435075">
      <w:pPr>
        <w:pStyle w:val="Lignedecode"/>
        <w:rPr>
          <w:noProof w:val="0"/>
        </w:rPr>
      </w:pPr>
      <w:r w:rsidRPr="008711D9">
        <w:rPr>
          <w:noProof w:val="0"/>
        </w:rPr>
        <w:t>if (isset($_POST['PaieMult'])) $PaieMult = $_POST['PaieMult'] ; else $PaieMult = '' ;</w:t>
      </w:r>
    </w:p>
    <w:p w14:paraId="01265CD6" w14:textId="77777777" w:rsidR="00435075" w:rsidRPr="008711D9" w:rsidRDefault="00435075" w:rsidP="00435075">
      <w:pPr>
        <w:pStyle w:val="Lignedecode"/>
        <w:rPr>
          <w:noProof w:val="0"/>
        </w:rPr>
      </w:pPr>
      <w:r w:rsidRPr="008711D9">
        <w:rPr>
          <w:noProof w:val="0"/>
        </w:rPr>
        <w:t>$tab_echeances=array();</w:t>
      </w:r>
    </w:p>
    <w:p w14:paraId="37C42C93" w14:textId="77777777" w:rsidR="00435075" w:rsidRPr="008711D9" w:rsidRDefault="00435075" w:rsidP="00435075">
      <w:pPr>
        <w:pStyle w:val="Lignedecode"/>
        <w:rPr>
          <w:noProof w:val="0"/>
        </w:rPr>
      </w:pPr>
      <w:r w:rsidRPr="008711D9">
        <w:rPr>
          <w:noProof w:val="0"/>
        </w:rPr>
        <w:t>// -----------------------------------------------------------------</w:t>
      </w:r>
    </w:p>
    <w:p w14:paraId="7BEECB08" w14:textId="77777777" w:rsidR="00435075" w:rsidRPr="008711D9" w:rsidRDefault="00435075" w:rsidP="00435075">
      <w:pPr>
        <w:pStyle w:val="Lignedecode"/>
        <w:rPr>
          <w:noProof w:val="0"/>
        </w:rPr>
      </w:pPr>
      <w:r w:rsidRPr="008711D9">
        <w:rPr>
          <w:noProof w:val="0"/>
        </w:rPr>
        <w:t>// Traitement des données saisies</w:t>
      </w:r>
    </w:p>
    <w:p w14:paraId="12EFF017" w14:textId="77777777" w:rsidR="00435075" w:rsidRPr="008711D9" w:rsidRDefault="00435075" w:rsidP="00435075">
      <w:pPr>
        <w:pStyle w:val="Lignedecode"/>
        <w:rPr>
          <w:noProof w:val="0"/>
        </w:rPr>
      </w:pPr>
      <w:r w:rsidRPr="008711D9">
        <w:rPr>
          <w:noProof w:val="0"/>
        </w:rPr>
        <w:t>// -----------------------------------------------------------------</w:t>
      </w:r>
    </w:p>
    <w:p w14:paraId="19DA5157" w14:textId="77777777" w:rsidR="00435075" w:rsidRPr="008711D9" w:rsidRDefault="00435075" w:rsidP="00435075">
      <w:pPr>
        <w:pStyle w:val="Lignedecode"/>
        <w:rPr>
          <w:noProof w:val="0"/>
        </w:rPr>
      </w:pPr>
      <w:r w:rsidRPr="008711D9">
        <w:rPr>
          <w:noProof w:val="0"/>
        </w:rPr>
        <w:t>$tab_validation_donnees=</w:t>
      </w:r>
      <w:r w:rsidRPr="008711D9">
        <w:rPr>
          <w:noProof w:val="0"/>
          <w:highlight w:val="yellow"/>
        </w:rPr>
        <w:t>validation_donnees($Nom,$Prenom,$Dossier,$Courriel)</w:t>
      </w:r>
      <w:r w:rsidRPr="008711D9">
        <w:rPr>
          <w:noProof w:val="0"/>
        </w:rPr>
        <w:t>;</w:t>
      </w:r>
    </w:p>
    <w:p w14:paraId="676F25CF" w14:textId="77777777" w:rsidR="00435075" w:rsidRPr="008711D9" w:rsidRDefault="00435075" w:rsidP="00435075">
      <w:pPr>
        <w:pStyle w:val="Lignedecode"/>
        <w:rPr>
          <w:noProof w:val="0"/>
        </w:rPr>
      </w:pPr>
      <w:r w:rsidRPr="008711D9">
        <w:rPr>
          <w:noProof w:val="0"/>
        </w:rPr>
        <w:t>if (count($tab_validation_donnees) == 0)</w:t>
      </w:r>
    </w:p>
    <w:p w14:paraId="2E0A60AC" w14:textId="77777777" w:rsidR="00435075" w:rsidRPr="008711D9" w:rsidRDefault="00435075" w:rsidP="00435075">
      <w:pPr>
        <w:pStyle w:val="Lignedecode"/>
        <w:rPr>
          <w:noProof w:val="0"/>
        </w:rPr>
      </w:pPr>
      <w:r w:rsidRPr="008711D9">
        <w:rPr>
          <w:noProof w:val="0"/>
        </w:rPr>
        <w:t>{</w:t>
      </w:r>
    </w:p>
    <w:p w14:paraId="5F2B8498" w14:textId="77777777" w:rsidR="00435075" w:rsidRPr="008711D9" w:rsidRDefault="00435075" w:rsidP="00435075">
      <w:pPr>
        <w:pStyle w:val="Lignedecode"/>
        <w:rPr>
          <w:noProof w:val="0"/>
        </w:rPr>
      </w:pPr>
      <w:r w:rsidRPr="008711D9">
        <w:rPr>
          <w:noProof w:val="0"/>
        </w:rPr>
        <w:t xml:space="preserve"> ?&gt;</w:t>
      </w:r>
    </w:p>
    <w:p w14:paraId="238A9A74" w14:textId="77777777" w:rsidR="00435075" w:rsidRPr="008711D9" w:rsidRDefault="00435075" w:rsidP="00435075">
      <w:pPr>
        <w:pStyle w:val="Lignedecode"/>
        <w:rPr>
          <w:noProof w:val="0"/>
        </w:rPr>
      </w:pPr>
      <w:r w:rsidRPr="008711D9">
        <w:rPr>
          <w:noProof w:val="0"/>
        </w:rPr>
        <w:t xml:space="preserve"> &lt;fieldset&gt;</w:t>
      </w:r>
    </w:p>
    <w:p w14:paraId="175428D0" w14:textId="77777777" w:rsidR="00435075" w:rsidRPr="008711D9" w:rsidRDefault="00435075" w:rsidP="00435075">
      <w:pPr>
        <w:pStyle w:val="Lignedecode"/>
        <w:rPr>
          <w:noProof w:val="0"/>
        </w:rPr>
      </w:pPr>
      <w:r w:rsidRPr="008711D9">
        <w:rPr>
          <w:noProof w:val="0"/>
        </w:rPr>
        <w:t xml:space="preserve"> &lt;legend&gt;Erreur :&lt;/legend&gt;&lt;br/&gt;</w:t>
      </w:r>
    </w:p>
    <w:p w14:paraId="12AE70C8" w14:textId="77777777" w:rsidR="00435075" w:rsidRPr="008711D9" w:rsidRDefault="00435075" w:rsidP="00435075">
      <w:pPr>
        <w:pStyle w:val="Lignedecode"/>
        <w:rPr>
          <w:noProof w:val="0"/>
        </w:rPr>
      </w:pPr>
      <w:r w:rsidRPr="008711D9">
        <w:rPr>
          <w:noProof w:val="0"/>
        </w:rPr>
        <w:t xml:space="preserve"> &lt;b&gt;Un des champs saisis est erroné  ! &lt;br /&gt;&lt;br/&gt;</w:t>
      </w:r>
    </w:p>
    <w:p w14:paraId="49296B7E" w14:textId="77777777" w:rsidR="00435075" w:rsidRPr="008711D9" w:rsidRDefault="00435075" w:rsidP="00435075">
      <w:pPr>
        <w:pStyle w:val="Lignedecode"/>
        <w:rPr>
          <w:noProof w:val="0"/>
        </w:rPr>
      </w:pPr>
      <w:r w:rsidRPr="008711D9">
        <w:rPr>
          <w:noProof w:val="0"/>
        </w:rPr>
        <w:t xml:space="preserve"> &lt;/fieldset&gt;</w:t>
      </w:r>
    </w:p>
    <w:p w14:paraId="550D9B83" w14:textId="77777777" w:rsidR="00435075" w:rsidRPr="008711D9" w:rsidRDefault="00435075" w:rsidP="00435075">
      <w:pPr>
        <w:pStyle w:val="Lignedecode"/>
        <w:rPr>
          <w:noProof w:val="0"/>
        </w:rPr>
      </w:pPr>
      <w:r w:rsidRPr="008711D9">
        <w:rPr>
          <w:noProof w:val="0"/>
        </w:rPr>
        <w:t xml:space="preserve"> &lt;?php</w:t>
      </w:r>
    </w:p>
    <w:p w14:paraId="0613C929" w14:textId="77777777" w:rsidR="00435075" w:rsidRPr="008711D9" w:rsidRDefault="00435075" w:rsidP="00435075">
      <w:pPr>
        <w:pStyle w:val="Lignedecode"/>
        <w:rPr>
          <w:noProof w:val="0"/>
        </w:rPr>
      </w:pPr>
      <w:r w:rsidRPr="008711D9">
        <w:rPr>
          <w:noProof w:val="0"/>
        </w:rPr>
        <w:t>}</w:t>
      </w:r>
    </w:p>
    <w:p w14:paraId="4018D1D5" w14:textId="77777777" w:rsidR="00435075" w:rsidRPr="008711D9" w:rsidRDefault="00435075" w:rsidP="00435075">
      <w:pPr>
        <w:pStyle w:val="Lignedecode"/>
        <w:rPr>
          <w:noProof w:val="0"/>
        </w:rPr>
      </w:pPr>
      <w:r w:rsidRPr="008711D9">
        <w:rPr>
          <w:noProof w:val="0"/>
        </w:rPr>
        <w:t>else</w:t>
      </w:r>
    </w:p>
    <w:p w14:paraId="1336AB1A" w14:textId="77777777" w:rsidR="00435075" w:rsidRPr="008711D9" w:rsidRDefault="00435075" w:rsidP="00435075">
      <w:pPr>
        <w:pStyle w:val="Lignedecode"/>
        <w:rPr>
          <w:noProof w:val="0"/>
        </w:rPr>
      </w:pPr>
      <w:r w:rsidRPr="008711D9">
        <w:rPr>
          <w:noProof w:val="0"/>
        </w:rPr>
        <w:t>{</w:t>
      </w:r>
    </w:p>
    <w:p w14:paraId="334ECC4D" w14:textId="77777777" w:rsidR="00435075" w:rsidRPr="008711D9" w:rsidRDefault="00435075" w:rsidP="00435075">
      <w:pPr>
        <w:pStyle w:val="Lignedecode"/>
        <w:rPr>
          <w:noProof w:val="0"/>
        </w:rPr>
      </w:pPr>
      <w:r w:rsidRPr="008711D9">
        <w:rPr>
          <w:noProof w:val="0"/>
        </w:rPr>
        <w:t xml:space="preserve"> list($Dossier,$Nom,$Prenom,$Courriel)=</w:t>
      </w:r>
    </w:p>
    <w:p w14:paraId="7100873A"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validation_donnees($Nom,$Prenom,$Dossier,$Courriel)</w:t>
      </w:r>
      <w:r w:rsidRPr="008711D9">
        <w:rPr>
          <w:noProof w:val="0"/>
        </w:rPr>
        <w:t>;</w:t>
      </w:r>
    </w:p>
    <w:p w14:paraId="3C50B36E" w14:textId="77777777" w:rsidR="00435075" w:rsidRPr="008711D9" w:rsidRDefault="00435075" w:rsidP="00435075">
      <w:pPr>
        <w:pStyle w:val="Lignedecode"/>
        <w:rPr>
          <w:noProof w:val="0"/>
        </w:rPr>
      </w:pPr>
    </w:p>
    <w:p w14:paraId="7F006A6F" w14:textId="77777777" w:rsidR="00435075" w:rsidRPr="008711D9" w:rsidRDefault="00435075" w:rsidP="00435075">
      <w:pPr>
        <w:pStyle w:val="Lignedecode"/>
        <w:rPr>
          <w:noProof w:val="0"/>
        </w:rPr>
      </w:pPr>
      <w:r w:rsidRPr="008711D9">
        <w:rPr>
          <w:noProof w:val="0"/>
        </w:rPr>
        <w:t xml:space="preserve"> // --- conversion du Montant_Total au format réel ---</w:t>
      </w:r>
    </w:p>
    <w:p w14:paraId="4E001E9B" w14:textId="77777777" w:rsidR="00435075" w:rsidRPr="008711D9" w:rsidRDefault="00435075" w:rsidP="00435075">
      <w:pPr>
        <w:pStyle w:val="Lignedecode"/>
        <w:rPr>
          <w:noProof w:val="0"/>
        </w:rPr>
      </w:pPr>
      <w:r w:rsidRPr="008711D9">
        <w:rPr>
          <w:noProof w:val="0"/>
        </w:rPr>
        <w:t xml:space="preserve"> $Montant_Total = str_replace(",",".",$Montant_Total);</w:t>
      </w:r>
    </w:p>
    <w:p w14:paraId="75A30AEE" w14:textId="77777777" w:rsidR="00435075" w:rsidRPr="008711D9" w:rsidRDefault="00435075" w:rsidP="00435075">
      <w:pPr>
        <w:pStyle w:val="Lignedecode"/>
        <w:rPr>
          <w:noProof w:val="0"/>
        </w:rPr>
      </w:pPr>
      <w:r w:rsidRPr="008711D9">
        <w:rPr>
          <w:noProof w:val="0"/>
        </w:rPr>
        <w:t xml:space="preserve"> $Montant_Total=round(floatval($Montant_Total),2);</w:t>
      </w:r>
    </w:p>
    <w:p w14:paraId="0AE73883" w14:textId="77777777" w:rsidR="00435075" w:rsidRPr="008711D9" w:rsidRDefault="00435075" w:rsidP="00435075">
      <w:pPr>
        <w:pStyle w:val="Lignedecode"/>
        <w:rPr>
          <w:noProof w:val="0"/>
        </w:rPr>
      </w:pPr>
      <w:r w:rsidRPr="008711D9">
        <w:rPr>
          <w:noProof w:val="0"/>
        </w:rPr>
        <w:t xml:space="preserve"> // --- préparation de Montant_Total_formate pour l'affichage ---</w:t>
      </w:r>
    </w:p>
    <w:p w14:paraId="636FAA5E" w14:textId="77777777" w:rsidR="00435075" w:rsidRPr="008711D9" w:rsidRDefault="00435075" w:rsidP="00435075">
      <w:pPr>
        <w:pStyle w:val="Lignedecode"/>
        <w:rPr>
          <w:noProof w:val="0"/>
        </w:rPr>
      </w:pPr>
      <w:r w:rsidRPr="008711D9">
        <w:rPr>
          <w:noProof w:val="0"/>
        </w:rPr>
        <w:t xml:space="preserve"> $Montant_Total_formate=number_format($Montant_Total,2,","," ")." &amp;euro;";</w:t>
      </w:r>
    </w:p>
    <w:p w14:paraId="4DE7BB81" w14:textId="77777777" w:rsidR="00435075" w:rsidRPr="008711D9" w:rsidRDefault="00435075" w:rsidP="00435075">
      <w:pPr>
        <w:pStyle w:val="Lignedecode"/>
        <w:rPr>
          <w:noProof w:val="0"/>
        </w:rPr>
      </w:pPr>
      <w:r w:rsidRPr="008711D9">
        <w:rPr>
          <w:noProof w:val="0"/>
        </w:rPr>
        <w:t xml:space="preserve"> $tab_validation_donnees['Montant_Total']=$Montant_Total_formate;</w:t>
      </w:r>
    </w:p>
    <w:p w14:paraId="4E111828" w14:textId="77777777" w:rsidR="00435075" w:rsidRPr="008711D9" w:rsidRDefault="00435075" w:rsidP="00435075">
      <w:pPr>
        <w:pStyle w:val="Lignedecode"/>
        <w:rPr>
          <w:noProof w:val="0"/>
        </w:rPr>
      </w:pPr>
      <w:r w:rsidRPr="008711D9">
        <w:rPr>
          <w:noProof w:val="0"/>
        </w:rPr>
        <w:t xml:space="preserve"> // ------------------------------</w:t>
      </w:r>
    </w:p>
    <w:p w14:paraId="00D89DA3" w14:textId="77777777" w:rsidR="00435075" w:rsidRPr="008711D9" w:rsidRDefault="00435075" w:rsidP="00435075">
      <w:pPr>
        <w:pStyle w:val="Lignedecode"/>
        <w:rPr>
          <w:noProof w:val="0"/>
        </w:rPr>
      </w:pPr>
      <w:r w:rsidRPr="008711D9">
        <w:rPr>
          <w:noProof w:val="0"/>
        </w:rPr>
        <w:t xml:space="preserve"> // -- récupération de la date ---</w:t>
      </w:r>
    </w:p>
    <w:p w14:paraId="1124274C" w14:textId="77777777" w:rsidR="00435075" w:rsidRPr="008711D9" w:rsidRDefault="00435075" w:rsidP="00435075">
      <w:pPr>
        <w:pStyle w:val="Lignedecode"/>
        <w:rPr>
          <w:noProof w:val="0"/>
        </w:rPr>
      </w:pPr>
      <w:r w:rsidRPr="008711D9">
        <w:rPr>
          <w:noProof w:val="0"/>
        </w:rPr>
        <w:t xml:space="preserve"> // ------------------------------</w:t>
      </w:r>
    </w:p>
    <w:p w14:paraId="3304411D" w14:textId="77777777" w:rsidR="00435075" w:rsidRPr="008711D9" w:rsidRDefault="00435075" w:rsidP="00435075">
      <w:pPr>
        <w:pStyle w:val="Lignedecode"/>
        <w:rPr>
          <w:noProof w:val="0"/>
        </w:rPr>
      </w:pPr>
      <w:r w:rsidRPr="008711D9">
        <w:rPr>
          <w:noProof w:val="0"/>
        </w:rPr>
        <w:t xml:space="preserve"> // --- On récupère la date au format ISO-8601:2015-04-03T15:27:18+02:00 ---</w:t>
      </w:r>
    </w:p>
    <w:p w14:paraId="4542C4D9" w14:textId="77777777" w:rsidR="00435075" w:rsidRPr="008711D9" w:rsidRDefault="00435075" w:rsidP="00435075">
      <w:pPr>
        <w:pStyle w:val="Lignedecode"/>
        <w:rPr>
          <w:noProof w:val="0"/>
        </w:rPr>
      </w:pPr>
      <w:r w:rsidRPr="008711D9">
        <w:rPr>
          <w:noProof w:val="0"/>
        </w:rPr>
        <w:t xml:space="preserve"> date_default_timezone_set('Europe/Paris');</w:t>
      </w:r>
    </w:p>
    <w:p w14:paraId="2D8689B8" w14:textId="77777777" w:rsidR="00435075" w:rsidRPr="008711D9" w:rsidRDefault="00435075" w:rsidP="00435075">
      <w:pPr>
        <w:pStyle w:val="Lignedecode"/>
        <w:rPr>
          <w:noProof w:val="0"/>
        </w:rPr>
      </w:pPr>
      <w:r w:rsidRPr="008711D9">
        <w:rPr>
          <w:noProof w:val="0"/>
        </w:rPr>
        <w:t xml:space="preserve"> </w:t>
      </w:r>
      <w:r w:rsidRPr="008711D9">
        <w:rPr>
          <w:noProof w:val="0"/>
          <w:color w:val="FF0000"/>
          <w:highlight w:val="yellow"/>
        </w:rPr>
        <w:t>$DateTime</w:t>
      </w:r>
      <w:r w:rsidRPr="008711D9">
        <w:rPr>
          <w:noProof w:val="0"/>
          <w:color w:val="FF0000"/>
        </w:rPr>
        <w:t xml:space="preserve"> = date("c")</w:t>
      </w:r>
      <w:r w:rsidRPr="008711D9">
        <w:rPr>
          <w:noProof w:val="0"/>
        </w:rPr>
        <w:t>;</w:t>
      </w:r>
    </w:p>
    <w:p w14:paraId="1D5E2193" w14:textId="77777777" w:rsidR="00435075" w:rsidRPr="008711D9" w:rsidRDefault="00435075" w:rsidP="00435075">
      <w:pPr>
        <w:pStyle w:val="Lignedecode"/>
        <w:rPr>
          <w:noProof w:val="0"/>
        </w:rPr>
      </w:pPr>
    </w:p>
    <w:p w14:paraId="1162E1DB" w14:textId="77777777" w:rsidR="00A8324B" w:rsidRDefault="00A8324B">
      <w:pPr>
        <w:suppressAutoHyphens w:val="0"/>
        <w:spacing w:before="0"/>
        <w:ind w:left="0"/>
        <w:jc w:val="left"/>
        <w:rPr>
          <w:rFonts w:ascii="Courier" w:eastAsiaTheme="minorEastAsia" w:hAnsi="Courier" w:cs="Menlo Regular"/>
          <w:b/>
          <w:color w:val="008000"/>
          <w:sz w:val="20"/>
          <w:szCs w:val="20"/>
          <w:lang w:eastAsia="ja-JP"/>
        </w:rPr>
      </w:pPr>
      <w:r>
        <w:br w:type="page"/>
      </w:r>
    </w:p>
    <w:p w14:paraId="3F3AD40D" w14:textId="42D57128" w:rsidR="00435075" w:rsidRPr="008711D9" w:rsidRDefault="00435075" w:rsidP="00435075">
      <w:pPr>
        <w:pStyle w:val="Lignedecode"/>
        <w:rPr>
          <w:noProof w:val="0"/>
        </w:rPr>
      </w:pPr>
      <w:r w:rsidRPr="008711D9">
        <w:rPr>
          <w:noProof w:val="0"/>
        </w:rPr>
        <w:lastRenderedPageBreak/>
        <w:t xml:space="preserve"> // ----------------------------------------------------------------------</w:t>
      </w:r>
    </w:p>
    <w:p w14:paraId="4EE5D3C8" w14:textId="77777777" w:rsidR="00435075" w:rsidRPr="008711D9" w:rsidRDefault="00435075" w:rsidP="00435075">
      <w:pPr>
        <w:pStyle w:val="Lignedecode"/>
        <w:rPr>
          <w:noProof w:val="0"/>
        </w:rPr>
      </w:pPr>
      <w:r w:rsidRPr="008711D9">
        <w:rPr>
          <w:noProof w:val="0"/>
        </w:rPr>
        <w:t xml:space="preserve"> // -- Calcul des montants selon le paiement immédiat ou en 3 fois ---</w:t>
      </w:r>
    </w:p>
    <w:p w14:paraId="61FA906C" w14:textId="77777777" w:rsidR="00435075" w:rsidRPr="008711D9" w:rsidRDefault="00435075" w:rsidP="00435075">
      <w:pPr>
        <w:pStyle w:val="Lignedecode"/>
        <w:rPr>
          <w:noProof w:val="0"/>
        </w:rPr>
      </w:pPr>
      <w:r w:rsidRPr="008711D9">
        <w:rPr>
          <w:noProof w:val="0"/>
        </w:rPr>
        <w:t xml:space="preserve"> // ----------------------------------------------------------------------</w:t>
      </w:r>
    </w:p>
    <w:p w14:paraId="6483673C" w14:textId="77777777" w:rsidR="00435075" w:rsidRPr="008711D9" w:rsidRDefault="00435075" w:rsidP="00435075">
      <w:pPr>
        <w:pStyle w:val="Lignedecode"/>
        <w:rPr>
          <w:noProof w:val="0"/>
        </w:rPr>
      </w:pPr>
      <w:r w:rsidRPr="008711D9">
        <w:rPr>
          <w:noProof w:val="0"/>
        </w:rPr>
        <w:t xml:space="preserve"> if ($PaieMult == "non") // --- paiement immédiat ---</w:t>
      </w:r>
    </w:p>
    <w:p w14:paraId="201C4722" w14:textId="77777777" w:rsidR="00435075" w:rsidRPr="008711D9" w:rsidRDefault="00435075" w:rsidP="00435075">
      <w:pPr>
        <w:pStyle w:val="Lignedecode"/>
        <w:rPr>
          <w:noProof w:val="0"/>
        </w:rPr>
      </w:pPr>
      <w:r w:rsidRPr="008711D9">
        <w:rPr>
          <w:noProof w:val="0"/>
        </w:rPr>
        <w:t xml:space="preserve"> {</w:t>
      </w:r>
    </w:p>
    <w:p w14:paraId="77E1B120" w14:textId="77777777" w:rsidR="00435075" w:rsidRPr="008711D9" w:rsidRDefault="00435075" w:rsidP="00435075">
      <w:pPr>
        <w:pStyle w:val="Lignedecode"/>
        <w:rPr>
          <w:noProof w:val="0"/>
        </w:rPr>
      </w:pPr>
      <w:r w:rsidRPr="008711D9">
        <w:rPr>
          <w:noProof w:val="0"/>
        </w:rPr>
        <w:t xml:space="preserve">  // --- Préfixe de la référence pour différencier les modes de paiement ---</w:t>
      </w:r>
    </w:p>
    <w:p w14:paraId="2855074C" w14:textId="77777777" w:rsidR="00435075" w:rsidRPr="008711D9" w:rsidRDefault="00435075" w:rsidP="00435075">
      <w:pPr>
        <w:pStyle w:val="Lignedecode"/>
        <w:rPr>
          <w:noProof w:val="0"/>
        </w:rPr>
      </w:pPr>
      <w:r w:rsidRPr="008711D9">
        <w:rPr>
          <w:noProof w:val="0"/>
        </w:rPr>
        <w:t xml:space="preserve">  // --- au comptant : CPT</w:t>
      </w:r>
    </w:p>
    <w:p w14:paraId="6105AD06" w14:textId="77777777" w:rsidR="00435075" w:rsidRPr="008711D9" w:rsidRDefault="00435075" w:rsidP="00435075">
      <w:pPr>
        <w:pStyle w:val="Lignedecode"/>
        <w:rPr>
          <w:noProof w:val="0"/>
        </w:rPr>
      </w:pPr>
      <w:r w:rsidRPr="008711D9">
        <w:rPr>
          <w:noProof w:val="0"/>
        </w:rPr>
        <w:t xml:space="preserve">  // --- en plusieurs fois : ABT ---</w:t>
      </w:r>
    </w:p>
    <w:p w14:paraId="31CBA4C9" w14:textId="77777777" w:rsidR="00435075" w:rsidRPr="008711D9" w:rsidRDefault="00435075" w:rsidP="00435075">
      <w:pPr>
        <w:pStyle w:val="Lignedecode"/>
        <w:rPr>
          <w:noProof w:val="0"/>
        </w:rPr>
      </w:pPr>
      <w:r w:rsidRPr="008711D9">
        <w:rPr>
          <w:noProof w:val="0"/>
        </w:rPr>
        <w:t xml:space="preserve">  $Mode_Paiement="CPT";</w:t>
      </w:r>
    </w:p>
    <w:p w14:paraId="6C7D722F" w14:textId="77777777" w:rsidR="00435075" w:rsidRPr="008711D9" w:rsidRDefault="00435075" w:rsidP="00435075">
      <w:pPr>
        <w:pStyle w:val="Lignedecode"/>
        <w:rPr>
          <w:noProof w:val="0"/>
        </w:rPr>
      </w:pPr>
      <w:r w:rsidRPr="008711D9">
        <w:rPr>
          <w:noProof w:val="0"/>
        </w:rPr>
        <w:t xml:space="preserve">  // --- conversion du Montant_Total en centimes ---</w:t>
      </w:r>
    </w:p>
    <w:p w14:paraId="239253A3" w14:textId="77777777" w:rsidR="00435075" w:rsidRPr="008711D9" w:rsidRDefault="00435075" w:rsidP="00435075">
      <w:pPr>
        <w:pStyle w:val="Lignedecode"/>
        <w:rPr>
          <w:noProof w:val="0"/>
        </w:rPr>
      </w:pPr>
      <w:r w:rsidRPr="008711D9">
        <w:rPr>
          <w:noProof w:val="0"/>
        </w:rPr>
        <w:t xml:space="preserve">  $Montant_Total_Centimes=$Montant_Total*100;</w:t>
      </w:r>
    </w:p>
    <w:p w14:paraId="3F9F50AF" w14:textId="77777777" w:rsidR="00435075" w:rsidRPr="008711D9" w:rsidRDefault="00435075" w:rsidP="00435075">
      <w:pPr>
        <w:pStyle w:val="Lignedecode"/>
        <w:rPr>
          <w:noProof w:val="0"/>
        </w:rPr>
      </w:pPr>
      <w:r w:rsidRPr="008711D9">
        <w:rPr>
          <w:noProof w:val="0"/>
        </w:rPr>
        <w:t xml:space="preserve">  </w:t>
      </w:r>
      <w:r w:rsidRPr="008711D9">
        <w:rPr>
          <w:noProof w:val="0"/>
          <w:color w:val="FF0000"/>
          <w:highlight w:val="yellow"/>
        </w:rPr>
        <w:t>$PARAM['paiement_immediat']</w:t>
      </w:r>
      <w:r w:rsidRPr="008711D9">
        <w:rPr>
          <w:noProof w:val="0"/>
        </w:rPr>
        <w:t>=$Montant_Total_Centimes;</w:t>
      </w:r>
    </w:p>
    <w:p w14:paraId="5DE71374" w14:textId="77777777" w:rsidR="00435075" w:rsidRPr="008711D9" w:rsidRDefault="00435075" w:rsidP="00435075">
      <w:pPr>
        <w:pStyle w:val="Lignedecode"/>
        <w:rPr>
          <w:noProof w:val="0"/>
        </w:rPr>
      </w:pPr>
      <w:r w:rsidRPr="008711D9">
        <w:rPr>
          <w:noProof w:val="0"/>
        </w:rPr>
        <w:t xml:space="preserve">  $Date_Ech1 = date('d/m/y');</w:t>
      </w:r>
    </w:p>
    <w:p w14:paraId="04E226BB" w14:textId="77777777" w:rsidR="00435075" w:rsidRPr="008711D9" w:rsidRDefault="00435075" w:rsidP="00435075">
      <w:pPr>
        <w:pStyle w:val="Lignedecode"/>
        <w:rPr>
          <w:noProof w:val="0"/>
        </w:rPr>
      </w:pPr>
      <w:r w:rsidRPr="008711D9">
        <w:rPr>
          <w:noProof w:val="0"/>
        </w:rPr>
        <w:t xml:space="preserve">  $tab_echeances[0]=$Date_Ech1;</w:t>
      </w:r>
    </w:p>
    <w:p w14:paraId="72F48263" w14:textId="77777777" w:rsidR="00435075" w:rsidRPr="008711D9" w:rsidRDefault="00435075" w:rsidP="00435075">
      <w:pPr>
        <w:pStyle w:val="Lignedecode"/>
        <w:rPr>
          <w:noProof w:val="0"/>
        </w:rPr>
      </w:pPr>
      <w:r w:rsidRPr="008711D9">
        <w:rPr>
          <w:noProof w:val="0"/>
        </w:rPr>
        <w:t xml:space="preserve">  $tab_echeances[1]=number_format($Montant_Total,2,","," ")." &amp;euro;";</w:t>
      </w:r>
    </w:p>
    <w:p w14:paraId="293B017C" w14:textId="77777777" w:rsidR="00435075" w:rsidRPr="008711D9" w:rsidRDefault="00435075" w:rsidP="00435075">
      <w:pPr>
        <w:pStyle w:val="Lignedecode"/>
        <w:rPr>
          <w:noProof w:val="0"/>
        </w:rPr>
      </w:pPr>
      <w:r w:rsidRPr="008711D9">
        <w:rPr>
          <w:noProof w:val="0"/>
        </w:rPr>
        <w:t xml:space="preserve"> }</w:t>
      </w:r>
    </w:p>
    <w:p w14:paraId="57B4ACB7" w14:textId="77777777" w:rsidR="00435075" w:rsidRPr="008711D9" w:rsidRDefault="00435075" w:rsidP="00435075">
      <w:pPr>
        <w:pStyle w:val="Lignedecode"/>
        <w:rPr>
          <w:noProof w:val="0"/>
        </w:rPr>
      </w:pPr>
      <w:r w:rsidRPr="008711D9">
        <w:rPr>
          <w:noProof w:val="0"/>
        </w:rPr>
        <w:t xml:space="preserve"> else // paiement en 3 fois</w:t>
      </w:r>
    </w:p>
    <w:p w14:paraId="4952CAF0" w14:textId="77777777" w:rsidR="00435075" w:rsidRPr="008711D9" w:rsidRDefault="00435075" w:rsidP="00435075">
      <w:pPr>
        <w:pStyle w:val="Lignedecode"/>
        <w:rPr>
          <w:noProof w:val="0"/>
        </w:rPr>
      </w:pPr>
      <w:r w:rsidRPr="008711D9">
        <w:rPr>
          <w:noProof w:val="0"/>
        </w:rPr>
        <w:t xml:space="preserve"> {</w:t>
      </w:r>
    </w:p>
    <w:p w14:paraId="08402698" w14:textId="77777777" w:rsidR="00435075" w:rsidRPr="008711D9" w:rsidRDefault="00435075" w:rsidP="00435075">
      <w:pPr>
        <w:pStyle w:val="Lignedecode"/>
        <w:rPr>
          <w:noProof w:val="0"/>
        </w:rPr>
      </w:pPr>
      <w:r w:rsidRPr="008711D9">
        <w:rPr>
          <w:noProof w:val="0"/>
        </w:rPr>
        <w:t xml:space="preserve">  // --- Préfixe de la référence pour différencier les modes de paiement ---</w:t>
      </w:r>
    </w:p>
    <w:p w14:paraId="20153AAF" w14:textId="77777777" w:rsidR="00435075" w:rsidRPr="008711D9" w:rsidRDefault="00435075" w:rsidP="00435075">
      <w:pPr>
        <w:pStyle w:val="Lignedecode"/>
        <w:rPr>
          <w:noProof w:val="0"/>
        </w:rPr>
      </w:pPr>
      <w:r w:rsidRPr="008711D9">
        <w:rPr>
          <w:noProof w:val="0"/>
        </w:rPr>
        <w:t xml:space="preserve">  // --- au comptant : CPT</w:t>
      </w:r>
    </w:p>
    <w:p w14:paraId="69791E85" w14:textId="77777777" w:rsidR="00435075" w:rsidRPr="008711D9" w:rsidRDefault="00435075" w:rsidP="00435075">
      <w:pPr>
        <w:pStyle w:val="Lignedecode"/>
        <w:rPr>
          <w:noProof w:val="0"/>
        </w:rPr>
      </w:pPr>
      <w:r w:rsidRPr="008711D9">
        <w:rPr>
          <w:noProof w:val="0"/>
        </w:rPr>
        <w:t xml:space="preserve">  // --- en plusieurs fois : ABT ---</w:t>
      </w:r>
    </w:p>
    <w:p w14:paraId="6694B113" w14:textId="77777777" w:rsidR="00435075" w:rsidRPr="008711D9" w:rsidRDefault="00435075" w:rsidP="00435075">
      <w:pPr>
        <w:pStyle w:val="Lignedecode"/>
        <w:rPr>
          <w:noProof w:val="0"/>
        </w:rPr>
      </w:pPr>
      <w:r w:rsidRPr="008711D9">
        <w:rPr>
          <w:noProof w:val="0"/>
        </w:rPr>
        <w:t xml:space="preserve">  $Mode_Paiement="ABT";</w:t>
      </w:r>
    </w:p>
    <w:p w14:paraId="715A2128" w14:textId="77777777" w:rsidR="00435075" w:rsidRPr="008711D9" w:rsidRDefault="00435075" w:rsidP="00435075">
      <w:pPr>
        <w:pStyle w:val="Lignedecode"/>
        <w:rPr>
          <w:noProof w:val="0"/>
        </w:rPr>
      </w:pPr>
      <w:r w:rsidRPr="008711D9">
        <w:rPr>
          <w:noProof w:val="0"/>
        </w:rPr>
        <w:t xml:space="preserve">  // --- Chaque paiement est correspond à 33,33% du total ---</w:t>
      </w:r>
    </w:p>
    <w:p w14:paraId="29B6F405" w14:textId="77777777" w:rsidR="00435075" w:rsidRPr="008711D9" w:rsidRDefault="00435075" w:rsidP="00435075">
      <w:pPr>
        <w:pStyle w:val="Lignedecode"/>
        <w:rPr>
          <w:noProof w:val="0"/>
        </w:rPr>
      </w:pPr>
      <w:r w:rsidRPr="008711D9">
        <w:rPr>
          <w:noProof w:val="0"/>
        </w:rPr>
        <w:t xml:space="preserve">  $Montant_Ech1=round((($Montant_Total*33.33)/100),2);</w:t>
      </w:r>
    </w:p>
    <w:p w14:paraId="6ABC1A49" w14:textId="77777777" w:rsidR="00435075" w:rsidRPr="008711D9" w:rsidRDefault="00435075" w:rsidP="00435075">
      <w:pPr>
        <w:pStyle w:val="Lignedecode"/>
        <w:rPr>
          <w:noProof w:val="0"/>
        </w:rPr>
      </w:pPr>
      <w:r w:rsidRPr="008711D9">
        <w:rPr>
          <w:noProof w:val="0"/>
        </w:rPr>
        <w:t xml:space="preserve">  $Montant_Ech2=round((($Montant_Total*33.33)/100),2);</w:t>
      </w:r>
    </w:p>
    <w:p w14:paraId="4D4964BF" w14:textId="77777777" w:rsidR="00435075" w:rsidRPr="008711D9" w:rsidRDefault="00435075" w:rsidP="00435075">
      <w:pPr>
        <w:pStyle w:val="Lignedecode"/>
        <w:rPr>
          <w:noProof w:val="0"/>
        </w:rPr>
      </w:pPr>
      <w:r w:rsidRPr="008711D9">
        <w:rPr>
          <w:noProof w:val="0"/>
        </w:rPr>
        <w:t xml:space="preserve">  $Montant_Ech3=round($Montant_Total-$Montant_Ech1-$Montant_Ech2,2);</w:t>
      </w:r>
    </w:p>
    <w:p w14:paraId="13AAC164" w14:textId="77777777" w:rsidR="00435075" w:rsidRPr="008711D9" w:rsidRDefault="00435075" w:rsidP="00435075">
      <w:pPr>
        <w:pStyle w:val="Lignedecode"/>
        <w:rPr>
          <w:noProof w:val="0"/>
        </w:rPr>
      </w:pPr>
      <w:r w:rsidRPr="008711D9">
        <w:rPr>
          <w:noProof w:val="0"/>
        </w:rPr>
        <w:t xml:space="preserve">  // --- conversion des Montants en centimes ---</w:t>
      </w:r>
    </w:p>
    <w:p w14:paraId="18C9D02E" w14:textId="77777777" w:rsidR="00435075" w:rsidRPr="008711D9" w:rsidRDefault="00435075" w:rsidP="00435075">
      <w:pPr>
        <w:pStyle w:val="Lignedecode"/>
        <w:rPr>
          <w:noProof w:val="0"/>
        </w:rPr>
      </w:pPr>
      <w:r w:rsidRPr="008711D9">
        <w:rPr>
          <w:noProof w:val="0"/>
        </w:rPr>
        <w:t xml:space="preserve">  $Montant_Ech1_centimes=$Montant_Ech1*100;</w:t>
      </w:r>
    </w:p>
    <w:p w14:paraId="114426B1" w14:textId="77777777" w:rsidR="00435075" w:rsidRPr="008711D9" w:rsidRDefault="00435075" w:rsidP="00435075">
      <w:pPr>
        <w:pStyle w:val="Lignedecode"/>
        <w:rPr>
          <w:noProof w:val="0"/>
        </w:rPr>
      </w:pPr>
      <w:r w:rsidRPr="008711D9">
        <w:rPr>
          <w:noProof w:val="0"/>
        </w:rPr>
        <w:t xml:space="preserve">  $Montant_Ech2_centimes=$Montant_Ech2*100;</w:t>
      </w:r>
    </w:p>
    <w:p w14:paraId="7E8D0DB1" w14:textId="77777777" w:rsidR="00435075" w:rsidRPr="008711D9" w:rsidRDefault="00435075" w:rsidP="00435075">
      <w:pPr>
        <w:pStyle w:val="Lignedecode"/>
        <w:rPr>
          <w:noProof w:val="0"/>
        </w:rPr>
      </w:pPr>
      <w:r w:rsidRPr="008711D9">
        <w:rPr>
          <w:noProof w:val="0"/>
        </w:rPr>
        <w:t xml:space="preserve">  $Montant_Ech3_centimes=$Montant_Ech3*100;</w:t>
      </w:r>
    </w:p>
    <w:p w14:paraId="09814090" w14:textId="4137CEE6" w:rsidR="00435075" w:rsidRPr="008711D9" w:rsidRDefault="00A8324B" w:rsidP="00435075">
      <w:pPr>
        <w:pStyle w:val="Lignedecode"/>
        <w:rPr>
          <w:noProof w:val="0"/>
        </w:rPr>
      </w:pPr>
      <w:r>
        <w:rPr>
          <w:noProof w:val="0"/>
        </w:rPr>
        <w:t xml:space="preserve">  </w:t>
      </w:r>
      <w:r w:rsidR="00435075" w:rsidRPr="008711D9">
        <w:rPr>
          <w:noProof w:val="0"/>
        </w:rPr>
        <w:t>// --- Mise à jour du tableau des paramètres ---</w:t>
      </w:r>
    </w:p>
    <w:p w14:paraId="3E967A60" w14:textId="77777777" w:rsidR="00435075" w:rsidRPr="008711D9" w:rsidRDefault="00435075" w:rsidP="00435075">
      <w:pPr>
        <w:pStyle w:val="Lignedecode"/>
        <w:rPr>
          <w:noProof w:val="0"/>
        </w:rPr>
      </w:pPr>
      <w:r w:rsidRPr="008711D9">
        <w:rPr>
          <w:noProof w:val="0"/>
        </w:rPr>
        <w:t xml:space="preserve">  </w:t>
      </w:r>
      <w:r w:rsidRPr="008711D9">
        <w:rPr>
          <w:noProof w:val="0"/>
          <w:color w:val="FF0000"/>
          <w:highlight w:val="yellow"/>
        </w:rPr>
        <w:t>$PARAM['paiement_immediat']</w:t>
      </w:r>
      <w:r w:rsidRPr="008711D9">
        <w:rPr>
          <w:noProof w:val="0"/>
        </w:rPr>
        <w:t>=$Montant_Ech1_centimes;</w:t>
      </w:r>
    </w:p>
    <w:p w14:paraId="2DE19935" w14:textId="77777777" w:rsidR="00435075" w:rsidRPr="008711D9" w:rsidRDefault="00435075" w:rsidP="00435075">
      <w:pPr>
        <w:pStyle w:val="Lignedecode"/>
        <w:rPr>
          <w:noProof w:val="0"/>
        </w:rPr>
      </w:pPr>
      <w:r w:rsidRPr="008711D9">
        <w:rPr>
          <w:noProof w:val="0"/>
        </w:rPr>
        <w:t xml:space="preserve">  </w:t>
      </w:r>
      <w:r w:rsidRPr="008711D9">
        <w:rPr>
          <w:noProof w:val="0"/>
          <w:color w:val="FF0000"/>
          <w:highlight w:val="yellow"/>
        </w:rPr>
        <w:t>$PARAM['paiement_echeance2']</w:t>
      </w:r>
      <w:r w:rsidRPr="008711D9">
        <w:rPr>
          <w:noProof w:val="0"/>
        </w:rPr>
        <w:t>=$Montant_Ech2_centimes;</w:t>
      </w:r>
    </w:p>
    <w:p w14:paraId="42BF420C" w14:textId="77777777" w:rsidR="00435075" w:rsidRPr="008711D9" w:rsidRDefault="00435075" w:rsidP="00435075">
      <w:pPr>
        <w:pStyle w:val="Lignedecode"/>
        <w:rPr>
          <w:noProof w:val="0"/>
        </w:rPr>
      </w:pPr>
      <w:r w:rsidRPr="008711D9">
        <w:rPr>
          <w:noProof w:val="0"/>
        </w:rPr>
        <w:t xml:space="preserve">  </w:t>
      </w:r>
      <w:r w:rsidRPr="008711D9">
        <w:rPr>
          <w:noProof w:val="0"/>
          <w:color w:val="FF0000"/>
          <w:highlight w:val="yellow"/>
        </w:rPr>
        <w:t>$PARAM['paiement_echeance3']</w:t>
      </w:r>
      <w:r w:rsidRPr="008711D9">
        <w:rPr>
          <w:noProof w:val="0"/>
        </w:rPr>
        <w:t>=$Montant_Ech3_centimes;</w:t>
      </w:r>
    </w:p>
    <w:p w14:paraId="3E559E40" w14:textId="77777777" w:rsidR="00435075" w:rsidRPr="008711D9" w:rsidRDefault="00435075" w:rsidP="00435075">
      <w:pPr>
        <w:pStyle w:val="Lignedecode"/>
        <w:rPr>
          <w:noProof w:val="0"/>
        </w:rPr>
      </w:pPr>
      <w:r w:rsidRPr="008711D9">
        <w:rPr>
          <w:noProof w:val="0"/>
        </w:rPr>
        <w:t xml:space="preserve">  // ---Calcul des dates de règlement ---</w:t>
      </w:r>
    </w:p>
    <w:p w14:paraId="75A4D98F" w14:textId="77777777" w:rsidR="00435075" w:rsidRPr="008711D9" w:rsidRDefault="00435075" w:rsidP="00435075">
      <w:pPr>
        <w:pStyle w:val="Lignedecode"/>
        <w:rPr>
          <w:noProof w:val="0"/>
        </w:rPr>
      </w:pPr>
      <w:r w:rsidRPr="008711D9">
        <w:rPr>
          <w:noProof w:val="0"/>
        </w:rPr>
        <w:t xml:space="preserve">  // Echéance 1 : immédiatement</w:t>
      </w:r>
    </w:p>
    <w:p w14:paraId="503B3AC2" w14:textId="77777777" w:rsidR="00435075" w:rsidRPr="008711D9" w:rsidRDefault="00435075" w:rsidP="00435075">
      <w:pPr>
        <w:pStyle w:val="Lignedecode"/>
        <w:rPr>
          <w:noProof w:val="0"/>
        </w:rPr>
      </w:pPr>
      <w:r w:rsidRPr="008711D9">
        <w:rPr>
          <w:noProof w:val="0"/>
        </w:rPr>
        <w:t xml:space="preserve">  // Echéance 2 : Echéance 1 + 1 mois</w:t>
      </w:r>
    </w:p>
    <w:p w14:paraId="0B4A0F67" w14:textId="77777777" w:rsidR="00435075" w:rsidRPr="008711D9" w:rsidRDefault="00435075" w:rsidP="00435075">
      <w:pPr>
        <w:pStyle w:val="Lignedecode"/>
        <w:rPr>
          <w:noProof w:val="0"/>
        </w:rPr>
      </w:pPr>
      <w:r w:rsidRPr="008711D9">
        <w:rPr>
          <w:noProof w:val="0"/>
        </w:rPr>
        <w:t xml:space="preserve">  // Echéance 3 : Echéance 1 + 2 mois</w:t>
      </w:r>
    </w:p>
    <w:p w14:paraId="333D9D9D" w14:textId="77777777" w:rsidR="00435075" w:rsidRPr="008711D9" w:rsidRDefault="00435075" w:rsidP="00435075">
      <w:pPr>
        <w:pStyle w:val="Lignedecode"/>
        <w:rPr>
          <w:noProof w:val="0"/>
        </w:rPr>
      </w:pPr>
      <w:r w:rsidRPr="008711D9">
        <w:rPr>
          <w:noProof w:val="0"/>
        </w:rPr>
        <w:t xml:space="preserve">  $Date_Ech1 = date('d/m/Y'); </w:t>
      </w:r>
    </w:p>
    <w:p w14:paraId="5DD4568B" w14:textId="77777777" w:rsidR="00435075" w:rsidRPr="008711D9" w:rsidRDefault="00435075" w:rsidP="00435075">
      <w:pPr>
        <w:pStyle w:val="Lignedecode"/>
        <w:rPr>
          <w:noProof w:val="0"/>
        </w:rPr>
      </w:pPr>
      <w:r w:rsidRPr="008711D9">
        <w:rPr>
          <w:noProof w:val="0"/>
        </w:rPr>
        <w:t xml:space="preserve">  $Date_Ech2 = date('d/m/Y', strtotime('+1 month')); </w:t>
      </w:r>
    </w:p>
    <w:p w14:paraId="3608E96A" w14:textId="77777777" w:rsidR="00435075" w:rsidRPr="008711D9" w:rsidRDefault="00435075" w:rsidP="00435075">
      <w:pPr>
        <w:pStyle w:val="Lignedecode"/>
        <w:rPr>
          <w:noProof w:val="0"/>
        </w:rPr>
      </w:pPr>
      <w:r w:rsidRPr="008711D9">
        <w:rPr>
          <w:noProof w:val="0"/>
        </w:rPr>
        <w:t xml:space="preserve">  $Date_Ech3 = date('d/m/Y', strtotime('+2 month')); </w:t>
      </w:r>
    </w:p>
    <w:p w14:paraId="0EEF55F6" w14:textId="77777777" w:rsidR="00435075" w:rsidRPr="008711D9" w:rsidRDefault="00435075" w:rsidP="00435075">
      <w:pPr>
        <w:pStyle w:val="Lignedecode"/>
        <w:rPr>
          <w:noProof w:val="0"/>
        </w:rPr>
      </w:pPr>
      <w:r w:rsidRPr="008711D9">
        <w:rPr>
          <w:noProof w:val="0"/>
        </w:rPr>
        <w:t xml:space="preserve">  // --- Mise à jour du tableau des paramètres ---</w:t>
      </w:r>
    </w:p>
    <w:p w14:paraId="0EC178AA" w14:textId="77777777" w:rsidR="00435075" w:rsidRPr="008711D9" w:rsidRDefault="00435075" w:rsidP="00435075">
      <w:pPr>
        <w:pStyle w:val="Lignedecode"/>
        <w:rPr>
          <w:noProof w:val="0"/>
        </w:rPr>
      </w:pPr>
      <w:r w:rsidRPr="008711D9">
        <w:rPr>
          <w:noProof w:val="0"/>
        </w:rPr>
        <w:t xml:space="preserve">  </w:t>
      </w:r>
      <w:r w:rsidRPr="008711D9">
        <w:rPr>
          <w:noProof w:val="0"/>
          <w:color w:val="FF0000"/>
          <w:highlight w:val="yellow"/>
        </w:rPr>
        <w:t>$PARAM['date_echeance2']</w:t>
      </w:r>
      <w:r w:rsidRPr="008711D9">
        <w:rPr>
          <w:noProof w:val="0"/>
        </w:rPr>
        <w:t>=$Date_Ech2;</w:t>
      </w:r>
    </w:p>
    <w:p w14:paraId="2F3ED160" w14:textId="77777777" w:rsidR="00435075" w:rsidRPr="008711D9" w:rsidRDefault="00435075" w:rsidP="00435075">
      <w:pPr>
        <w:pStyle w:val="Lignedecode"/>
        <w:rPr>
          <w:noProof w:val="0"/>
        </w:rPr>
      </w:pPr>
      <w:r w:rsidRPr="008711D9">
        <w:rPr>
          <w:noProof w:val="0"/>
        </w:rPr>
        <w:t xml:space="preserve">  </w:t>
      </w:r>
      <w:r w:rsidRPr="008711D9">
        <w:rPr>
          <w:noProof w:val="0"/>
          <w:color w:val="FF0000"/>
          <w:highlight w:val="yellow"/>
        </w:rPr>
        <w:t>$PARAM['date_echeance3']</w:t>
      </w:r>
      <w:r w:rsidRPr="008711D9">
        <w:rPr>
          <w:noProof w:val="0"/>
        </w:rPr>
        <w:t>=$Date_Ech3;</w:t>
      </w:r>
    </w:p>
    <w:p w14:paraId="17F30B85" w14:textId="77777777" w:rsidR="00435075" w:rsidRPr="008711D9" w:rsidRDefault="00435075" w:rsidP="00435075">
      <w:pPr>
        <w:pStyle w:val="Lignedecode"/>
        <w:rPr>
          <w:noProof w:val="0"/>
        </w:rPr>
      </w:pPr>
      <w:r w:rsidRPr="008711D9">
        <w:rPr>
          <w:noProof w:val="0"/>
        </w:rPr>
        <w:t xml:space="preserve">  // --- préparation des montants pour affichage ---</w:t>
      </w:r>
    </w:p>
    <w:p w14:paraId="620DB745" w14:textId="77777777" w:rsidR="00435075" w:rsidRPr="008711D9" w:rsidRDefault="00435075" w:rsidP="00435075">
      <w:pPr>
        <w:pStyle w:val="Lignedecode"/>
        <w:rPr>
          <w:noProof w:val="0"/>
        </w:rPr>
      </w:pPr>
      <w:r w:rsidRPr="008711D9">
        <w:rPr>
          <w:noProof w:val="0"/>
        </w:rPr>
        <w:t xml:space="preserve">  $tab_echeances[0]=$Date_Ech1;</w:t>
      </w:r>
    </w:p>
    <w:p w14:paraId="433CB69F" w14:textId="77777777" w:rsidR="00435075" w:rsidRPr="008711D9" w:rsidRDefault="00435075" w:rsidP="00435075">
      <w:pPr>
        <w:pStyle w:val="Lignedecode"/>
        <w:rPr>
          <w:noProof w:val="0"/>
        </w:rPr>
      </w:pPr>
      <w:r w:rsidRPr="008711D9">
        <w:rPr>
          <w:noProof w:val="0"/>
        </w:rPr>
        <w:t xml:space="preserve">  $tab_echeances[1]=number_format($Montant_Ech1,2,","," ")." &amp;euro;";</w:t>
      </w:r>
    </w:p>
    <w:p w14:paraId="0B36C277" w14:textId="77777777" w:rsidR="00435075" w:rsidRPr="008711D9" w:rsidRDefault="00435075" w:rsidP="00435075">
      <w:pPr>
        <w:pStyle w:val="Lignedecode"/>
        <w:rPr>
          <w:noProof w:val="0"/>
        </w:rPr>
      </w:pPr>
      <w:r w:rsidRPr="008711D9">
        <w:rPr>
          <w:noProof w:val="0"/>
        </w:rPr>
        <w:t xml:space="preserve">  $tab_echeances[2]=$Date_Ech2;</w:t>
      </w:r>
    </w:p>
    <w:p w14:paraId="4ECEF465" w14:textId="77777777" w:rsidR="00435075" w:rsidRPr="008711D9" w:rsidRDefault="00435075" w:rsidP="00435075">
      <w:pPr>
        <w:pStyle w:val="Lignedecode"/>
        <w:rPr>
          <w:noProof w:val="0"/>
        </w:rPr>
      </w:pPr>
      <w:r w:rsidRPr="008711D9">
        <w:rPr>
          <w:noProof w:val="0"/>
        </w:rPr>
        <w:t xml:space="preserve">  $tab_echeances[3]=number_format($Montant_Ech2,2,","," ")." &amp;euro;";</w:t>
      </w:r>
    </w:p>
    <w:p w14:paraId="7482A420" w14:textId="77777777" w:rsidR="00435075" w:rsidRPr="008711D9" w:rsidRDefault="00435075" w:rsidP="00435075">
      <w:pPr>
        <w:pStyle w:val="Lignedecode"/>
        <w:rPr>
          <w:noProof w:val="0"/>
        </w:rPr>
      </w:pPr>
      <w:r w:rsidRPr="008711D9">
        <w:rPr>
          <w:noProof w:val="0"/>
        </w:rPr>
        <w:t xml:space="preserve">  $tab_echeances[4]=$Date_Ech3;</w:t>
      </w:r>
    </w:p>
    <w:p w14:paraId="52DF4CDF" w14:textId="77777777" w:rsidR="00435075" w:rsidRPr="008711D9" w:rsidRDefault="00435075" w:rsidP="00435075">
      <w:pPr>
        <w:pStyle w:val="Lignedecode"/>
        <w:rPr>
          <w:noProof w:val="0"/>
        </w:rPr>
      </w:pPr>
      <w:r w:rsidRPr="008711D9">
        <w:rPr>
          <w:noProof w:val="0"/>
        </w:rPr>
        <w:t xml:space="preserve">  $tab_echeances[5]=number_format($Montant_Ech3,2,","," ")." &amp;euro;";</w:t>
      </w:r>
    </w:p>
    <w:p w14:paraId="5B94DA8E" w14:textId="77777777" w:rsidR="00435075" w:rsidRPr="008711D9" w:rsidRDefault="00435075" w:rsidP="00435075">
      <w:pPr>
        <w:pStyle w:val="Lignedecode"/>
        <w:rPr>
          <w:noProof w:val="0"/>
        </w:rPr>
      </w:pPr>
      <w:r w:rsidRPr="008711D9">
        <w:rPr>
          <w:noProof w:val="0"/>
        </w:rPr>
        <w:t xml:space="preserve"> }</w:t>
      </w:r>
    </w:p>
    <w:p w14:paraId="1CB76E2A" w14:textId="77777777" w:rsidR="00A8324B" w:rsidRDefault="00A8324B">
      <w:pPr>
        <w:suppressAutoHyphens w:val="0"/>
        <w:spacing w:before="0"/>
        <w:ind w:left="0"/>
        <w:jc w:val="left"/>
        <w:rPr>
          <w:rFonts w:ascii="Courier" w:eastAsiaTheme="minorEastAsia" w:hAnsi="Courier" w:cs="Menlo Regular"/>
          <w:b/>
          <w:color w:val="008000"/>
          <w:sz w:val="20"/>
          <w:szCs w:val="20"/>
          <w:lang w:eastAsia="ja-JP"/>
        </w:rPr>
      </w:pPr>
      <w:r>
        <w:br w:type="page"/>
      </w:r>
    </w:p>
    <w:p w14:paraId="789167BA" w14:textId="1509315D" w:rsidR="00435075" w:rsidRPr="008711D9" w:rsidRDefault="00435075" w:rsidP="00435075">
      <w:pPr>
        <w:pStyle w:val="Lignedecode"/>
        <w:rPr>
          <w:noProof w:val="0"/>
        </w:rPr>
      </w:pPr>
      <w:r w:rsidRPr="008711D9">
        <w:rPr>
          <w:noProof w:val="0"/>
        </w:rPr>
        <w:lastRenderedPageBreak/>
        <w:t xml:space="preserve"> // -----------------------------------</w:t>
      </w:r>
    </w:p>
    <w:p w14:paraId="7D454B38" w14:textId="77777777" w:rsidR="00435075" w:rsidRPr="008711D9" w:rsidRDefault="00435075" w:rsidP="00435075">
      <w:pPr>
        <w:pStyle w:val="Lignedecode"/>
        <w:rPr>
          <w:noProof w:val="0"/>
        </w:rPr>
      </w:pPr>
      <w:r w:rsidRPr="008711D9">
        <w:rPr>
          <w:noProof w:val="0"/>
        </w:rPr>
        <w:t xml:space="preserve"> // -- Affichage du dossier complet ---</w:t>
      </w:r>
    </w:p>
    <w:p w14:paraId="66639EE6" w14:textId="77777777" w:rsidR="00435075" w:rsidRPr="008711D9" w:rsidRDefault="00435075" w:rsidP="00435075">
      <w:pPr>
        <w:pStyle w:val="Lignedecode"/>
        <w:rPr>
          <w:noProof w:val="0"/>
        </w:rPr>
      </w:pPr>
      <w:r w:rsidRPr="008711D9">
        <w:rPr>
          <w:noProof w:val="0"/>
        </w:rPr>
        <w:t xml:space="preserve"> // -----------------------------------</w:t>
      </w:r>
    </w:p>
    <w:p w14:paraId="16D3CBA1" w14:textId="77777777" w:rsidR="00435075" w:rsidRPr="008711D9" w:rsidRDefault="00435075" w:rsidP="00435075">
      <w:pPr>
        <w:pStyle w:val="Lignedecode"/>
        <w:rPr>
          <w:noProof w:val="0"/>
        </w:rPr>
      </w:pPr>
      <w:r w:rsidRPr="008711D9">
        <w:rPr>
          <w:noProof w:val="0"/>
        </w:rPr>
        <w:t xml:space="preserve"> $tab_dossier=array(</w:t>
      </w:r>
    </w:p>
    <w:p w14:paraId="56378C72" w14:textId="77777777" w:rsidR="00435075" w:rsidRPr="008711D9" w:rsidRDefault="00435075" w:rsidP="00435075">
      <w:pPr>
        <w:pStyle w:val="Lignedecode"/>
        <w:rPr>
          <w:noProof w:val="0"/>
        </w:rPr>
      </w:pPr>
      <w:r w:rsidRPr="008711D9">
        <w:rPr>
          <w:noProof w:val="0"/>
        </w:rPr>
        <w:t xml:space="preserve">       'Dossier'=&gt;$Dossier,</w:t>
      </w:r>
    </w:p>
    <w:p w14:paraId="2C13CAA8" w14:textId="77777777" w:rsidR="00435075" w:rsidRPr="008711D9" w:rsidRDefault="00435075" w:rsidP="00435075">
      <w:pPr>
        <w:pStyle w:val="Lignedecode"/>
        <w:rPr>
          <w:noProof w:val="0"/>
        </w:rPr>
      </w:pPr>
      <w:r w:rsidRPr="008711D9">
        <w:rPr>
          <w:noProof w:val="0"/>
        </w:rPr>
        <w:t xml:space="preserve">       'Nom'=&gt;$Nom,</w:t>
      </w:r>
    </w:p>
    <w:p w14:paraId="0E524F53" w14:textId="77777777" w:rsidR="00435075" w:rsidRPr="008711D9" w:rsidRDefault="00435075" w:rsidP="00435075">
      <w:pPr>
        <w:pStyle w:val="Lignedecode"/>
        <w:rPr>
          <w:noProof w:val="0"/>
        </w:rPr>
      </w:pPr>
      <w:r w:rsidRPr="008711D9">
        <w:rPr>
          <w:noProof w:val="0"/>
        </w:rPr>
        <w:t xml:space="preserve">       'Prenom'=&gt;$Prenom,</w:t>
      </w:r>
    </w:p>
    <w:p w14:paraId="06B9D0CA" w14:textId="77777777" w:rsidR="00435075" w:rsidRPr="008711D9" w:rsidRDefault="00435075" w:rsidP="00435075">
      <w:pPr>
        <w:pStyle w:val="Lignedecode"/>
        <w:rPr>
          <w:noProof w:val="0"/>
        </w:rPr>
      </w:pPr>
      <w:r w:rsidRPr="008711D9">
        <w:rPr>
          <w:noProof w:val="0"/>
        </w:rPr>
        <w:t xml:space="preserve">       'Courriel'=&gt;$Courriel,</w:t>
      </w:r>
    </w:p>
    <w:p w14:paraId="218B7A40" w14:textId="77777777" w:rsidR="00435075" w:rsidRPr="008711D9" w:rsidRDefault="00435075" w:rsidP="00435075">
      <w:pPr>
        <w:pStyle w:val="Lignedecode"/>
        <w:rPr>
          <w:noProof w:val="0"/>
        </w:rPr>
      </w:pPr>
      <w:r w:rsidRPr="008711D9">
        <w:rPr>
          <w:noProof w:val="0"/>
        </w:rPr>
        <w:t xml:space="preserve">       'Montant_Total'=&gt;$Montant_Total_formate</w:t>
      </w:r>
    </w:p>
    <w:p w14:paraId="7EDDAACF" w14:textId="77777777" w:rsidR="00435075" w:rsidRPr="008711D9" w:rsidRDefault="00435075" w:rsidP="00435075">
      <w:pPr>
        <w:pStyle w:val="Lignedecode"/>
        <w:rPr>
          <w:noProof w:val="0"/>
        </w:rPr>
      </w:pPr>
      <w:r w:rsidRPr="008711D9">
        <w:rPr>
          <w:noProof w:val="0"/>
        </w:rPr>
        <w:t xml:space="preserve">       );</w:t>
      </w:r>
    </w:p>
    <w:p w14:paraId="18EEC4EE"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affichage_dossier("Dossier à régler",$tab_dossier)</w:t>
      </w:r>
      <w:r w:rsidRPr="008711D9">
        <w:rPr>
          <w:noProof w:val="0"/>
        </w:rPr>
        <w:t>;</w:t>
      </w:r>
    </w:p>
    <w:p w14:paraId="1B05B083" w14:textId="77777777" w:rsidR="00435075" w:rsidRPr="008711D9" w:rsidRDefault="00435075" w:rsidP="00435075">
      <w:pPr>
        <w:pStyle w:val="Lignedecode"/>
        <w:rPr>
          <w:noProof w:val="0"/>
        </w:rPr>
      </w:pPr>
      <w:r w:rsidRPr="008711D9">
        <w:rPr>
          <w:noProof w:val="0"/>
        </w:rPr>
        <w:t xml:space="preserve"> echo WEB_EOL;</w:t>
      </w:r>
    </w:p>
    <w:p w14:paraId="44514118" w14:textId="77777777" w:rsidR="00435075" w:rsidRPr="008711D9" w:rsidRDefault="00435075" w:rsidP="00435075">
      <w:pPr>
        <w:pStyle w:val="Lignedecode"/>
        <w:rPr>
          <w:noProof w:val="0"/>
        </w:rPr>
      </w:pPr>
      <w:r w:rsidRPr="008711D9">
        <w:rPr>
          <w:noProof w:val="0"/>
        </w:rPr>
        <w:t xml:space="preserve"> // -----------------------------------</w:t>
      </w:r>
    </w:p>
    <w:p w14:paraId="7C3B15B3" w14:textId="77777777" w:rsidR="00435075" w:rsidRPr="008711D9" w:rsidRDefault="00435075" w:rsidP="00435075">
      <w:pPr>
        <w:pStyle w:val="Lignedecode"/>
        <w:rPr>
          <w:noProof w:val="0"/>
        </w:rPr>
      </w:pPr>
      <w:r w:rsidRPr="008711D9">
        <w:rPr>
          <w:noProof w:val="0"/>
        </w:rPr>
        <w:t xml:space="preserve"> // -- Affichage des échéances ---</w:t>
      </w:r>
    </w:p>
    <w:p w14:paraId="01BC6805" w14:textId="77777777" w:rsidR="00435075" w:rsidRPr="008711D9" w:rsidRDefault="00435075" w:rsidP="00435075">
      <w:pPr>
        <w:pStyle w:val="Lignedecode"/>
        <w:rPr>
          <w:noProof w:val="0"/>
        </w:rPr>
      </w:pPr>
      <w:r w:rsidRPr="008711D9">
        <w:rPr>
          <w:noProof w:val="0"/>
        </w:rPr>
        <w:t xml:space="preserve"> // -----------------------------------</w:t>
      </w:r>
    </w:p>
    <w:p w14:paraId="33EF4230"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affichage_echeances("Ech&amp;eacute;ances",$tab_echeances)</w:t>
      </w:r>
      <w:r w:rsidRPr="008711D9">
        <w:rPr>
          <w:noProof w:val="0"/>
        </w:rPr>
        <w:t>;</w:t>
      </w:r>
    </w:p>
    <w:p w14:paraId="7CCAF205" w14:textId="77777777" w:rsidR="00435075" w:rsidRPr="008711D9" w:rsidRDefault="00435075" w:rsidP="00435075">
      <w:pPr>
        <w:pStyle w:val="Lignedecode"/>
        <w:rPr>
          <w:noProof w:val="0"/>
        </w:rPr>
      </w:pPr>
      <w:r w:rsidRPr="008711D9">
        <w:rPr>
          <w:noProof w:val="0"/>
        </w:rPr>
        <w:t xml:space="preserve"> echo WEB_EOL;</w:t>
      </w:r>
    </w:p>
    <w:p w14:paraId="10B39EB5" w14:textId="77777777" w:rsidR="00435075" w:rsidRPr="008711D9" w:rsidRDefault="00435075" w:rsidP="00435075">
      <w:pPr>
        <w:pStyle w:val="Lignedecode"/>
        <w:rPr>
          <w:noProof w:val="0"/>
        </w:rPr>
      </w:pPr>
      <w:r w:rsidRPr="008711D9">
        <w:rPr>
          <w:noProof w:val="0"/>
        </w:rPr>
        <w:t xml:space="preserve"> </w:t>
      </w:r>
    </w:p>
    <w:p w14:paraId="55DC4704" w14:textId="77777777" w:rsidR="00435075" w:rsidRPr="008711D9" w:rsidRDefault="00435075" w:rsidP="00435075">
      <w:pPr>
        <w:pStyle w:val="Lignedecode"/>
        <w:rPr>
          <w:noProof w:val="0"/>
        </w:rPr>
      </w:pPr>
      <w:r w:rsidRPr="008711D9">
        <w:rPr>
          <w:noProof w:val="0"/>
        </w:rPr>
        <w:t xml:space="preserve"> // -----------------------------------------</w:t>
      </w:r>
    </w:p>
    <w:p w14:paraId="7E9D464E" w14:textId="77777777" w:rsidR="00435075" w:rsidRPr="008711D9" w:rsidRDefault="00435075" w:rsidP="00435075">
      <w:pPr>
        <w:pStyle w:val="Lignedecode"/>
        <w:rPr>
          <w:noProof w:val="0"/>
        </w:rPr>
      </w:pPr>
      <w:r w:rsidRPr="008711D9">
        <w:rPr>
          <w:noProof w:val="0"/>
        </w:rPr>
        <w:t xml:space="preserve"> // -- Tableau des paramètres pour Paybox ---</w:t>
      </w:r>
    </w:p>
    <w:p w14:paraId="729F2714" w14:textId="77777777" w:rsidR="00435075" w:rsidRPr="008711D9" w:rsidRDefault="00435075" w:rsidP="00435075">
      <w:pPr>
        <w:pStyle w:val="Lignedecode"/>
        <w:rPr>
          <w:noProof w:val="0"/>
        </w:rPr>
      </w:pPr>
      <w:r w:rsidRPr="008711D9">
        <w:rPr>
          <w:noProof w:val="0"/>
        </w:rPr>
        <w:t xml:space="preserve"> // -----------------------------------------</w:t>
      </w:r>
    </w:p>
    <w:p w14:paraId="5EAB1723" w14:textId="77777777" w:rsidR="00435075" w:rsidRPr="008711D9" w:rsidRDefault="00435075" w:rsidP="00435075">
      <w:pPr>
        <w:pStyle w:val="Lignedecode"/>
        <w:rPr>
          <w:noProof w:val="0"/>
        </w:rPr>
      </w:pPr>
      <w:r w:rsidRPr="008711D9">
        <w:rPr>
          <w:noProof w:val="0"/>
        </w:rPr>
        <w:t xml:space="preserve"> // --- URL des serveurs Paybox System classique ---</w:t>
      </w:r>
    </w:p>
    <w:p w14:paraId="64A370B4" w14:textId="77777777" w:rsidR="00435075" w:rsidRPr="008711D9" w:rsidRDefault="00435075" w:rsidP="00435075">
      <w:pPr>
        <w:pStyle w:val="Lignedecode"/>
        <w:rPr>
          <w:noProof w:val="0"/>
          <w:highlight w:val="yellow"/>
        </w:rPr>
      </w:pPr>
      <w:r w:rsidRPr="008711D9">
        <w:rPr>
          <w:noProof w:val="0"/>
        </w:rPr>
        <w:t xml:space="preserve"> </w:t>
      </w:r>
      <w:r w:rsidRPr="008711D9">
        <w:rPr>
          <w:noProof w:val="0"/>
          <w:highlight w:val="yellow"/>
        </w:rPr>
        <w:t>$PARAM['URL_SERVEUR_PREPROD']= "https://preprod-tpeweb.paybox.com/cgi/MYchoix_pagepaiement.cgi";</w:t>
      </w:r>
    </w:p>
    <w:p w14:paraId="6D27A52B" w14:textId="77777777" w:rsidR="00435075" w:rsidRPr="008711D9" w:rsidRDefault="00435075" w:rsidP="00435075">
      <w:pPr>
        <w:pStyle w:val="Lignedecode"/>
        <w:rPr>
          <w:noProof w:val="0"/>
          <w:highlight w:val="yellow"/>
        </w:rPr>
      </w:pPr>
      <w:r w:rsidRPr="008711D9">
        <w:rPr>
          <w:noProof w:val="0"/>
          <w:highlight w:val="yellow"/>
        </w:rPr>
        <w:t xml:space="preserve"> $PARAM['URL_SERVEUR_PROD_PRINCIPAL']= "https://tpeweb.paybox.com/cgi/MYchoix_pagepaiement.cgi";</w:t>
      </w:r>
    </w:p>
    <w:p w14:paraId="24F86586" w14:textId="77777777" w:rsidR="00435075" w:rsidRPr="008711D9" w:rsidRDefault="00435075" w:rsidP="00435075">
      <w:pPr>
        <w:pStyle w:val="Lignedecode"/>
        <w:rPr>
          <w:noProof w:val="0"/>
        </w:rPr>
      </w:pPr>
      <w:r w:rsidRPr="008711D9">
        <w:rPr>
          <w:noProof w:val="0"/>
          <w:highlight w:val="yellow"/>
        </w:rPr>
        <w:t xml:space="preserve"> $PARAM['URL_SERVEUR_PROD_SECOURS']  = "https://tpeweb1.paybox.com/cgi/MYchoix_pagepaiement.cgi";</w:t>
      </w:r>
    </w:p>
    <w:p w14:paraId="685B85BE" w14:textId="77777777" w:rsidR="00435075" w:rsidRPr="008711D9" w:rsidRDefault="00435075" w:rsidP="00435075">
      <w:pPr>
        <w:pStyle w:val="Lignedecode"/>
        <w:rPr>
          <w:noProof w:val="0"/>
        </w:rPr>
      </w:pPr>
      <w:r w:rsidRPr="008711D9">
        <w:rPr>
          <w:noProof w:val="0"/>
        </w:rPr>
        <w:t xml:space="preserve"> // --- serveur utilisé pour ce programme ---</w:t>
      </w:r>
    </w:p>
    <w:p w14:paraId="1A26AF7B" w14:textId="77777777" w:rsidR="00435075" w:rsidRPr="008711D9" w:rsidRDefault="00435075" w:rsidP="00435075">
      <w:pPr>
        <w:pStyle w:val="Lignedecode"/>
        <w:rPr>
          <w:noProof w:val="0"/>
        </w:rPr>
      </w:pPr>
      <w:r w:rsidRPr="008711D9">
        <w:rPr>
          <w:noProof w:val="0"/>
        </w:rPr>
        <w:t xml:space="preserve"> </w:t>
      </w:r>
      <w:r w:rsidRPr="008711D9">
        <w:rPr>
          <w:noProof w:val="0"/>
          <w:color w:val="FF0000"/>
          <w:highlight w:val="yellow"/>
        </w:rPr>
        <w:t>$PARAM['URL_SERVEUR_UTILISE']</w:t>
      </w:r>
      <w:r w:rsidRPr="008711D9">
        <w:rPr>
          <w:noProof w:val="0"/>
          <w:highlight w:val="yellow"/>
        </w:rPr>
        <w:t xml:space="preserve"> = $PARAM['URL_SERVEUR_PREPROD']</w:t>
      </w:r>
      <w:r w:rsidRPr="008711D9">
        <w:rPr>
          <w:noProof w:val="0"/>
        </w:rPr>
        <w:t xml:space="preserve"> ;</w:t>
      </w:r>
    </w:p>
    <w:p w14:paraId="5926B2E9" w14:textId="77777777" w:rsidR="00435075" w:rsidRPr="008711D9" w:rsidRDefault="00435075" w:rsidP="00435075">
      <w:pPr>
        <w:pStyle w:val="Lignedecode"/>
        <w:rPr>
          <w:noProof w:val="0"/>
        </w:rPr>
      </w:pPr>
    </w:p>
    <w:p w14:paraId="3CAA7B72" w14:textId="77777777" w:rsidR="00435075" w:rsidRPr="008711D9" w:rsidRDefault="00435075" w:rsidP="00435075">
      <w:pPr>
        <w:pStyle w:val="Lignedecode"/>
        <w:rPr>
          <w:noProof w:val="0"/>
        </w:rPr>
      </w:pPr>
      <w:r w:rsidRPr="008711D9">
        <w:rPr>
          <w:noProof w:val="0"/>
        </w:rPr>
        <w:t xml:space="preserve"> // --- Paramètres de la boutique Paybox System classique ---</w:t>
      </w:r>
    </w:p>
    <w:p w14:paraId="734EA658" w14:textId="77777777" w:rsidR="00435075" w:rsidRPr="008711D9" w:rsidRDefault="00435075" w:rsidP="00435075">
      <w:pPr>
        <w:pStyle w:val="Lignedecode"/>
        <w:rPr>
          <w:noProof w:val="0"/>
        </w:rPr>
      </w:pPr>
      <w:r w:rsidRPr="008711D9">
        <w:rPr>
          <w:noProof w:val="0"/>
        </w:rPr>
        <w:t xml:space="preserve"> // --- ici celle de test mutualisée fournie par PAYBOX ---</w:t>
      </w:r>
    </w:p>
    <w:p w14:paraId="2B506752" w14:textId="77777777" w:rsidR="00435075" w:rsidRPr="008711D9" w:rsidRDefault="00435075" w:rsidP="00435075">
      <w:pPr>
        <w:pStyle w:val="Lignedecode"/>
        <w:rPr>
          <w:noProof w:val="0"/>
        </w:rPr>
      </w:pPr>
      <w:r w:rsidRPr="008711D9">
        <w:rPr>
          <w:noProof w:val="0"/>
        </w:rPr>
        <w:t xml:space="preserve"> // --- pour activer (désactiver) cette boutique ---</w:t>
      </w:r>
    </w:p>
    <w:p w14:paraId="46987740" w14:textId="77777777" w:rsidR="00435075" w:rsidRPr="008711D9" w:rsidRDefault="00435075" w:rsidP="00435075">
      <w:pPr>
        <w:pStyle w:val="Lignedecode"/>
        <w:rPr>
          <w:noProof w:val="0"/>
        </w:rPr>
      </w:pPr>
      <w:r w:rsidRPr="008711D9">
        <w:rPr>
          <w:noProof w:val="0"/>
        </w:rPr>
        <w:t xml:space="preserve"> // --- décommenter(commenter) les 3 lignes pour SITE,RANG et IDENTIFIANT ---</w:t>
      </w:r>
    </w:p>
    <w:p w14:paraId="6223B082" w14:textId="77777777" w:rsidR="00435075" w:rsidRPr="008711D9" w:rsidRDefault="00435075" w:rsidP="00435075">
      <w:pPr>
        <w:pStyle w:val="Lignedecode"/>
        <w:rPr>
          <w:noProof w:val="0"/>
          <w:highlight w:val="yellow"/>
        </w:rPr>
      </w:pPr>
      <w:r w:rsidRPr="008711D9">
        <w:rPr>
          <w:noProof w:val="0"/>
        </w:rPr>
        <w:t xml:space="preserve"> </w:t>
      </w:r>
      <w:r w:rsidRPr="008711D9">
        <w:rPr>
          <w:noProof w:val="0"/>
          <w:color w:val="FF0000"/>
          <w:highlight w:val="yellow"/>
        </w:rPr>
        <w:t>$PARAM['SITE']</w:t>
      </w:r>
      <w:r w:rsidRPr="008711D9">
        <w:rPr>
          <w:noProof w:val="0"/>
          <w:highlight w:val="yellow"/>
        </w:rPr>
        <w:t>="1999888";</w:t>
      </w:r>
    </w:p>
    <w:p w14:paraId="0E375867" w14:textId="77777777" w:rsidR="00435075" w:rsidRPr="008711D9" w:rsidRDefault="00435075" w:rsidP="00435075">
      <w:pPr>
        <w:pStyle w:val="Lignedecode"/>
        <w:rPr>
          <w:noProof w:val="0"/>
          <w:highlight w:val="yellow"/>
        </w:rPr>
      </w:pPr>
      <w:r w:rsidRPr="008711D9">
        <w:rPr>
          <w:noProof w:val="0"/>
        </w:rPr>
        <w:t xml:space="preserve"> </w:t>
      </w:r>
      <w:r w:rsidRPr="008711D9">
        <w:rPr>
          <w:noProof w:val="0"/>
          <w:color w:val="FF0000"/>
          <w:highlight w:val="yellow"/>
        </w:rPr>
        <w:t>$PARAM['RANG']</w:t>
      </w:r>
      <w:r w:rsidRPr="008711D9">
        <w:rPr>
          <w:noProof w:val="0"/>
          <w:highlight w:val="yellow"/>
        </w:rPr>
        <w:t>="32";</w:t>
      </w:r>
    </w:p>
    <w:p w14:paraId="7C470D7A" w14:textId="77777777" w:rsidR="00435075" w:rsidRPr="008711D9" w:rsidRDefault="00435075" w:rsidP="00435075">
      <w:pPr>
        <w:pStyle w:val="Lignedecode"/>
        <w:rPr>
          <w:noProof w:val="0"/>
        </w:rPr>
      </w:pPr>
      <w:r w:rsidRPr="008711D9">
        <w:rPr>
          <w:noProof w:val="0"/>
        </w:rPr>
        <w:t xml:space="preserve"> </w:t>
      </w:r>
      <w:r w:rsidRPr="008711D9">
        <w:rPr>
          <w:noProof w:val="0"/>
          <w:color w:val="FF0000"/>
          <w:highlight w:val="yellow"/>
        </w:rPr>
        <w:t>$PARAM['IDENTIFIANT']</w:t>
      </w:r>
      <w:r w:rsidRPr="008711D9">
        <w:rPr>
          <w:noProof w:val="0"/>
          <w:highlight w:val="yellow"/>
        </w:rPr>
        <w:t>="110647233";</w:t>
      </w:r>
    </w:p>
    <w:p w14:paraId="4CDD0C03" w14:textId="79115D0A" w:rsidR="00435075" w:rsidRPr="008711D9" w:rsidRDefault="00435075" w:rsidP="00435075">
      <w:pPr>
        <w:pStyle w:val="Lignedecode"/>
        <w:rPr>
          <w:noProof w:val="0"/>
        </w:rPr>
      </w:pPr>
      <w:r w:rsidRPr="008711D9">
        <w:rPr>
          <w:noProof w:val="0"/>
        </w:rPr>
        <w:t xml:space="preserve"> // --- Pour </w:t>
      </w:r>
      <w:r w:rsidR="00152656" w:rsidRPr="008711D9">
        <w:rPr>
          <w:noProof w:val="0"/>
        </w:rPr>
        <w:t>information</w:t>
      </w:r>
      <w:r w:rsidRPr="008711D9">
        <w:rPr>
          <w:noProof w:val="0"/>
        </w:rPr>
        <w:t xml:space="preserve"> : accès Backoffice Paybox System classique :</w:t>
      </w:r>
    </w:p>
    <w:p w14:paraId="5722B152" w14:textId="77777777" w:rsidR="00435075" w:rsidRPr="008711D9" w:rsidRDefault="00435075" w:rsidP="00435075">
      <w:pPr>
        <w:pStyle w:val="Lignedecode"/>
        <w:rPr>
          <w:noProof w:val="0"/>
        </w:rPr>
      </w:pPr>
      <w:r w:rsidRPr="008711D9">
        <w:rPr>
          <w:noProof w:val="0"/>
        </w:rPr>
        <w:t xml:space="preserve"> // URL : https://preprod-admin.paybox.com</w:t>
      </w:r>
    </w:p>
    <w:p w14:paraId="68F975A5" w14:textId="77777777" w:rsidR="00435075" w:rsidRPr="008711D9" w:rsidRDefault="00435075" w:rsidP="00435075">
      <w:pPr>
        <w:pStyle w:val="Lignedecode"/>
        <w:rPr>
          <w:noProof w:val="0"/>
        </w:rPr>
      </w:pPr>
      <w:r w:rsidRPr="008711D9">
        <w:rPr>
          <w:noProof w:val="0"/>
        </w:rPr>
        <w:t xml:space="preserve"> // LOGIN : 199988832</w:t>
      </w:r>
    </w:p>
    <w:p w14:paraId="4523397F" w14:textId="77777777" w:rsidR="00435075" w:rsidRPr="008711D9" w:rsidRDefault="00435075" w:rsidP="00435075">
      <w:pPr>
        <w:pStyle w:val="Lignedecode"/>
        <w:rPr>
          <w:noProof w:val="0"/>
        </w:rPr>
      </w:pPr>
      <w:r w:rsidRPr="008711D9">
        <w:rPr>
          <w:noProof w:val="0"/>
        </w:rPr>
        <w:t xml:space="preserve"> // Mot_de_Passe : 1999888I</w:t>
      </w:r>
    </w:p>
    <w:p w14:paraId="73618EF5" w14:textId="77777777" w:rsidR="00435075" w:rsidRPr="008711D9" w:rsidRDefault="00435075" w:rsidP="00435075">
      <w:pPr>
        <w:pStyle w:val="Lignedecode"/>
        <w:rPr>
          <w:noProof w:val="0"/>
        </w:rPr>
      </w:pPr>
    </w:p>
    <w:p w14:paraId="00B63456" w14:textId="77777777" w:rsidR="00435075" w:rsidRPr="008711D9" w:rsidRDefault="00435075" w:rsidP="00435075">
      <w:pPr>
        <w:pStyle w:val="Lignedecode"/>
        <w:rPr>
          <w:noProof w:val="0"/>
        </w:rPr>
      </w:pPr>
      <w:r w:rsidRPr="008711D9">
        <w:rPr>
          <w:noProof w:val="0"/>
        </w:rPr>
        <w:t xml:space="preserve"> // --- Paramètres de la boutique Paybox System 3D-Secure ---</w:t>
      </w:r>
    </w:p>
    <w:p w14:paraId="690266EF" w14:textId="77777777" w:rsidR="00435075" w:rsidRPr="008711D9" w:rsidRDefault="00435075" w:rsidP="00435075">
      <w:pPr>
        <w:pStyle w:val="Lignedecode"/>
        <w:rPr>
          <w:noProof w:val="0"/>
        </w:rPr>
      </w:pPr>
      <w:r w:rsidRPr="008711D9">
        <w:rPr>
          <w:noProof w:val="0"/>
        </w:rPr>
        <w:t xml:space="preserve"> // --- ici celle de test mutualisée fournie par PAYBOX ---</w:t>
      </w:r>
    </w:p>
    <w:p w14:paraId="1C33D8A9" w14:textId="77777777" w:rsidR="00435075" w:rsidRPr="008711D9" w:rsidRDefault="00435075" w:rsidP="00435075">
      <w:pPr>
        <w:pStyle w:val="Lignedecode"/>
        <w:rPr>
          <w:noProof w:val="0"/>
        </w:rPr>
      </w:pPr>
      <w:r w:rsidRPr="008711D9">
        <w:rPr>
          <w:noProof w:val="0"/>
        </w:rPr>
        <w:t xml:space="preserve"> // --- pour activer (désactiver) cette boutique ---</w:t>
      </w:r>
    </w:p>
    <w:p w14:paraId="0C0B97AD" w14:textId="77777777" w:rsidR="00435075" w:rsidRPr="008711D9" w:rsidRDefault="00435075" w:rsidP="00435075">
      <w:pPr>
        <w:pStyle w:val="Lignedecode"/>
        <w:rPr>
          <w:noProof w:val="0"/>
        </w:rPr>
      </w:pPr>
      <w:r w:rsidRPr="008711D9">
        <w:rPr>
          <w:noProof w:val="0"/>
        </w:rPr>
        <w:t xml:space="preserve"> // --- décommenter(commenter) les 3 lignes pour SITE,RANG et IDENTIFIANT ---</w:t>
      </w:r>
    </w:p>
    <w:p w14:paraId="33C677E1" w14:textId="77777777" w:rsidR="00435075" w:rsidRPr="008711D9" w:rsidRDefault="00435075" w:rsidP="00435075">
      <w:pPr>
        <w:pStyle w:val="Lignedecode"/>
        <w:rPr>
          <w:noProof w:val="0"/>
        </w:rPr>
      </w:pPr>
      <w:r w:rsidRPr="008711D9">
        <w:rPr>
          <w:noProof w:val="0"/>
        </w:rPr>
        <w:t xml:space="preserve"> //$PARAM['SITE']="1999888";</w:t>
      </w:r>
    </w:p>
    <w:p w14:paraId="5FF1B6C6" w14:textId="77777777" w:rsidR="00435075" w:rsidRPr="008711D9" w:rsidRDefault="00435075" w:rsidP="00435075">
      <w:pPr>
        <w:pStyle w:val="Lignedecode"/>
        <w:rPr>
          <w:noProof w:val="0"/>
        </w:rPr>
      </w:pPr>
      <w:r w:rsidRPr="008711D9">
        <w:rPr>
          <w:noProof w:val="0"/>
        </w:rPr>
        <w:t xml:space="preserve"> //$PARAM['RANG']="43";</w:t>
      </w:r>
    </w:p>
    <w:p w14:paraId="56FDA112" w14:textId="77777777" w:rsidR="00435075" w:rsidRPr="008711D9" w:rsidRDefault="00435075" w:rsidP="00435075">
      <w:pPr>
        <w:pStyle w:val="Lignedecode"/>
        <w:rPr>
          <w:noProof w:val="0"/>
        </w:rPr>
      </w:pPr>
      <w:r w:rsidRPr="008711D9">
        <w:rPr>
          <w:noProof w:val="0"/>
        </w:rPr>
        <w:t xml:space="preserve"> //$PARAM['IDENTIFIANT']="107975626";</w:t>
      </w:r>
    </w:p>
    <w:p w14:paraId="5B1912E5" w14:textId="77777777" w:rsidR="00435075" w:rsidRPr="008711D9" w:rsidRDefault="00435075" w:rsidP="00435075">
      <w:pPr>
        <w:pStyle w:val="Lignedecode"/>
        <w:rPr>
          <w:noProof w:val="0"/>
        </w:rPr>
      </w:pPr>
      <w:r w:rsidRPr="008711D9">
        <w:rPr>
          <w:noProof w:val="0"/>
        </w:rPr>
        <w:t xml:space="preserve"> // --- accès Backoffice Paybox System 3D-Secure :</w:t>
      </w:r>
    </w:p>
    <w:p w14:paraId="6BF6AF7C" w14:textId="77777777" w:rsidR="00435075" w:rsidRPr="008711D9" w:rsidRDefault="00435075" w:rsidP="00435075">
      <w:pPr>
        <w:pStyle w:val="Lignedecode"/>
        <w:rPr>
          <w:noProof w:val="0"/>
        </w:rPr>
      </w:pPr>
      <w:r w:rsidRPr="008711D9">
        <w:rPr>
          <w:noProof w:val="0"/>
        </w:rPr>
        <w:t xml:space="preserve"> // URL : https://preprod-admin.paybox.com</w:t>
      </w:r>
    </w:p>
    <w:p w14:paraId="71B70F25" w14:textId="77777777" w:rsidR="00435075" w:rsidRPr="008711D9" w:rsidRDefault="00435075" w:rsidP="00435075">
      <w:pPr>
        <w:pStyle w:val="Lignedecode"/>
        <w:rPr>
          <w:noProof w:val="0"/>
        </w:rPr>
      </w:pPr>
      <w:r w:rsidRPr="008711D9">
        <w:rPr>
          <w:noProof w:val="0"/>
        </w:rPr>
        <w:t xml:space="preserve"> // LOGIN : 199988843</w:t>
      </w:r>
    </w:p>
    <w:p w14:paraId="16CCFC40" w14:textId="77777777" w:rsidR="00435075" w:rsidRPr="008711D9" w:rsidRDefault="00435075" w:rsidP="00435075">
      <w:pPr>
        <w:pStyle w:val="Lignedecode"/>
        <w:rPr>
          <w:noProof w:val="0"/>
        </w:rPr>
      </w:pPr>
      <w:r w:rsidRPr="008711D9">
        <w:rPr>
          <w:noProof w:val="0"/>
        </w:rPr>
        <w:t xml:space="preserve"> // Mot_de_Passe : 1999888I</w:t>
      </w:r>
    </w:p>
    <w:p w14:paraId="50F5D5D3" w14:textId="77777777" w:rsidR="00435075" w:rsidRPr="008711D9" w:rsidRDefault="00435075" w:rsidP="00435075">
      <w:pPr>
        <w:pStyle w:val="Lignedecode"/>
        <w:rPr>
          <w:noProof w:val="0"/>
        </w:rPr>
      </w:pPr>
    </w:p>
    <w:p w14:paraId="0218F0CC" w14:textId="77777777" w:rsidR="00435075" w:rsidRPr="008711D9" w:rsidRDefault="00435075" w:rsidP="00435075">
      <w:pPr>
        <w:pStyle w:val="Lignedecode"/>
        <w:rPr>
          <w:noProof w:val="0"/>
        </w:rPr>
      </w:pPr>
      <w:r w:rsidRPr="008711D9">
        <w:rPr>
          <w:noProof w:val="0"/>
        </w:rPr>
        <w:t xml:space="preserve"> // --- Code de la devise suivant la norme ISO 4217 : ---</w:t>
      </w:r>
    </w:p>
    <w:p w14:paraId="11DA803A" w14:textId="77777777" w:rsidR="00435075" w:rsidRPr="008711D9" w:rsidRDefault="00435075" w:rsidP="00435075">
      <w:pPr>
        <w:pStyle w:val="Lignedecode"/>
        <w:rPr>
          <w:noProof w:val="0"/>
        </w:rPr>
      </w:pPr>
      <w:r w:rsidRPr="008711D9">
        <w:rPr>
          <w:noProof w:val="0"/>
        </w:rPr>
        <w:t xml:space="preserve"> // ---    euro: 978 ---</w:t>
      </w:r>
    </w:p>
    <w:p w14:paraId="0675FACE" w14:textId="77777777" w:rsidR="00435075" w:rsidRPr="008711D9" w:rsidRDefault="00435075" w:rsidP="00435075">
      <w:pPr>
        <w:pStyle w:val="Lignedecode"/>
        <w:rPr>
          <w:noProof w:val="0"/>
        </w:rPr>
      </w:pPr>
      <w:r w:rsidRPr="008711D9">
        <w:rPr>
          <w:noProof w:val="0"/>
        </w:rPr>
        <w:t xml:space="preserve"> // ---    dollar américain: 840 ---</w:t>
      </w:r>
    </w:p>
    <w:p w14:paraId="7723711F" w14:textId="77777777" w:rsidR="00435075" w:rsidRPr="008711D9" w:rsidRDefault="00435075" w:rsidP="00435075">
      <w:pPr>
        <w:pStyle w:val="Lignedecode"/>
        <w:rPr>
          <w:noProof w:val="0"/>
        </w:rPr>
      </w:pPr>
      <w:r w:rsidRPr="008711D9">
        <w:rPr>
          <w:noProof w:val="0"/>
        </w:rPr>
        <w:t xml:space="preserve"> // ---    Franc CFA BCEAO: 952 ---</w:t>
      </w:r>
    </w:p>
    <w:p w14:paraId="25B7AC9F" w14:textId="77777777" w:rsidR="00435075" w:rsidRPr="008711D9" w:rsidRDefault="00435075" w:rsidP="00435075">
      <w:pPr>
        <w:pStyle w:val="Lignedecode"/>
        <w:rPr>
          <w:noProof w:val="0"/>
        </w:rPr>
      </w:pPr>
      <w:r w:rsidRPr="008711D9">
        <w:rPr>
          <w:noProof w:val="0"/>
        </w:rPr>
        <w:t xml:space="preserve"> // ---    Franc CFA BEAC: 950 ---</w:t>
      </w:r>
    </w:p>
    <w:p w14:paraId="12661B11" w14:textId="77777777" w:rsidR="00435075" w:rsidRPr="008711D9" w:rsidRDefault="00435075" w:rsidP="00435075">
      <w:pPr>
        <w:pStyle w:val="Lignedecode"/>
        <w:rPr>
          <w:noProof w:val="0"/>
        </w:rPr>
      </w:pPr>
      <w:r w:rsidRPr="008711D9">
        <w:rPr>
          <w:noProof w:val="0"/>
        </w:rPr>
        <w:lastRenderedPageBreak/>
        <w:t xml:space="preserve"> // ---    Franc suisse: 756 ---</w:t>
      </w:r>
    </w:p>
    <w:p w14:paraId="722923B4" w14:textId="77777777" w:rsidR="00435075" w:rsidRPr="008711D9" w:rsidRDefault="00435075" w:rsidP="00435075">
      <w:pPr>
        <w:pStyle w:val="Lignedecode"/>
        <w:rPr>
          <w:noProof w:val="0"/>
        </w:rPr>
      </w:pPr>
      <w:r w:rsidRPr="008711D9">
        <w:rPr>
          <w:noProof w:val="0"/>
        </w:rPr>
        <w:t xml:space="preserve"> // ---    Livre Sterling: 826 ---</w:t>
      </w:r>
    </w:p>
    <w:p w14:paraId="2F4BAA00" w14:textId="77777777" w:rsidR="00435075" w:rsidRPr="008711D9" w:rsidRDefault="00435075" w:rsidP="00435075">
      <w:pPr>
        <w:pStyle w:val="Lignedecode"/>
        <w:rPr>
          <w:noProof w:val="0"/>
        </w:rPr>
      </w:pPr>
      <w:r w:rsidRPr="008711D9">
        <w:rPr>
          <w:noProof w:val="0"/>
        </w:rPr>
        <w:t xml:space="preserve"> </w:t>
      </w:r>
      <w:r w:rsidRPr="008711D9">
        <w:rPr>
          <w:noProof w:val="0"/>
          <w:color w:val="FF0000"/>
          <w:highlight w:val="yellow"/>
        </w:rPr>
        <w:t>$PARAM['PBX_DEVISE']</w:t>
      </w:r>
      <w:r w:rsidRPr="008711D9">
        <w:rPr>
          <w:noProof w:val="0"/>
          <w:highlight w:val="yellow"/>
        </w:rPr>
        <w:t>="978"</w:t>
      </w:r>
      <w:r w:rsidRPr="008711D9">
        <w:rPr>
          <w:noProof w:val="0"/>
        </w:rPr>
        <w:t>;</w:t>
      </w:r>
    </w:p>
    <w:p w14:paraId="04C5945A" w14:textId="77777777" w:rsidR="00435075" w:rsidRPr="008711D9" w:rsidRDefault="00435075" w:rsidP="00435075">
      <w:pPr>
        <w:pStyle w:val="Lignedecode"/>
        <w:rPr>
          <w:noProof w:val="0"/>
        </w:rPr>
      </w:pPr>
      <w:r w:rsidRPr="008711D9">
        <w:rPr>
          <w:noProof w:val="0"/>
        </w:rPr>
        <w:t xml:space="preserve"> // --- Référence unique du dossier ---</w:t>
      </w:r>
    </w:p>
    <w:p w14:paraId="2AD8E5B6" w14:textId="77777777" w:rsidR="00435075" w:rsidRPr="008711D9" w:rsidRDefault="00435075" w:rsidP="00435075">
      <w:pPr>
        <w:pStyle w:val="Lignedecode"/>
        <w:rPr>
          <w:noProof w:val="0"/>
        </w:rPr>
      </w:pPr>
      <w:r w:rsidRPr="008711D9">
        <w:rPr>
          <w:noProof w:val="0"/>
        </w:rPr>
        <w:t xml:space="preserve"> // --- de la forme CPT_052426_DUPONT_PAUL_2015-04-03T15:27:18+02:00</w:t>
      </w:r>
    </w:p>
    <w:p w14:paraId="5DF1469D" w14:textId="77777777" w:rsidR="00435075" w:rsidRPr="008711D9" w:rsidRDefault="00435075" w:rsidP="00435075">
      <w:pPr>
        <w:pStyle w:val="Lignedecode"/>
        <w:rPr>
          <w:noProof w:val="0"/>
          <w:highlight w:val="yellow"/>
        </w:rPr>
      </w:pPr>
      <w:r w:rsidRPr="008711D9">
        <w:rPr>
          <w:noProof w:val="0"/>
        </w:rPr>
        <w:t xml:space="preserve"> </w:t>
      </w:r>
      <w:r w:rsidRPr="008711D9">
        <w:rPr>
          <w:noProof w:val="0"/>
          <w:color w:val="FF0000"/>
          <w:highlight w:val="yellow"/>
        </w:rPr>
        <w:t>$PARAM['ref']</w:t>
      </w:r>
      <w:r w:rsidRPr="008711D9">
        <w:rPr>
          <w:noProof w:val="0"/>
          <w:highlight w:val="yellow"/>
        </w:rPr>
        <w:t>=$Mode_Paiement."_".$Dossier."_".$Nom."_".$Prenom."_".</w:t>
      </w:r>
    </w:p>
    <w:p w14:paraId="0C2EEA87" w14:textId="77777777" w:rsidR="00435075" w:rsidRPr="008711D9" w:rsidRDefault="00435075" w:rsidP="00435075">
      <w:pPr>
        <w:pStyle w:val="Lignedecode"/>
        <w:rPr>
          <w:noProof w:val="0"/>
        </w:rPr>
      </w:pPr>
      <w:r w:rsidRPr="008711D9">
        <w:rPr>
          <w:noProof w:val="0"/>
          <w:highlight w:val="yellow"/>
        </w:rPr>
        <w:t>$DateTime;</w:t>
      </w:r>
    </w:p>
    <w:p w14:paraId="7EE7E952" w14:textId="77777777" w:rsidR="00435075" w:rsidRPr="008711D9" w:rsidRDefault="00435075" w:rsidP="00435075">
      <w:pPr>
        <w:pStyle w:val="Lignedecode"/>
        <w:rPr>
          <w:noProof w:val="0"/>
        </w:rPr>
      </w:pPr>
      <w:r w:rsidRPr="008711D9">
        <w:rPr>
          <w:noProof w:val="0"/>
        </w:rPr>
        <w:t xml:space="preserve"> // --- Adresse email du client qui recevra le reçu de la carte visa ---</w:t>
      </w:r>
    </w:p>
    <w:p w14:paraId="21EEFC68" w14:textId="77777777" w:rsidR="00435075" w:rsidRPr="008711D9" w:rsidRDefault="00435075" w:rsidP="00435075">
      <w:pPr>
        <w:pStyle w:val="Lignedecode"/>
        <w:rPr>
          <w:noProof w:val="0"/>
        </w:rPr>
      </w:pPr>
      <w:r w:rsidRPr="008711D9">
        <w:rPr>
          <w:noProof w:val="0"/>
        </w:rPr>
        <w:t xml:space="preserve"> </w:t>
      </w:r>
      <w:r w:rsidRPr="008711D9">
        <w:rPr>
          <w:noProof w:val="0"/>
          <w:color w:val="FF0000"/>
          <w:highlight w:val="yellow"/>
        </w:rPr>
        <w:t>$PARAM['email']</w:t>
      </w:r>
      <w:r w:rsidRPr="008711D9">
        <w:rPr>
          <w:noProof w:val="0"/>
          <w:highlight w:val="yellow"/>
        </w:rPr>
        <w:t>=$Courriel;</w:t>
      </w:r>
    </w:p>
    <w:p w14:paraId="6855E0F2" w14:textId="77777777" w:rsidR="00435075" w:rsidRPr="008711D9" w:rsidRDefault="00435075" w:rsidP="00435075">
      <w:pPr>
        <w:pStyle w:val="Lignedecode"/>
        <w:rPr>
          <w:noProof w:val="0"/>
        </w:rPr>
      </w:pPr>
      <w:r w:rsidRPr="008711D9">
        <w:rPr>
          <w:noProof w:val="0"/>
        </w:rPr>
        <w:t xml:space="preserve"> // --- Liste des informations retournée par Paybox ---</w:t>
      </w:r>
    </w:p>
    <w:p w14:paraId="41A38279" w14:textId="77777777" w:rsidR="00435075" w:rsidRPr="008711D9" w:rsidRDefault="00435075" w:rsidP="00435075">
      <w:pPr>
        <w:pStyle w:val="Lignedecode"/>
        <w:rPr>
          <w:noProof w:val="0"/>
        </w:rPr>
      </w:pPr>
      <w:r w:rsidRPr="008711D9">
        <w:rPr>
          <w:noProof w:val="0"/>
        </w:rPr>
        <w:t xml:space="preserve"> // E = Code d'erreur</w:t>
      </w:r>
    </w:p>
    <w:p w14:paraId="38D13EA3" w14:textId="77777777" w:rsidR="00435075" w:rsidRPr="008711D9" w:rsidRDefault="00435075" w:rsidP="00435075">
      <w:pPr>
        <w:pStyle w:val="Lignedecode"/>
        <w:rPr>
          <w:noProof w:val="0"/>
        </w:rPr>
      </w:pPr>
      <w:r w:rsidRPr="008711D9">
        <w:rPr>
          <w:noProof w:val="0"/>
        </w:rPr>
        <w:t xml:space="preserve"> // M = Montant de la transaction</w:t>
      </w:r>
    </w:p>
    <w:p w14:paraId="4E5CD585" w14:textId="77777777" w:rsidR="00435075" w:rsidRPr="008711D9" w:rsidRDefault="00435075" w:rsidP="00435075">
      <w:pPr>
        <w:pStyle w:val="Lignedecode"/>
        <w:rPr>
          <w:noProof w:val="0"/>
        </w:rPr>
      </w:pPr>
      <w:r w:rsidRPr="008711D9">
        <w:rPr>
          <w:noProof w:val="0"/>
        </w:rPr>
        <w:t xml:space="preserve"> // R = Référence de la transaction</w:t>
      </w:r>
    </w:p>
    <w:p w14:paraId="5A783525" w14:textId="77777777" w:rsidR="00435075" w:rsidRPr="008711D9" w:rsidRDefault="00435075" w:rsidP="00435075">
      <w:pPr>
        <w:pStyle w:val="Lignedecode"/>
        <w:rPr>
          <w:noProof w:val="0"/>
        </w:rPr>
      </w:pPr>
      <w:r w:rsidRPr="008711D9">
        <w:rPr>
          <w:noProof w:val="0"/>
        </w:rPr>
        <w:t xml:space="preserve"> // A = Code de l'autorisation</w:t>
      </w:r>
    </w:p>
    <w:p w14:paraId="509BA083" w14:textId="77777777" w:rsidR="00435075" w:rsidRPr="008711D9" w:rsidRDefault="00435075" w:rsidP="00435075">
      <w:pPr>
        <w:pStyle w:val="Lignedecode"/>
        <w:rPr>
          <w:noProof w:val="0"/>
        </w:rPr>
      </w:pPr>
      <w:r w:rsidRPr="008711D9">
        <w:rPr>
          <w:noProof w:val="0"/>
        </w:rPr>
        <w:t xml:space="preserve"> // T = Numéro d'appel Paybox</w:t>
      </w:r>
    </w:p>
    <w:p w14:paraId="7D6993C8" w14:textId="77777777" w:rsidR="00435075" w:rsidRPr="008711D9" w:rsidRDefault="00435075" w:rsidP="00435075">
      <w:pPr>
        <w:pStyle w:val="Lignedecode"/>
        <w:rPr>
          <w:noProof w:val="0"/>
        </w:rPr>
      </w:pPr>
      <w:r w:rsidRPr="008711D9">
        <w:rPr>
          <w:noProof w:val="0"/>
        </w:rPr>
        <w:t xml:space="preserve"> // S = Numéro de transaction</w:t>
      </w:r>
    </w:p>
    <w:p w14:paraId="565769D3" w14:textId="77777777" w:rsidR="00435075" w:rsidRPr="008711D9" w:rsidRDefault="00435075" w:rsidP="00435075">
      <w:pPr>
        <w:pStyle w:val="Lignedecode"/>
        <w:rPr>
          <w:noProof w:val="0"/>
        </w:rPr>
      </w:pPr>
      <w:r w:rsidRPr="008711D9">
        <w:rPr>
          <w:noProof w:val="0"/>
        </w:rPr>
        <w:t xml:space="preserve"> // Q = Heure de transaction</w:t>
      </w:r>
    </w:p>
    <w:p w14:paraId="72839B64" w14:textId="77777777" w:rsidR="00435075" w:rsidRPr="008711D9" w:rsidRDefault="00435075" w:rsidP="00435075">
      <w:pPr>
        <w:pStyle w:val="Lignedecode"/>
        <w:rPr>
          <w:noProof w:val="0"/>
        </w:rPr>
      </w:pPr>
      <w:r w:rsidRPr="008711D9">
        <w:rPr>
          <w:noProof w:val="0"/>
        </w:rPr>
        <w:t xml:space="preserve"> // W = Date de transaction</w:t>
      </w:r>
    </w:p>
    <w:p w14:paraId="3DED4011" w14:textId="77777777" w:rsidR="00435075" w:rsidRPr="008711D9" w:rsidRDefault="00435075" w:rsidP="00435075">
      <w:pPr>
        <w:pStyle w:val="Lignedecode"/>
        <w:rPr>
          <w:noProof w:val="0"/>
        </w:rPr>
      </w:pPr>
      <w:r w:rsidRPr="008711D9">
        <w:rPr>
          <w:noProof w:val="0"/>
        </w:rPr>
        <w:t xml:space="preserve"> // D = Date fin de validité de la carte</w:t>
      </w:r>
    </w:p>
    <w:p w14:paraId="51BFA604" w14:textId="77777777" w:rsidR="00435075" w:rsidRPr="008711D9" w:rsidRDefault="00435075" w:rsidP="00435075">
      <w:pPr>
        <w:pStyle w:val="Lignedecode"/>
        <w:rPr>
          <w:noProof w:val="0"/>
        </w:rPr>
      </w:pPr>
      <w:r w:rsidRPr="008711D9">
        <w:rPr>
          <w:noProof w:val="0"/>
        </w:rPr>
        <w:t xml:space="preserve"> // N = 6 premiers chiffres du numéro de la carte</w:t>
      </w:r>
    </w:p>
    <w:p w14:paraId="4050B920" w14:textId="77777777" w:rsidR="00435075" w:rsidRPr="008711D9" w:rsidRDefault="00435075" w:rsidP="00435075">
      <w:pPr>
        <w:pStyle w:val="Lignedecode"/>
        <w:rPr>
          <w:noProof w:val="0"/>
        </w:rPr>
      </w:pPr>
      <w:r w:rsidRPr="008711D9">
        <w:rPr>
          <w:noProof w:val="0"/>
        </w:rPr>
        <w:t xml:space="preserve"> // J = 2 derniers chiffres du numéro de la carte</w:t>
      </w:r>
    </w:p>
    <w:p w14:paraId="73DADA03" w14:textId="77777777" w:rsidR="00435075" w:rsidRPr="008711D9" w:rsidRDefault="00435075" w:rsidP="00435075">
      <w:pPr>
        <w:pStyle w:val="Lignedecode"/>
        <w:rPr>
          <w:noProof w:val="0"/>
        </w:rPr>
      </w:pPr>
      <w:r w:rsidRPr="008711D9">
        <w:rPr>
          <w:noProof w:val="0"/>
        </w:rPr>
        <w:t xml:space="preserve"> // C = type de carte</w:t>
      </w:r>
    </w:p>
    <w:p w14:paraId="2DEA99AE" w14:textId="77777777" w:rsidR="00435075" w:rsidRPr="008711D9" w:rsidRDefault="00435075" w:rsidP="00435075">
      <w:pPr>
        <w:pStyle w:val="Lignedecode"/>
        <w:rPr>
          <w:noProof w:val="0"/>
        </w:rPr>
      </w:pPr>
      <w:r w:rsidRPr="008711D9">
        <w:rPr>
          <w:noProof w:val="0"/>
        </w:rPr>
        <w:t xml:space="preserve"> // H = empreinte de la carte</w:t>
      </w:r>
    </w:p>
    <w:p w14:paraId="1C1673F7" w14:textId="77777777" w:rsidR="00435075" w:rsidRPr="008711D9" w:rsidRDefault="00435075" w:rsidP="00435075">
      <w:pPr>
        <w:pStyle w:val="Lignedecode"/>
        <w:rPr>
          <w:noProof w:val="0"/>
        </w:rPr>
      </w:pPr>
      <w:r w:rsidRPr="008711D9">
        <w:rPr>
          <w:noProof w:val="0"/>
        </w:rPr>
        <w:t xml:space="preserve"> // I = Pays de l'internaute</w:t>
      </w:r>
    </w:p>
    <w:p w14:paraId="246B96B6" w14:textId="77777777" w:rsidR="00435075" w:rsidRPr="008711D9" w:rsidRDefault="00435075" w:rsidP="00435075">
      <w:pPr>
        <w:pStyle w:val="Lignedecode"/>
        <w:rPr>
          <w:noProof w:val="0"/>
        </w:rPr>
      </w:pPr>
      <w:r w:rsidRPr="008711D9">
        <w:rPr>
          <w:noProof w:val="0"/>
        </w:rPr>
        <w:t xml:space="preserve"> // Y = Pays de la banque émettrice de la carte</w:t>
      </w:r>
    </w:p>
    <w:p w14:paraId="4E817EA3" w14:textId="77777777" w:rsidR="00435075" w:rsidRPr="008711D9" w:rsidRDefault="00435075" w:rsidP="00435075">
      <w:pPr>
        <w:pStyle w:val="Lignedecode"/>
        <w:rPr>
          <w:noProof w:val="0"/>
        </w:rPr>
      </w:pPr>
      <w:r w:rsidRPr="008711D9">
        <w:rPr>
          <w:noProof w:val="0"/>
        </w:rPr>
        <w:t xml:space="preserve"> // G = Garantie 3D Secure</w:t>
      </w:r>
    </w:p>
    <w:p w14:paraId="58E407BC" w14:textId="77777777" w:rsidR="00435075" w:rsidRPr="008711D9" w:rsidRDefault="00435075" w:rsidP="00435075">
      <w:pPr>
        <w:pStyle w:val="Lignedecode"/>
        <w:rPr>
          <w:noProof w:val="0"/>
        </w:rPr>
      </w:pPr>
      <w:r w:rsidRPr="008711D9">
        <w:rPr>
          <w:noProof w:val="0"/>
        </w:rPr>
        <w:t xml:space="preserve"> // P = Type de paiement</w:t>
      </w:r>
    </w:p>
    <w:p w14:paraId="3F098CF1" w14:textId="77777777" w:rsidR="00435075" w:rsidRPr="008711D9" w:rsidRDefault="00435075" w:rsidP="00435075">
      <w:pPr>
        <w:pStyle w:val="Lignedecode"/>
        <w:rPr>
          <w:noProof w:val="0"/>
        </w:rPr>
      </w:pPr>
      <w:r w:rsidRPr="008711D9">
        <w:rPr>
          <w:noProof w:val="0"/>
        </w:rPr>
        <w:t xml:space="preserve"> // B = Numéro d'abonnement</w:t>
      </w:r>
    </w:p>
    <w:p w14:paraId="6C70C4A0" w14:textId="77777777" w:rsidR="00435075" w:rsidRPr="008711D9" w:rsidRDefault="00435075" w:rsidP="00435075">
      <w:pPr>
        <w:pStyle w:val="Lignedecode"/>
        <w:rPr>
          <w:noProof w:val="0"/>
        </w:rPr>
      </w:pPr>
      <w:r w:rsidRPr="008711D9">
        <w:rPr>
          <w:noProof w:val="0"/>
        </w:rPr>
        <w:t xml:space="preserve"> </w:t>
      </w:r>
      <w:r w:rsidRPr="008711D9">
        <w:rPr>
          <w:noProof w:val="0"/>
          <w:color w:val="FF0000"/>
          <w:highlight w:val="yellow"/>
        </w:rPr>
        <w:t>$PARAM['RETOUR']</w:t>
      </w:r>
      <w:r w:rsidRPr="008711D9">
        <w:rPr>
          <w:noProof w:val="0"/>
          <w:highlight w:val="yellow"/>
        </w:rPr>
        <w:t>="erreur:E;mtant:M;ref:R;auto:A;appel:T;ntrans:S;htrans:Q;dtrans:W;dfin:D;ndcarte:N;nfcarte:J;tcarte:C;epcarte:H;paysi:I;paysc:Y;gar:G;tpt:P;nab:B";</w:t>
      </w:r>
    </w:p>
    <w:p w14:paraId="3D342E7A" w14:textId="77777777" w:rsidR="00435075" w:rsidRPr="008711D9" w:rsidRDefault="00435075" w:rsidP="00435075">
      <w:pPr>
        <w:pStyle w:val="Lignedecode"/>
        <w:rPr>
          <w:noProof w:val="0"/>
        </w:rPr>
      </w:pPr>
      <w:r w:rsidRPr="008711D9">
        <w:rPr>
          <w:noProof w:val="0"/>
        </w:rPr>
        <w:t xml:space="preserve"> // --- Algorithme de codage ---</w:t>
      </w:r>
    </w:p>
    <w:p w14:paraId="15E7DE02" w14:textId="77777777" w:rsidR="00435075" w:rsidRPr="008711D9" w:rsidRDefault="00435075" w:rsidP="00435075">
      <w:pPr>
        <w:pStyle w:val="Lignedecode"/>
        <w:rPr>
          <w:noProof w:val="0"/>
        </w:rPr>
      </w:pPr>
      <w:r w:rsidRPr="008711D9">
        <w:rPr>
          <w:noProof w:val="0"/>
        </w:rPr>
        <w:t xml:space="preserve"> </w:t>
      </w:r>
      <w:r w:rsidRPr="008711D9">
        <w:rPr>
          <w:noProof w:val="0"/>
          <w:color w:val="FF0000"/>
          <w:highlight w:val="yellow"/>
        </w:rPr>
        <w:t>$PARAM['ALG_CRYP']</w:t>
      </w:r>
      <w:r w:rsidRPr="008711D9">
        <w:rPr>
          <w:noProof w:val="0"/>
          <w:highlight w:val="yellow"/>
        </w:rPr>
        <w:t>="SHA512";</w:t>
      </w:r>
    </w:p>
    <w:p w14:paraId="7B3CA47A" w14:textId="77777777" w:rsidR="00435075" w:rsidRPr="008711D9" w:rsidRDefault="00435075" w:rsidP="00435075">
      <w:pPr>
        <w:pStyle w:val="Lignedecode"/>
        <w:rPr>
          <w:noProof w:val="0"/>
        </w:rPr>
      </w:pPr>
      <w:r w:rsidRPr="008711D9">
        <w:rPr>
          <w:noProof w:val="0"/>
        </w:rPr>
        <w:t xml:space="preserve"> // -----------------------------------------------------</w:t>
      </w:r>
    </w:p>
    <w:p w14:paraId="607ECD89" w14:textId="77777777" w:rsidR="00435075" w:rsidRPr="008711D9" w:rsidRDefault="00435075" w:rsidP="00435075">
      <w:pPr>
        <w:pStyle w:val="Lignedecode"/>
        <w:rPr>
          <w:noProof w:val="0"/>
        </w:rPr>
      </w:pPr>
      <w:r w:rsidRPr="008711D9">
        <w:rPr>
          <w:noProof w:val="0"/>
        </w:rPr>
        <w:t xml:space="preserve"> // --- URL de retour pour traitement des données :   ---</w:t>
      </w:r>
    </w:p>
    <w:p w14:paraId="7B9FEC4A" w14:textId="77777777" w:rsidR="00435075" w:rsidRPr="008711D9" w:rsidRDefault="00435075" w:rsidP="00435075">
      <w:pPr>
        <w:pStyle w:val="Lignedecode"/>
        <w:rPr>
          <w:noProof w:val="0"/>
        </w:rPr>
      </w:pPr>
      <w:r w:rsidRPr="008711D9">
        <w:rPr>
          <w:noProof w:val="0"/>
        </w:rPr>
        <w:t xml:space="preserve"> // --- celle de votre serveur qui traitera les informations ---</w:t>
      </w:r>
    </w:p>
    <w:p w14:paraId="4138C5D3" w14:textId="77777777" w:rsidR="00435075" w:rsidRPr="008711D9" w:rsidRDefault="00435075" w:rsidP="00435075">
      <w:pPr>
        <w:pStyle w:val="Lignedecode"/>
        <w:rPr>
          <w:noProof w:val="0"/>
        </w:rPr>
      </w:pPr>
      <w:r w:rsidRPr="008711D9">
        <w:rPr>
          <w:noProof w:val="0"/>
        </w:rPr>
        <w:t xml:space="preserve"> // --- retournées par PAYBOX ---</w:t>
      </w:r>
    </w:p>
    <w:p w14:paraId="3A09FBB5" w14:textId="77777777" w:rsidR="00435075" w:rsidRPr="008711D9" w:rsidRDefault="00435075" w:rsidP="00435075">
      <w:pPr>
        <w:pStyle w:val="Lignedecode"/>
        <w:rPr>
          <w:noProof w:val="0"/>
          <w:highlight w:val="yellow"/>
        </w:rPr>
      </w:pPr>
      <w:r w:rsidRPr="008711D9">
        <w:rPr>
          <w:noProof w:val="0"/>
        </w:rPr>
        <w:t xml:space="preserve"> </w:t>
      </w:r>
      <w:r w:rsidRPr="008711D9">
        <w:rPr>
          <w:noProof w:val="0"/>
          <w:highlight w:val="yellow"/>
        </w:rPr>
        <w:t xml:space="preserve">$PARAM['URL_RETOUR_UNIQUE']     = </w:t>
      </w:r>
    </w:p>
    <w:p w14:paraId="2C0A103E"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 xml:space="preserve">        "http://votre_serveur.cnam.fr/PayBox/traitement_retour_paybox.php";</w:t>
      </w:r>
    </w:p>
    <w:p w14:paraId="191DEAED" w14:textId="77777777" w:rsidR="00435075" w:rsidRPr="008711D9" w:rsidRDefault="00435075" w:rsidP="00435075">
      <w:pPr>
        <w:pStyle w:val="Lignedecode"/>
        <w:rPr>
          <w:noProof w:val="0"/>
        </w:rPr>
      </w:pPr>
      <w:r w:rsidRPr="008711D9">
        <w:rPr>
          <w:noProof w:val="0"/>
        </w:rPr>
        <w:t xml:space="preserve"> // --- URL de retour via le navigateur du client --</w:t>
      </w:r>
    </w:p>
    <w:p w14:paraId="2BCA35C1" w14:textId="77777777" w:rsidR="00435075" w:rsidRPr="008711D9" w:rsidRDefault="00435075" w:rsidP="00435075">
      <w:pPr>
        <w:pStyle w:val="Lignedecode"/>
        <w:rPr>
          <w:noProof w:val="0"/>
          <w:highlight w:val="yellow"/>
        </w:rPr>
      </w:pPr>
      <w:r w:rsidRPr="008711D9">
        <w:rPr>
          <w:noProof w:val="0"/>
        </w:rPr>
        <w:t xml:space="preserve"> </w:t>
      </w:r>
      <w:r w:rsidRPr="008711D9">
        <w:rPr>
          <w:noProof w:val="0"/>
          <w:color w:val="FF0000"/>
          <w:highlight w:val="yellow"/>
        </w:rPr>
        <w:t>$PARAM['URL_RETOUR_EFFECTUE']</w:t>
      </w:r>
      <w:r w:rsidRPr="008711D9">
        <w:rPr>
          <w:noProof w:val="0"/>
          <w:highlight w:val="yellow"/>
        </w:rPr>
        <w:t xml:space="preserve">   = $PARAM['URL_RETOUR_UNIQUE'];</w:t>
      </w:r>
    </w:p>
    <w:p w14:paraId="077CF4AC" w14:textId="77777777" w:rsidR="00435075" w:rsidRPr="008711D9" w:rsidRDefault="00435075" w:rsidP="00435075">
      <w:pPr>
        <w:pStyle w:val="Lignedecode"/>
        <w:rPr>
          <w:noProof w:val="0"/>
          <w:highlight w:val="yellow"/>
        </w:rPr>
      </w:pPr>
      <w:r w:rsidRPr="008711D9">
        <w:rPr>
          <w:noProof w:val="0"/>
        </w:rPr>
        <w:t xml:space="preserve"> </w:t>
      </w:r>
      <w:r w:rsidRPr="008711D9">
        <w:rPr>
          <w:noProof w:val="0"/>
          <w:color w:val="FF0000"/>
          <w:highlight w:val="yellow"/>
        </w:rPr>
        <w:t>$PARAM['URL_RETOUR_REFUSE']</w:t>
      </w:r>
      <w:r w:rsidRPr="008711D9">
        <w:rPr>
          <w:noProof w:val="0"/>
          <w:highlight w:val="yellow"/>
        </w:rPr>
        <w:t xml:space="preserve">     = $PARAM['URL_RETOUR_UNIQUE'];</w:t>
      </w:r>
    </w:p>
    <w:p w14:paraId="5FC32FDE" w14:textId="77777777" w:rsidR="00435075" w:rsidRPr="008711D9" w:rsidRDefault="00435075" w:rsidP="00435075">
      <w:pPr>
        <w:pStyle w:val="Lignedecode"/>
        <w:rPr>
          <w:noProof w:val="0"/>
          <w:highlight w:val="yellow"/>
        </w:rPr>
      </w:pPr>
      <w:r w:rsidRPr="008711D9">
        <w:rPr>
          <w:noProof w:val="0"/>
        </w:rPr>
        <w:t xml:space="preserve"> </w:t>
      </w:r>
      <w:r w:rsidRPr="008711D9">
        <w:rPr>
          <w:noProof w:val="0"/>
          <w:color w:val="FF0000"/>
          <w:highlight w:val="yellow"/>
        </w:rPr>
        <w:t>$PARAM['URL_RETOUR_ANNULE']</w:t>
      </w:r>
      <w:r w:rsidRPr="008711D9">
        <w:rPr>
          <w:noProof w:val="0"/>
          <w:highlight w:val="yellow"/>
        </w:rPr>
        <w:t xml:space="preserve">     = $PARAM['URL_RETOUR_UNIQUE'];</w:t>
      </w:r>
    </w:p>
    <w:p w14:paraId="5E103921" w14:textId="77777777" w:rsidR="00435075" w:rsidRPr="008711D9" w:rsidRDefault="00435075" w:rsidP="00435075">
      <w:pPr>
        <w:pStyle w:val="Lignedecode"/>
        <w:rPr>
          <w:noProof w:val="0"/>
        </w:rPr>
      </w:pPr>
      <w:r w:rsidRPr="008711D9">
        <w:rPr>
          <w:noProof w:val="0"/>
        </w:rPr>
        <w:t xml:space="preserve"> </w:t>
      </w:r>
      <w:r w:rsidRPr="008711D9">
        <w:rPr>
          <w:noProof w:val="0"/>
          <w:color w:val="FF0000"/>
          <w:highlight w:val="yellow"/>
        </w:rPr>
        <w:t>$PARAM['URL_RETOUR_ATTENTE']</w:t>
      </w:r>
      <w:r w:rsidRPr="008711D9">
        <w:rPr>
          <w:noProof w:val="0"/>
          <w:highlight w:val="yellow"/>
        </w:rPr>
        <w:t xml:space="preserve">    = $PARAM['URL_RETOUR_UNIQUE'];</w:t>
      </w:r>
    </w:p>
    <w:p w14:paraId="2F6C8CE4" w14:textId="77777777" w:rsidR="00435075" w:rsidRPr="008711D9" w:rsidRDefault="00435075" w:rsidP="00435075">
      <w:pPr>
        <w:pStyle w:val="Lignedecode"/>
        <w:rPr>
          <w:noProof w:val="0"/>
        </w:rPr>
      </w:pPr>
      <w:r w:rsidRPr="008711D9">
        <w:rPr>
          <w:noProof w:val="0"/>
        </w:rPr>
        <w:t xml:space="preserve"> // --- URL de retour DIRECT de serveur à serveur (url IPN)</w:t>
      </w:r>
    </w:p>
    <w:p w14:paraId="7265E1DD" w14:textId="77777777" w:rsidR="00435075" w:rsidRPr="008711D9" w:rsidRDefault="00435075" w:rsidP="00435075">
      <w:pPr>
        <w:pStyle w:val="Lignedecode"/>
        <w:rPr>
          <w:noProof w:val="0"/>
        </w:rPr>
      </w:pPr>
      <w:r w:rsidRPr="008711D9">
        <w:rPr>
          <w:noProof w:val="0"/>
        </w:rPr>
        <w:t xml:space="preserve"> // --- donc sans passer par le navigateur du client --</w:t>
      </w:r>
    </w:p>
    <w:p w14:paraId="4996CFB9" w14:textId="77777777" w:rsidR="00435075" w:rsidRPr="008711D9" w:rsidRDefault="00435075" w:rsidP="00435075">
      <w:pPr>
        <w:pStyle w:val="Lignedecode"/>
        <w:rPr>
          <w:noProof w:val="0"/>
        </w:rPr>
      </w:pPr>
      <w:r w:rsidRPr="008711D9">
        <w:rPr>
          <w:noProof w:val="0"/>
        </w:rPr>
        <w:t xml:space="preserve"> $PARAM['URL_RETOUR_REPONDRE_A'] = $PARAM['URL_RETOUR_UNIQUE'];</w:t>
      </w:r>
    </w:p>
    <w:p w14:paraId="39ABD089" w14:textId="58627940" w:rsidR="00435075" w:rsidRPr="008711D9" w:rsidRDefault="00435075" w:rsidP="00435075">
      <w:pPr>
        <w:pStyle w:val="Lignedecode"/>
        <w:rPr>
          <w:noProof w:val="0"/>
        </w:rPr>
      </w:pPr>
      <w:r w:rsidRPr="008711D9">
        <w:rPr>
          <w:noProof w:val="0"/>
        </w:rPr>
        <w:t xml:space="preserve"> // --- Méthode de </w:t>
      </w:r>
      <w:r w:rsidR="00152656" w:rsidRPr="008711D9">
        <w:rPr>
          <w:noProof w:val="0"/>
        </w:rPr>
        <w:t>retour</w:t>
      </w:r>
      <w:r w:rsidRPr="008711D9">
        <w:rPr>
          <w:noProof w:val="0"/>
        </w:rPr>
        <w:t xml:space="preserve"> GET ou POST --</w:t>
      </w:r>
    </w:p>
    <w:p w14:paraId="0F6BF9EE" w14:textId="77777777" w:rsidR="00435075" w:rsidRPr="008711D9" w:rsidRDefault="00435075" w:rsidP="00435075">
      <w:pPr>
        <w:pStyle w:val="Lignedecode"/>
        <w:rPr>
          <w:noProof w:val="0"/>
        </w:rPr>
      </w:pPr>
      <w:r w:rsidRPr="008711D9">
        <w:rPr>
          <w:noProof w:val="0"/>
        </w:rPr>
        <w:t xml:space="preserve"> $PARAM['METHODE_RETOUR'] = "POST";</w:t>
      </w:r>
    </w:p>
    <w:p w14:paraId="3C5FD0FD" w14:textId="77777777" w:rsidR="00435075" w:rsidRPr="008711D9" w:rsidRDefault="00435075" w:rsidP="00435075">
      <w:pPr>
        <w:pStyle w:val="Lignedecode"/>
        <w:rPr>
          <w:noProof w:val="0"/>
        </w:rPr>
      </w:pPr>
      <w:r w:rsidRPr="008711D9">
        <w:rPr>
          <w:noProof w:val="0"/>
        </w:rPr>
        <w:t xml:space="preserve"> </w:t>
      </w:r>
    </w:p>
    <w:p w14:paraId="5106938A" w14:textId="77777777" w:rsidR="00A8324B" w:rsidRDefault="00A8324B">
      <w:pPr>
        <w:suppressAutoHyphens w:val="0"/>
        <w:spacing w:before="0"/>
        <w:ind w:left="0"/>
        <w:jc w:val="left"/>
        <w:rPr>
          <w:rFonts w:ascii="Courier" w:eastAsiaTheme="minorEastAsia" w:hAnsi="Courier" w:cs="Menlo Regular"/>
          <w:b/>
          <w:color w:val="008000"/>
          <w:sz w:val="20"/>
          <w:szCs w:val="20"/>
          <w:lang w:eastAsia="ja-JP"/>
        </w:rPr>
      </w:pPr>
      <w:r>
        <w:br w:type="page"/>
      </w:r>
    </w:p>
    <w:p w14:paraId="42E15639" w14:textId="440A0FA2" w:rsidR="00435075" w:rsidRPr="008711D9" w:rsidRDefault="00435075" w:rsidP="00435075">
      <w:pPr>
        <w:pStyle w:val="Lignedecode"/>
        <w:rPr>
          <w:noProof w:val="0"/>
        </w:rPr>
      </w:pPr>
      <w:r w:rsidRPr="008711D9">
        <w:rPr>
          <w:noProof w:val="0"/>
        </w:rPr>
        <w:lastRenderedPageBreak/>
        <w:t xml:space="preserve"> // -- Préparation calcul de la clef privée (empreinte du message) ---</w:t>
      </w:r>
    </w:p>
    <w:p w14:paraId="59B59A27" w14:textId="77777777" w:rsidR="00435075" w:rsidRPr="008711D9" w:rsidRDefault="00435075" w:rsidP="00435075">
      <w:pPr>
        <w:pStyle w:val="Lignedecode"/>
        <w:rPr>
          <w:noProof w:val="0"/>
        </w:rPr>
      </w:pPr>
      <w:r w:rsidRPr="008711D9">
        <w:rPr>
          <w:noProof w:val="0"/>
        </w:rPr>
        <w:t xml:space="preserve"> // .........................................................  </w:t>
      </w:r>
    </w:p>
    <w:p w14:paraId="26E7B504" w14:textId="77777777" w:rsidR="00435075" w:rsidRPr="008711D9" w:rsidRDefault="00435075" w:rsidP="00435075">
      <w:pPr>
        <w:pStyle w:val="Lignedecode"/>
        <w:rPr>
          <w:noProof w:val="0"/>
        </w:rPr>
      </w:pPr>
      <w:r w:rsidRPr="008711D9">
        <w:rPr>
          <w:noProof w:val="0"/>
        </w:rPr>
        <w:t xml:space="preserve"> // -1- On crée la chaîne à hacher sans URL : encodage ---</w:t>
      </w:r>
    </w:p>
    <w:p w14:paraId="2218350B" w14:textId="77777777" w:rsidR="00435075" w:rsidRPr="008711D9" w:rsidRDefault="00435075" w:rsidP="00435075">
      <w:pPr>
        <w:pStyle w:val="Lignedecode"/>
        <w:rPr>
          <w:noProof w:val="0"/>
        </w:rPr>
      </w:pPr>
      <w:r w:rsidRPr="008711D9">
        <w:rPr>
          <w:noProof w:val="0"/>
        </w:rPr>
        <w:t xml:space="preserve"> // .........................................................  </w:t>
      </w:r>
    </w:p>
    <w:p w14:paraId="15B7B1A1" w14:textId="77777777" w:rsidR="00435075" w:rsidRPr="008711D9" w:rsidRDefault="00435075" w:rsidP="00435075">
      <w:pPr>
        <w:pStyle w:val="Lignedecode"/>
        <w:rPr>
          <w:noProof w:val="0"/>
        </w:rPr>
      </w:pPr>
      <w:r w:rsidRPr="008711D9">
        <w:rPr>
          <w:noProof w:val="0"/>
        </w:rPr>
        <w:t xml:space="preserve"> // l’ordre des variables doit être identique a celui du formulaire</w:t>
      </w:r>
    </w:p>
    <w:p w14:paraId="43261DAB" w14:textId="77777777" w:rsidR="00435075" w:rsidRPr="008711D9" w:rsidRDefault="00435075" w:rsidP="00435075">
      <w:pPr>
        <w:pStyle w:val="Lignedecode"/>
        <w:rPr>
          <w:noProof w:val="0"/>
        </w:rPr>
      </w:pPr>
      <w:r w:rsidRPr="008711D9">
        <w:rPr>
          <w:noProof w:val="0"/>
        </w:rPr>
        <w:t xml:space="preserve"> // La chaîne est de la forme (sans aucun espace): </w:t>
      </w:r>
    </w:p>
    <w:p w14:paraId="284CFB18" w14:textId="77777777" w:rsidR="00435075" w:rsidRPr="008711D9" w:rsidRDefault="00435075" w:rsidP="00435075">
      <w:pPr>
        <w:pStyle w:val="Lignedecode"/>
        <w:rPr>
          <w:noProof w:val="0"/>
        </w:rPr>
      </w:pPr>
      <w:r w:rsidRPr="008711D9">
        <w:rPr>
          <w:noProof w:val="0"/>
        </w:rPr>
        <w:t xml:space="preserve"> // PBX_SITE=1999888&amp;PBX_RANG=32&amp;PBX_IDENTIFIANT=110647233&amp;PBX_TOTAL=1000&amp;...</w:t>
      </w:r>
    </w:p>
    <w:p w14:paraId="2C49969F" w14:textId="77777777" w:rsidR="00435075" w:rsidRPr="008711D9" w:rsidRDefault="00435075" w:rsidP="00435075">
      <w:pPr>
        <w:pStyle w:val="Lignedecode"/>
        <w:rPr>
          <w:noProof w:val="0"/>
          <w:color w:val="FF0000"/>
          <w:highlight w:val="yellow"/>
        </w:rPr>
      </w:pPr>
      <w:r w:rsidRPr="008711D9">
        <w:rPr>
          <w:noProof w:val="0"/>
          <w:color w:val="FF0000"/>
        </w:rPr>
        <w:t xml:space="preserve"> </w:t>
      </w:r>
      <w:r w:rsidRPr="008711D9">
        <w:rPr>
          <w:noProof w:val="0"/>
          <w:color w:val="FF0000"/>
          <w:highlight w:val="yellow"/>
        </w:rPr>
        <w:t>$param_obl = "PBX_SITE=".$PARAM['SITE'].</w:t>
      </w:r>
    </w:p>
    <w:p w14:paraId="1E240F81" w14:textId="77777777" w:rsidR="00435075" w:rsidRPr="008711D9" w:rsidRDefault="00435075" w:rsidP="00435075">
      <w:pPr>
        <w:pStyle w:val="Lignedecode"/>
        <w:rPr>
          <w:noProof w:val="0"/>
          <w:color w:val="FF0000"/>
          <w:highlight w:val="yellow"/>
        </w:rPr>
      </w:pPr>
      <w:r w:rsidRPr="008711D9">
        <w:rPr>
          <w:noProof w:val="0"/>
          <w:color w:val="FF0000"/>
          <w:highlight w:val="yellow"/>
        </w:rPr>
        <w:t xml:space="preserve"> "&amp;PBX_RANG=".$PARAM['RANG'].</w:t>
      </w:r>
    </w:p>
    <w:p w14:paraId="6873951D" w14:textId="77777777" w:rsidR="00435075" w:rsidRPr="008711D9" w:rsidRDefault="00435075" w:rsidP="00435075">
      <w:pPr>
        <w:pStyle w:val="Lignedecode"/>
        <w:rPr>
          <w:noProof w:val="0"/>
          <w:color w:val="FF0000"/>
          <w:highlight w:val="yellow"/>
        </w:rPr>
      </w:pPr>
      <w:r w:rsidRPr="008711D9">
        <w:rPr>
          <w:noProof w:val="0"/>
          <w:color w:val="FF0000"/>
          <w:highlight w:val="yellow"/>
        </w:rPr>
        <w:t xml:space="preserve"> "&amp;PBX_IDENTIFIANT=".$PARAM['IDENTIFIANT'].</w:t>
      </w:r>
    </w:p>
    <w:p w14:paraId="352C5DCA" w14:textId="77777777" w:rsidR="00435075" w:rsidRPr="008711D9" w:rsidRDefault="00435075" w:rsidP="00435075">
      <w:pPr>
        <w:pStyle w:val="Lignedecode"/>
        <w:rPr>
          <w:noProof w:val="0"/>
          <w:color w:val="FF0000"/>
          <w:highlight w:val="yellow"/>
        </w:rPr>
      </w:pPr>
      <w:r w:rsidRPr="008711D9">
        <w:rPr>
          <w:noProof w:val="0"/>
          <w:color w:val="FF0000"/>
          <w:highlight w:val="yellow"/>
        </w:rPr>
        <w:t xml:space="preserve"> "&amp;PBX_TOTAL=".$PARAM['paiement_immediat'].</w:t>
      </w:r>
    </w:p>
    <w:p w14:paraId="0216E993" w14:textId="77777777" w:rsidR="00435075" w:rsidRPr="008711D9" w:rsidRDefault="00435075" w:rsidP="00435075">
      <w:pPr>
        <w:pStyle w:val="Lignedecode"/>
        <w:rPr>
          <w:noProof w:val="0"/>
          <w:color w:val="FF0000"/>
          <w:highlight w:val="yellow"/>
        </w:rPr>
      </w:pPr>
      <w:r w:rsidRPr="008711D9">
        <w:rPr>
          <w:noProof w:val="0"/>
          <w:color w:val="FF0000"/>
          <w:highlight w:val="yellow"/>
        </w:rPr>
        <w:t xml:space="preserve"> "&amp;PBX_DEVISE=".$PARAM['PBX_DEVISE'].</w:t>
      </w:r>
    </w:p>
    <w:p w14:paraId="440B620D" w14:textId="77777777" w:rsidR="00435075" w:rsidRPr="008711D9" w:rsidRDefault="00435075" w:rsidP="00435075">
      <w:pPr>
        <w:pStyle w:val="Lignedecode"/>
        <w:rPr>
          <w:noProof w:val="0"/>
          <w:color w:val="FF0000"/>
          <w:highlight w:val="yellow"/>
        </w:rPr>
      </w:pPr>
      <w:r w:rsidRPr="008711D9">
        <w:rPr>
          <w:noProof w:val="0"/>
          <w:color w:val="FF0000"/>
          <w:highlight w:val="yellow"/>
        </w:rPr>
        <w:t xml:space="preserve"> "&amp;PBX_CMD=".$PARAM['ref'].</w:t>
      </w:r>
    </w:p>
    <w:p w14:paraId="03BD68AB" w14:textId="77777777" w:rsidR="00435075" w:rsidRPr="008711D9" w:rsidRDefault="00435075" w:rsidP="00435075">
      <w:pPr>
        <w:pStyle w:val="Lignedecode"/>
        <w:rPr>
          <w:noProof w:val="0"/>
          <w:color w:val="FF0000"/>
          <w:highlight w:val="yellow"/>
        </w:rPr>
      </w:pPr>
      <w:r w:rsidRPr="008711D9">
        <w:rPr>
          <w:noProof w:val="0"/>
          <w:color w:val="FF0000"/>
          <w:highlight w:val="yellow"/>
        </w:rPr>
        <w:t xml:space="preserve"> "&amp;PBX_PORTEUR=".$PARAM['email'].</w:t>
      </w:r>
    </w:p>
    <w:p w14:paraId="1465075F" w14:textId="77777777" w:rsidR="00435075" w:rsidRPr="008711D9" w:rsidRDefault="00435075" w:rsidP="00435075">
      <w:pPr>
        <w:pStyle w:val="Lignedecode"/>
        <w:rPr>
          <w:noProof w:val="0"/>
          <w:color w:val="FF0000"/>
          <w:highlight w:val="yellow"/>
        </w:rPr>
      </w:pPr>
      <w:r w:rsidRPr="008711D9">
        <w:rPr>
          <w:noProof w:val="0"/>
          <w:color w:val="FF0000"/>
          <w:highlight w:val="yellow"/>
        </w:rPr>
        <w:t xml:space="preserve"> "&amp;PBX_RETOUR=".$PARAM['RETOUR'].</w:t>
      </w:r>
    </w:p>
    <w:p w14:paraId="02D8712D" w14:textId="77777777" w:rsidR="00435075" w:rsidRPr="008711D9" w:rsidRDefault="00435075" w:rsidP="00435075">
      <w:pPr>
        <w:pStyle w:val="Lignedecode"/>
        <w:rPr>
          <w:noProof w:val="0"/>
          <w:color w:val="FF0000"/>
          <w:highlight w:val="yellow"/>
        </w:rPr>
      </w:pPr>
      <w:r w:rsidRPr="008711D9">
        <w:rPr>
          <w:noProof w:val="0"/>
          <w:color w:val="FF0000"/>
          <w:highlight w:val="yellow"/>
        </w:rPr>
        <w:t xml:space="preserve"> "&amp;PBX_HASH=".$PARAM['ALG_CRYP'].</w:t>
      </w:r>
    </w:p>
    <w:p w14:paraId="447A7E86" w14:textId="77777777" w:rsidR="00435075" w:rsidRPr="008711D9" w:rsidRDefault="00435075" w:rsidP="00435075">
      <w:pPr>
        <w:pStyle w:val="Lignedecode"/>
        <w:rPr>
          <w:noProof w:val="0"/>
          <w:color w:val="FF0000"/>
        </w:rPr>
      </w:pPr>
      <w:r w:rsidRPr="008711D9">
        <w:rPr>
          <w:noProof w:val="0"/>
          <w:color w:val="FF0000"/>
          <w:highlight w:val="yellow"/>
        </w:rPr>
        <w:t xml:space="preserve"> "&amp;PBX_TIME=".$DateTime;</w:t>
      </w:r>
    </w:p>
    <w:p w14:paraId="2A54B6D8" w14:textId="77777777" w:rsidR="00435075" w:rsidRPr="008711D9" w:rsidRDefault="00435075" w:rsidP="00435075">
      <w:pPr>
        <w:pStyle w:val="Lignedecode"/>
        <w:rPr>
          <w:noProof w:val="0"/>
        </w:rPr>
      </w:pPr>
      <w:r w:rsidRPr="008711D9">
        <w:rPr>
          <w:noProof w:val="0"/>
        </w:rPr>
        <w:t xml:space="preserve"> </w:t>
      </w:r>
    </w:p>
    <w:p w14:paraId="0EF756FC" w14:textId="77777777" w:rsidR="00435075" w:rsidRPr="008711D9" w:rsidRDefault="00435075" w:rsidP="00435075">
      <w:pPr>
        <w:pStyle w:val="Lignedecode"/>
        <w:rPr>
          <w:noProof w:val="0"/>
        </w:rPr>
      </w:pPr>
      <w:r w:rsidRPr="008711D9">
        <w:rPr>
          <w:noProof w:val="0"/>
        </w:rPr>
        <w:t xml:space="preserve"> if ($PaieMult == "oui")</w:t>
      </w:r>
    </w:p>
    <w:p w14:paraId="41D0C535" w14:textId="77777777" w:rsidR="00435075" w:rsidRPr="008711D9" w:rsidRDefault="00435075" w:rsidP="00435075">
      <w:pPr>
        <w:pStyle w:val="Lignedecode"/>
        <w:rPr>
          <w:noProof w:val="0"/>
        </w:rPr>
      </w:pPr>
      <w:r w:rsidRPr="008711D9">
        <w:rPr>
          <w:noProof w:val="0"/>
        </w:rPr>
        <w:t xml:space="preserve"> {</w:t>
      </w:r>
    </w:p>
    <w:p w14:paraId="012A5CEC" w14:textId="77777777" w:rsidR="00435075" w:rsidRPr="008711D9" w:rsidRDefault="00435075" w:rsidP="00435075">
      <w:pPr>
        <w:pStyle w:val="Lignedecode"/>
        <w:rPr>
          <w:noProof w:val="0"/>
          <w:color w:val="FF0000"/>
          <w:highlight w:val="yellow"/>
        </w:rPr>
      </w:pPr>
      <w:r w:rsidRPr="008711D9">
        <w:rPr>
          <w:noProof w:val="0"/>
          <w:color w:val="FF0000"/>
        </w:rPr>
        <w:t xml:space="preserve">  </w:t>
      </w:r>
      <w:r w:rsidRPr="008711D9">
        <w:rPr>
          <w:noProof w:val="0"/>
          <w:color w:val="FF0000"/>
          <w:highlight w:val="yellow"/>
        </w:rPr>
        <w:t>$param_echeances="&amp;PBX_2MONT1=".$PARAM['paiement_echeance2'].</w:t>
      </w:r>
    </w:p>
    <w:p w14:paraId="513B74F8" w14:textId="77777777" w:rsidR="00435075" w:rsidRPr="008711D9" w:rsidRDefault="00435075" w:rsidP="00435075">
      <w:pPr>
        <w:pStyle w:val="Lignedecode"/>
        <w:rPr>
          <w:noProof w:val="0"/>
          <w:color w:val="FF0000"/>
          <w:highlight w:val="yellow"/>
        </w:rPr>
      </w:pPr>
      <w:r w:rsidRPr="008711D9">
        <w:rPr>
          <w:noProof w:val="0"/>
          <w:color w:val="FF0000"/>
          <w:highlight w:val="yellow"/>
        </w:rPr>
        <w:t xml:space="preserve">  "&amp;PBX_DATE1=".$PARAM['date_echeance2'].</w:t>
      </w:r>
    </w:p>
    <w:p w14:paraId="71032083" w14:textId="77777777" w:rsidR="00435075" w:rsidRPr="008711D9" w:rsidRDefault="00435075" w:rsidP="00435075">
      <w:pPr>
        <w:pStyle w:val="Lignedecode"/>
        <w:rPr>
          <w:noProof w:val="0"/>
          <w:color w:val="FF0000"/>
          <w:highlight w:val="yellow"/>
        </w:rPr>
      </w:pPr>
      <w:r w:rsidRPr="008711D9">
        <w:rPr>
          <w:noProof w:val="0"/>
          <w:color w:val="FF0000"/>
          <w:highlight w:val="yellow"/>
        </w:rPr>
        <w:t xml:space="preserve">  "&amp;PBX_2MONT2=".$PARAM['paiement_echeance3'].</w:t>
      </w:r>
    </w:p>
    <w:p w14:paraId="200345C4" w14:textId="77777777" w:rsidR="00435075" w:rsidRPr="008711D9" w:rsidRDefault="00435075" w:rsidP="00435075">
      <w:pPr>
        <w:pStyle w:val="Lignedecode"/>
        <w:rPr>
          <w:noProof w:val="0"/>
          <w:color w:val="FF0000"/>
        </w:rPr>
      </w:pPr>
      <w:r w:rsidRPr="008711D9">
        <w:rPr>
          <w:noProof w:val="0"/>
          <w:color w:val="FF0000"/>
          <w:highlight w:val="yellow"/>
        </w:rPr>
        <w:t xml:space="preserve">  "&amp;PBX_DATE2=".$PARAM['date_echeance3'];</w:t>
      </w:r>
    </w:p>
    <w:p w14:paraId="38983390" w14:textId="77777777" w:rsidR="00435075" w:rsidRPr="008711D9" w:rsidRDefault="00435075" w:rsidP="00435075">
      <w:pPr>
        <w:pStyle w:val="Lignedecode"/>
        <w:rPr>
          <w:noProof w:val="0"/>
        </w:rPr>
      </w:pPr>
      <w:r w:rsidRPr="008711D9">
        <w:rPr>
          <w:noProof w:val="0"/>
        </w:rPr>
        <w:t xml:space="preserve"> }</w:t>
      </w:r>
    </w:p>
    <w:p w14:paraId="41FF0077" w14:textId="77777777" w:rsidR="00435075" w:rsidRPr="008711D9" w:rsidRDefault="00435075" w:rsidP="00435075">
      <w:pPr>
        <w:pStyle w:val="Lignedecode"/>
        <w:rPr>
          <w:noProof w:val="0"/>
        </w:rPr>
      </w:pPr>
      <w:r w:rsidRPr="008711D9">
        <w:rPr>
          <w:noProof w:val="0"/>
        </w:rPr>
        <w:t xml:space="preserve"> </w:t>
      </w:r>
    </w:p>
    <w:p w14:paraId="6EC1B74F" w14:textId="77777777" w:rsidR="00435075" w:rsidRPr="008711D9" w:rsidRDefault="00435075" w:rsidP="00435075">
      <w:pPr>
        <w:pStyle w:val="Lignedecode"/>
        <w:rPr>
          <w:noProof w:val="0"/>
        </w:rPr>
      </w:pPr>
      <w:r w:rsidRPr="008711D9">
        <w:rPr>
          <w:noProof w:val="0"/>
        </w:rPr>
        <w:t xml:space="preserve"> // --- dans le cas d'un retour via le navigateur de l'acheteur ---</w:t>
      </w:r>
    </w:p>
    <w:p w14:paraId="18A248FD" w14:textId="77777777" w:rsidR="00435075" w:rsidRPr="008711D9" w:rsidRDefault="00435075" w:rsidP="00435075">
      <w:pPr>
        <w:pStyle w:val="Lignedecode"/>
        <w:rPr>
          <w:noProof w:val="0"/>
        </w:rPr>
      </w:pPr>
      <w:r w:rsidRPr="008711D9">
        <w:rPr>
          <w:noProof w:val="0"/>
        </w:rPr>
        <w:t xml:space="preserve"> // --- il faut utiliser ces trois paramètres : ---</w:t>
      </w:r>
    </w:p>
    <w:p w14:paraId="24D6CBFB" w14:textId="77777777" w:rsidR="00435075" w:rsidRPr="008711D9" w:rsidRDefault="00435075" w:rsidP="00435075">
      <w:pPr>
        <w:pStyle w:val="Lignedecode"/>
        <w:rPr>
          <w:noProof w:val="0"/>
        </w:rPr>
      </w:pPr>
      <w:r w:rsidRPr="008711D9">
        <w:rPr>
          <w:noProof w:val="0"/>
        </w:rPr>
        <w:t xml:space="preserve"> // --- PBX_EFFECTUE, PBX_REFUSE et PBX_ANNULE</w:t>
      </w:r>
    </w:p>
    <w:p w14:paraId="5F5C2D41" w14:textId="77777777" w:rsidR="00435075" w:rsidRPr="008711D9" w:rsidRDefault="00435075" w:rsidP="00435075">
      <w:pPr>
        <w:pStyle w:val="Lignedecode"/>
        <w:rPr>
          <w:noProof w:val="0"/>
          <w:color w:val="FF0000"/>
          <w:highlight w:val="yellow"/>
        </w:rPr>
      </w:pPr>
      <w:r w:rsidRPr="008711D9">
        <w:rPr>
          <w:noProof w:val="0"/>
          <w:color w:val="FF0000"/>
        </w:rPr>
        <w:t xml:space="preserve"> </w:t>
      </w:r>
      <w:r w:rsidRPr="008711D9">
        <w:rPr>
          <w:noProof w:val="0"/>
          <w:color w:val="FF0000"/>
          <w:highlight w:val="yellow"/>
        </w:rPr>
        <w:t>$param_retour="&amp;PBX_EFFECTUE=".$PARAM['URL_RETOUR_EFFECTUE'].</w:t>
      </w:r>
    </w:p>
    <w:p w14:paraId="6E4104FB" w14:textId="77777777" w:rsidR="00435075" w:rsidRPr="008711D9" w:rsidRDefault="00435075" w:rsidP="00435075">
      <w:pPr>
        <w:pStyle w:val="Lignedecode"/>
        <w:rPr>
          <w:noProof w:val="0"/>
          <w:color w:val="FF0000"/>
          <w:highlight w:val="yellow"/>
        </w:rPr>
      </w:pPr>
      <w:r w:rsidRPr="008711D9">
        <w:rPr>
          <w:noProof w:val="0"/>
          <w:color w:val="FF0000"/>
          <w:highlight w:val="yellow"/>
        </w:rPr>
        <w:t xml:space="preserve"> "&amp;PBX_REFUSE=".$PARAM['URL_RETOUR_REFUSE'].</w:t>
      </w:r>
    </w:p>
    <w:p w14:paraId="4F690060" w14:textId="77777777" w:rsidR="00435075" w:rsidRPr="008711D9" w:rsidRDefault="00435075" w:rsidP="00435075">
      <w:pPr>
        <w:pStyle w:val="Lignedecode"/>
        <w:rPr>
          <w:noProof w:val="0"/>
          <w:color w:val="FF0000"/>
        </w:rPr>
      </w:pPr>
      <w:r w:rsidRPr="008711D9">
        <w:rPr>
          <w:noProof w:val="0"/>
          <w:color w:val="FF0000"/>
          <w:highlight w:val="yellow"/>
        </w:rPr>
        <w:t xml:space="preserve"> "&amp;PBX_ANNULE=".$PARAM['URL_RETOUR_ANNULE'];</w:t>
      </w:r>
    </w:p>
    <w:p w14:paraId="0A4051FF" w14:textId="77777777" w:rsidR="00435075" w:rsidRPr="008711D9" w:rsidRDefault="00435075" w:rsidP="00435075">
      <w:pPr>
        <w:pStyle w:val="Lignedecode"/>
        <w:rPr>
          <w:noProof w:val="0"/>
        </w:rPr>
      </w:pPr>
      <w:r w:rsidRPr="008711D9">
        <w:rPr>
          <w:noProof w:val="0"/>
        </w:rPr>
        <w:t xml:space="preserve"> </w:t>
      </w:r>
    </w:p>
    <w:p w14:paraId="6096656C" w14:textId="77777777" w:rsidR="00435075" w:rsidRPr="008711D9" w:rsidRDefault="00435075" w:rsidP="00435075">
      <w:pPr>
        <w:pStyle w:val="Lignedecode"/>
        <w:rPr>
          <w:noProof w:val="0"/>
        </w:rPr>
      </w:pPr>
      <w:r w:rsidRPr="008711D9">
        <w:rPr>
          <w:noProof w:val="0"/>
        </w:rPr>
        <w:t xml:space="preserve"> // --- dans le cas d'un retour DIRECT de serveur à serveur (url IPN) ---</w:t>
      </w:r>
    </w:p>
    <w:p w14:paraId="04BDCC82" w14:textId="77777777" w:rsidR="00435075" w:rsidRPr="008711D9" w:rsidRDefault="00435075" w:rsidP="00435075">
      <w:pPr>
        <w:pStyle w:val="Lignedecode"/>
        <w:rPr>
          <w:noProof w:val="0"/>
        </w:rPr>
      </w:pPr>
      <w:r w:rsidRPr="008711D9">
        <w:rPr>
          <w:noProof w:val="0"/>
        </w:rPr>
        <w:t xml:space="preserve"> // --- donc sans passer par le navigateur du client --</w:t>
      </w:r>
    </w:p>
    <w:p w14:paraId="005B5CC4" w14:textId="77777777" w:rsidR="00435075" w:rsidRPr="008711D9" w:rsidRDefault="00435075" w:rsidP="00435075">
      <w:pPr>
        <w:pStyle w:val="Lignedecode"/>
        <w:rPr>
          <w:noProof w:val="0"/>
        </w:rPr>
      </w:pPr>
      <w:r w:rsidRPr="008711D9">
        <w:rPr>
          <w:noProof w:val="0"/>
        </w:rPr>
        <w:t xml:space="preserve"> // --- il faut utiliser ces deux paramètres à la place des ---</w:t>
      </w:r>
    </w:p>
    <w:p w14:paraId="4C026DE5" w14:textId="77777777" w:rsidR="00435075" w:rsidRPr="008711D9" w:rsidRDefault="00435075" w:rsidP="00435075">
      <w:pPr>
        <w:pStyle w:val="Lignedecode"/>
        <w:rPr>
          <w:noProof w:val="0"/>
        </w:rPr>
      </w:pPr>
      <w:r w:rsidRPr="008711D9">
        <w:rPr>
          <w:noProof w:val="0"/>
        </w:rPr>
        <w:t xml:space="preserve"> // --- trois paramètres : PBX_EFFECTUE, PBX_REFUSE et PBX_ANNULE</w:t>
      </w:r>
    </w:p>
    <w:p w14:paraId="143EC7DB" w14:textId="77777777" w:rsidR="00435075" w:rsidRPr="008711D9" w:rsidRDefault="00435075" w:rsidP="00435075">
      <w:pPr>
        <w:pStyle w:val="Lignedecode"/>
        <w:rPr>
          <w:noProof w:val="0"/>
        </w:rPr>
      </w:pPr>
      <w:r w:rsidRPr="008711D9">
        <w:rPr>
          <w:noProof w:val="0"/>
        </w:rPr>
        <w:t xml:space="preserve"> //$param_retour="&amp;PBX_REPONDRE_A=".$PARAM['URL_RETOUR_REPONDRE_A'].</w:t>
      </w:r>
    </w:p>
    <w:p w14:paraId="4785E05E" w14:textId="77777777" w:rsidR="00435075" w:rsidRPr="008711D9" w:rsidRDefault="00435075" w:rsidP="00435075">
      <w:pPr>
        <w:pStyle w:val="Lignedecode"/>
        <w:rPr>
          <w:noProof w:val="0"/>
        </w:rPr>
      </w:pPr>
      <w:r w:rsidRPr="008711D9">
        <w:rPr>
          <w:noProof w:val="0"/>
        </w:rPr>
        <w:t xml:space="preserve"> //"&amp;PBX_RUF1=".$PARAM['METHODE_RETOUR'];</w:t>
      </w:r>
    </w:p>
    <w:p w14:paraId="75FD5EBF" w14:textId="77777777" w:rsidR="00435075" w:rsidRPr="008711D9" w:rsidRDefault="00435075" w:rsidP="00435075">
      <w:pPr>
        <w:pStyle w:val="Lignedecode"/>
        <w:rPr>
          <w:noProof w:val="0"/>
        </w:rPr>
      </w:pPr>
    </w:p>
    <w:p w14:paraId="1428B51C" w14:textId="77777777" w:rsidR="00435075" w:rsidRPr="008711D9" w:rsidRDefault="00435075" w:rsidP="00435075">
      <w:pPr>
        <w:pStyle w:val="Lignedecode"/>
        <w:rPr>
          <w:noProof w:val="0"/>
        </w:rPr>
      </w:pPr>
      <w:r w:rsidRPr="008711D9">
        <w:rPr>
          <w:noProof w:val="0"/>
        </w:rPr>
        <w:t xml:space="preserve"> // --- construction finale de la chaine $param pour laquelle ---</w:t>
      </w:r>
    </w:p>
    <w:p w14:paraId="78B8A00D" w14:textId="77777777" w:rsidR="00435075" w:rsidRPr="008711D9" w:rsidRDefault="00435075" w:rsidP="00435075">
      <w:pPr>
        <w:pStyle w:val="Lignedecode"/>
        <w:rPr>
          <w:noProof w:val="0"/>
        </w:rPr>
      </w:pPr>
      <w:r w:rsidRPr="008711D9">
        <w:rPr>
          <w:noProof w:val="0"/>
        </w:rPr>
        <w:t xml:space="preserve"> // --- il faut générer une empreinte --- </w:t>
      </w:r>
    </w:p>
    <w:p w14:paraId="5DE10B5B" w14:textId="77777777" w:rsidR="00435075" w:rsidRPr="008711D9" w:rsidRDefault="00435075" w:rsidP="00435075">
      <w:pPr>
        <w:pStyle w:val="Lignedecode"/>
        <w:rPr>
          <w:noProof w:val="0"/>
        </w:rPr>
      </w:pPr>
      <w:r w:rsidRPr="008711D9">
        <w:rPr>
          <w:noProof w:val="0"/>
        </w:rPr>
        <w:t xml:space="preserve"> if ($PaieMult == "oui") // --- paiement en 3 fois ---</w:t>
      </w:r>
    </w:p>
    <w:p w14:paraId="1D7D8CFC" w14:textId="77777777" w:rsidR="00435075" w:rsidRPr="008711D9" w:rsidRDefault="00435075" w:rsidP="00435075">
      <w:pPr>
        <w:pStyle w:val="Lignedecode"/>
        <w:rPr>
          <w:noProof w:val="0"/>
        </w:rPr>
      </w:pPr>
      <w:r w:rsidRPr="008711D9">
        <w:rPr>
          <w:noProof w:val="0"/>
        </w:rPr>
        <w:t xml:space="preserve"> {</w:t>
      </w:r>
    </w:p>
    <w:p w14:paraId="74965ABD" w14:textId="77777777" w:rsidR="00435075" w:rsidRPr="008711D9" w:rsidRDefault="00435075" w:rsidP="00435075">
      <w:pPr>
        <w:pStyle w:val="Lignedecode"/>
        <w:rPr>
          <w:noProof w:val="0"/>
        </w:rPr>
      </w:pPr>
      <w:r w:rsidRPr="008711D9">
        <w:rPr>
          <w:noProof w:val="0"/>
        </w:rPr>
        <w:t xml:space="preserve">  </w:t>
      </w:r>
      <w:r w:rsidRPr="008711D9">
        <w:rPr>
          <w:noProof w:val="0"/>
          <w:color w:val="FF0000"/>
          <w:highlight w:val="yellow"/>
        </w:rPr>
        <w:t>$param=$param_obl.$param_echeances.$param_retour</w:t>
      </w:r>
      <w:r w:rsidRPr="008711D9">
        <w:rPr>
          <w:noProof w:val="0"/>
          <w:highlight w:val="yellow"/>
        </w:rPr>
        <w:t>;</w:t>
      </w:r>
    </w:p>
    <w:p w14:paraId="4723F188" w14:textId="77777777" w:rsidR="00435075" w:rsidRPr="008711D9" w:rsidRDefault="00435075" w:rsidP="00435075">
      <w:pPr>
        <w:pStyle w:val="Lignedecode"/>
        <w:rPr>
          <w:noProof w:val="0"/>
        </w:rPr>
      </w:pPr>
      <w:r w:rsidRPr="008711D9">
        <w:rPr>
          <w:noProof w:val="0"/>
        </w:rPr>
        <w:t xml:space="preserve"> }</w:t>
      </w:r>
    </w:p>
    <w:p w14:paraId="48F5C566" w14:textId="77777777" w:rsidR="00435075" w:rsidRPr="008711D9" w:rsidRDefault="00435075" w:rsidP="00435075">
      <w:pPr>
        <w:pStyle w:val="Lignedecode"/>
        <w:rPr>
          <w:noProof w:val="0"/>
        </w:rPr>
      </w:pPr>
      <w:r w:rsidRPr="008711D9">
        <w:rPr>
          <w:noProof w:val="0"/>
        </w:rPr>
        <w:t xml:space="preserve"> else // --- paiement immédiat ---</w:t>
      </w:r>
    </w:p>
    <w:p w14:paraId="17A2AF7A" w14:textId="77777777" w:rsidR="00435075" w:rsidRPr="008711D9" w:rsidRDefault="00435075" w:rsidP="00435075">
      <w:pPr>
        <w:pStyle w:val="Lignedecode"/>
        <w:rPr>
          <w:noProof w:val="0"/>
        </w:rPr>
      </w:pPr>
      <w:r w:rsidRPr="008711D9">
        <w:rPr>
          <w:noProof w:val="0"/>
        </w:rPr>
        <w:t xml:space="preserve"> {</w:t>
      </w:r>
    </w:p>
    <w:p w14:paraId="5732917E" w14:textId="77777777" w:rsidR="00435075" w:rsidRPr="008711D9" w:rsidRDefault="00435075" w:rsidP="00435075">
      <w:pPr>
        <w:pStyle w:val="Lignedecode"/>
        <w:rPr>
          <w:noProof w:val="0"/>
        </w:rPr>
      </w:pPr>
      <w:r w:rsidRPr="008711D9">
        <w:rPr>
          <w:noProof w:val="0"/>
        </w:rPr>
        <w:t xml:space="preserve">  </w:t>
      </w:r>
      <w:r w:rsidRPr="008711D9">
        <w:rPr>
          <w:noProof w:val="0"/>
          <w:color w:val="FF0000"/>
          <w:highlight w:val="yellow"/>
        </w:rPr>
        <w:t>$param=$param_obl.$param_retour</w:t>
      </w:r>
      <w:r w:rsidRPr="008711D9">
        <w:rPr>
          <w:noProof w:val="0"/>
          <w:highlight w:val="yellow"/>
        </w:rPr>
        <w:t>;</w:t>
      </w:r>
    </w:p>
    <w:p w14:paraId="4A047520" w14:textId="77777777" w:rsidR="00435075" w:rsidRPr="008711D9" w:rsidRDefault="00435075" w:rsidP="00435075">
      <w:pPr>
        <w:pStyle w:val="Lignedecode"/>
        <w:rPr>
          <w:noProof w:val="0"/>
        </w:rPr>
      </w:pPr>
      <w:r w:rsidRPr="008711D9">
        <w:rPr>
          <w:noProof w:val="0"/>
        </w:rPr>
        <w:t xml:space="preserve"> }</w:t>
      </w:r>
    </w:p>
    <w:p w14:paraId="280E2B1D" w14:textId="77777777" w:rsidR="00435075" w:rsidRPr="008711D9" w:rsidRDefault="00435075" w:rsidP="00435075">
      <w:pPr>
        <w:pStyle w:val="Lignedecode"/>
        <w:rPr>
          <w:noProof w:val="0"/>
        </w:rPr>
      </w:pPr>
      <w:r w:rsidRPr="008711D9">
        <w:rPr>
          <w:noProof w:val="0"/>
        </w:rPr>
        <w:t xml:space="preserve">  </w:t>
      </w:r>
    </w:p>
    <w:p w14:paraId="4298ACE2" w14:textId="77777777" w:rsidR="00435075" w:rsidRPr="008711D9" w:rsidRDefault="00435075" w:rsidP="00435075">
      <w:pPr>
        <w:suppressAutoHyphens w:val="0"/>
        <w:spacing w:before="0"/>
        <w:ind w:left="0"/>
        <w:jc w:val="left"/>
        <w:rPr>
          <w:rFonts w:ascii="Courier" w:eastAsiaTheme="minorEastAsia" w:hAnsi="Courier" w:cs="Menlo Regular"/>
          <w:b/>
          <w:color w:val="008000"/>
          <w:sz w:val="20"/>
          <w:szCs w:val="20"/>
          <w:lang w:eastAsia="ja-JP"/>
        </w:rPr>
      </w:pPr>
      <w:r w:rsidRPr="008711D9">
        <w:br w:type="page"/>
      </w:r>
    </w:p>
    <w:p w14:paraId="762D4087" w14:textId="77777777" w:rsidR="00435075" w:rsidRPr="008711D9" w:rsidRDefault="00435075" w:rsidP="00435075">
      <w:pPr>
        <w:pStyle w:val="Lignedecode"/>
        <w:rPr>
          <w:noProof w:val="0"/>
        </w:rPr>
      </w:pPr>
      <w:r w:rsidRPr="008711D9">
        <w:rPr>
          <w:noProof w:val="0"/>
        </w:rPr>
        <w:lastRenderedPageBreak/>
        <w:t xml:space="preserve"> // ..................................................................  </w:t>
      </w:r>
    </w:p>
    <w:p w14:paraId="4111607F" w14:textId="29695216" w:rsidR="00435075" w:rsidRPr="008711D9" w:rsidRDefault="00435075" w:rsidP="00435075">
      <w:pPr>
        <w:pStyle w:val="Lignedecode"/>
        <w:rPr>
          <w:noProof w:val="0"/>
        </w:rPr>
      </w:pPr>
      <w:r w:rsidRPr="008711D9">
        <w:rPr>
          <w:noProof w:val="0"/>
        </w:rPr>
        <w:t xml:space="preserve"> // -2- Génération de l'empreinte (clef </w:t>
      </w:r>
      <w:r w:rsidR="00152656" w:rsidRPr="008711D9">
        <w:rPr>
          <w:noProof w:val="0"/>
        </w:rPr>
        <w:t>pive</w:t>
      </w:r>
      <w:r w:rsidRPr="008711D9">
        <w:rPr>
          <w:noProof w:val="0"/>
        </w:rPr>
        <w:t>) de la chaine $param ---</w:t>
      </w:r>
    </w:p>
    <w:p w14:paraId="52AFBFE0" w14:textId="77777777" w:rsidR="00435075" w:rsidRPr="008711D9" w:rsidRDefault="00435075" w:rsidP="00435075">
      <w:pPr>
        <w:pStyle w:val="Lignedecode"/>
        <w:rPr>
          <w:noProof w:val="0"/>
        </w:rPr>
      </w:pPr>
      <w:r w:rsidRPr="008711D9">
        <w:rPr>
          <w:noProof w:val="0"/>
        </w:rPr>
        <w:t xml:space="preserve"> // ..................................................................  </w:t>
      </w:r>
    </w:p>
    <w:p w14:paraId="3B60E91D" w14:textId="77777777" w:rsidR="00435075" w:rsidRPr="008711D9" w:rsidRDefault="00435075" w:rsidP="00435075">
      <w:pPr>
        <w:pStyle w:val="Lignedecode"/>
        <w:rPr>
          <w:noProof w:val="0"/>
        </w:rPr>
      </w:pPr>
      <w:r w:rsidRPr="008711D9">
        <w:rPr>
          <w:noProof w:val="0"/>
        </w:rPr>
        <w:t xml:space="preserve"> // --- On récupère la clé secrète HMAC</w:t>
      </w:r>
    </w:p>
    <w:p w14:paraId="0FDBD73A" w14:textId="77777777" w:rsidR="00435075" w:rsidRPr="008711D9" w:rsidRDefault="00435075" w:rsidP="00435075">
      <w:pPr>
        <w:pStyle w:val="Lignedecode"/>
        <w:rPr>
          <w:noProof w:val="0"/>
        </w:rPr>
      </w:pPr>
      <w:r w:rsidRPr="008711D9">
        <w:rPr>
          <w:noProof w:val="0"/>
        </w:rPr>
        <w:t xml:space="preserve"> // --- (peut aussi être stockée dans une base de données par exemple)</w:t>
      </w:r>
    </w:p>
    <w:p w14:paraId="7FDC8FCD" w14:textId="77777777" w:rsidR="00435075" w:rsidRPr="008711D9" w:rsidRDefault="00435075" w:rsidP="00435075">
      <w:pPr>
        <w:pStyle w:val="Lignedecode"/>
        <w:rPr>
          <w:noProof w:val="0"/>
        </w:rPr>
      </w:pPr>
      <w:r w:rsidRPr="008711D9">
        <w:rPr>
          <w:noProof w:val="0"/>
        </w:rPr>
        <w:t xml:space="preserve"> // --- que l’on renseigne dans la variable </w:t>
      </w:r>
    </w:p>
    <w:p w14:paraId="4B85B378" w14:textId="77777777" w:rsidR="00435075" w:rsidRPr="008711D9" w:rsidRDefault="00435075" w:rsidP="00435075">
      <w:pPr>
        <w:pStyle w:val="Lignedecode"/>
        <w:rPr>
          <w:noProof w:val="0"/>
        </w:rPr>
      </w:pPr>
      <w:r w:rsidRPr="008711D9">
        <w:rPr>
          <w:noProof w:val="0"/>
        </w:rPr>
        <w:t xml:space="preserve"> // --- $keyTest = c'est la clef publique de Paybox;</w:t>
      </w:r>
    </w:p>
    <w:p w14:paraId="6342D025" w14:textId="77777777" w:rsidR="00435075" w:rsidRPr="008711D9" w:rsidRDefault="00435075" w:rsidP="00435075">
      <w:pPr>
        <w:pStyle w:val="Lignedecode"/>
        <w:rPr>
          <w:noProof w:val="0"/>
        </w:rPr>
      </w:pPr>
      <w:r w:rsidRPr="008711D9">
        <w:rPr>
          <w:noProof w:val="0"/>
        </w:rPr>
        <w:t xml:space="preserve"> // --- Si la clé est en ASCII, On la transforme en binaire</w:t>
      </w:r>
    </w:p>
    <w:p w14:paraId="1537F535" w14:textId="77777777" w:rsidR="00435075" w:rsidRPr="008711D9" w:rsidRDefault="00435075" w:rsidP="00435075">
      <w:pPr>
        <w:pStyle w:val="Lignedecode"/>
        <w:rPr>
          <w:noProof w:val="0"/>
          <w:color w:val="FF0000"/>
        </w:rPr>
      </w:pPr>
      <w:r w:rsidRPr="008711D9">
        <w:rPr>
          <w:noProof w:val="0"/>
        </w:rPr>
        <w:t xml:space="preserve"> </w:t>
      </w:r>
      <w:r w:rsidRPr="008711D9">
        <w:rPr>
          <w:noProof w:val="0"/>
          <w:color w:val="FF0000"/>
          <w:highlight w:val="yellow"/>
        </w:rPr>
        <w:t>$keyTest="0123456789ABCDEF0123456789ABCDEF0123456789ABCDEF0123456789ABCDEF0123456789ABCDEF0123456789ABCDEF0123456789ABCDEF0123456789ABCDEF"</w:t>
      </w:r>
      <w:r w:rsidRPr="008711D9">
        <w:rPr>
          <w:noProof w:val="0"/>
          <w:highlight w:val="yellow"/>
        </w:rPr>
        <w:t>;</w:t>
      </w:r>
    </w:p>
    <w:p w14:paraId="1EC6BCF6" w14:textId="77777777" w:rsidR="00435075" w:rsidRPr="008711D9" w:rsidRDefault="00435075" w:rsidP="00435075">
      <w:pPr>
        <w:pStyle w:val="Lignedecode"/>
        <w:rPr>
          <w:noProof w:val="0"/>
        </w:rPr>
      </w:pPr>
      <w:r w:rsidRPr="008711D9">
        <w:rPr>
          <w:noProof w:val="0"/>
        </w:rPr>
        <w:t xml:space="preserve"> </w:t>
      </w:r>
      <w:r w:rsidRPr="008711D9">
        <w:rPr>
          <w:noProof w:val="0"/>
          <w:color w:val="FF0000"/>
          <w:highlight w:val="yellow"/>
        </w:rPr>
        <w:t>$binKey</w:t>
      </w:r>
      <w:r w:rsidRPr="008711D9">
        <w:rPr>
          <w:noProof w:val="0"/>
          <w:highlight w:val="yellow"/>
        </w:rPr>
        <w:t xml:space="preserve"> = pack("H*", </w:t>
      </w:r>
      <w:r w:rsidRPr="008711D9">
        <w:rPr>
          <w:noProof w:val="0"/>
          <w:color w:val="FF0000"/>
          <w:highlight w:val="yellow"/>
        </w:rPr>
        <w:t>$keyTest</w:t>
      </w:r>
      <w:r w:rsidRPr="008711D9">
        <w:rPr>
          <w:noProof w:val="0"/>
          <w:highlight w:val="yellow"/>
        </w:rPr>
        <w:t>);</w:t>
      </w:r>
    </w:p>
    <w:p w14:paraId="494BE084" w14:textId="77777777" w:rsidR="00435075" w:rsidRPr="008711D9" w:rsidRDefault="00435075" w:rsidP="00435075">
      <w:pPr>
        <w:pStyle w:val="Lignedecode"/>
        <w:rPr>
          <w:noProof w:val="0"/>
        </w:rPr>
      </w:pPr>
      <w:r w:rsidRPr="008711D9">
        <w:rPr>
          <w:noProof w:val="0"/>
        </w:rPr>
        <w:t xml:space="preserve"> // --- On calcule l’empreinte (à renseigner dans le paramètre PBX_HMAC) </w:t>
      </w:r>
    </w:p>
    <w:p w14:paraId="7EF0F5CD" w14:textId="77777777" w:rsidR="00435075" w:rsidRPr="008711D9" w:rsidRDefault="00435075" w:rsidP="00435075">
      <w:pPr>
        <w:pStyle w:val="Lignedecode"/>
        <w:rPr>
          <w:noProof w:val="0"/>
        </w:rPr>
      </w:pPr>
      <w:r w:rsidRPr="008711D9">
        <w:rPr>
          <w:noProof w:val="0"/>
        </w:rPr>
        <w:t xml:space="preserve"> // --- grâce à la fonction hash_hmac et la clé binaire</w:t>
      </w:r>
    </w:p>
    <w:p w14:paraId="7D12AF1B" w14:textId="77777777" w:rsidR="00435075" w:rsidRPr="008711D9" w:rsidRDefault="00435075" w:rsidP="00435075">
      <w:pPr>
        <w:pStyle w:val="Lignedecode"/>
        <w:rPr>
          <w:noProof w:val="0"/>
        </w:rPr>
      </w:pPr>
      <w:r w:rsidRPr="008711D9">
        <w:rPr>
          <w:noProof w:val="0"/>
        </w:rPr>
        <w:t xml:space="preserve"> // --- On envoie via la variable PBX_HASH l'algorithme de hachage</w:t>
      </w:r>
    </w:p>
    <w:p w14:paraId="50D4A5E7" w14:textId="77777777" w:rsidR="00435075" w:rsidRPr="008711D9" w:rsidRDefault="00435075" w:rsidP="00435075">
      <w:pPr>
        <w:pStyle w:val="Lignedecode"/>
        <w:rPr>
          <w:noProof w:val="0"/>
        </w:rPr>
      </w:pPr>
      <w:r w:rsidRPr="008711D9">
        <w:rPr>
          <w:noProof w:val="0"/>
        </w:rPr>
        <w:t xml:space="preserve"> // --- qui a été utilisé (SHA512 dans ce cas)</w:t>
      </w:r>
    </w:p>
    <w:p w14:paraId="08ED7BF1" w14:textId="77777777" w:rsidR="00435075" w:rsidRPr="008711D9" w:rsidRDefault="00435075" w:rsidP="00435075">
      <w:pPr>
        <w:pStyle w:val="Lignedecode"/>
        <w:rPr>
          <w:noProof w:val="0"/>
        </w:rPr>
      </w:pPr>
      <w:r w:rsidRPr="008711D9">
        <w:rPr>
          <w:noProof w:val="0"/>
        </w:rPr>
        <w:t xml:space="preserve"> // --- Pour afficher la liste des algorithmes disponibles</w:t>
      </w:r>
    </w:p>
    <w:p w14:paraId="19B88B0B" w14:textId="77777777" w:rsidR="00435075" w:rsidRPr="008711D9" w:rsidRDefault="00435075" w:rsidP="00435075">
      <w:pPr>
        <w:pStyle w:val="Lignedecode"/>
        <w:rPr>
          <w:noProof w:val="0"/>
        </w:rPr>
      </w:pPr>
      <w:r w:rsidRPr="008711D9">
        <w:rPr>
          <w:noProof w:val="0"/>
        </w:rPr>
        <w:t xml:space="preserve"> // --- sur votre environnement,</w:t>
      </w:r>
    </w:p>
    <w:p w14:paraId="57BAEB34" w14:textId="77777777" w:rsidR="00435075" w:rsidRPr="008711D9" w:rsidRDefault="00435075" w:rsidP="00435075">
      <w:pPr>
        <w:pStyle w:val="Lignedecode"/>
        <w:rPr>
          <w:noProof w:val="0"/>
        </w:rPr>
      </w:pPr>
      <w:r w:rsidRPr="008711D9">
        <w:rPr>
          <w:noProof w:val="0"/>
        </w:rPr>
        <w:t xml:space="preserve"> // --- décommentez la ligne suivante</w:t>
      </w:r>
    </w:p>
    <w:p w14:paraId="38DE0B4C" w14:textId="77777777" w:rsidR="00435075" w:rsidRPr="008711D9" w:rsidRDefault="00435075" w:rsidP="00435075">
      <w:pPr>
        <w:pStyle w:val="Lignedecode"/>
        <w:rPr>
          <w:noProof w:val="0"/>
        </w:rPr>
      </w:pPr>
      <w:r w:rsidRPr="008711D9">
        <w:rPr>
          <w:noProof w:val="0"/>
        </w:rPr>
        <w:t xml:space="preserve"> // print_r(hash_algos());</w:t>
      </w:r>
    </w:p>
    <w:p w14:paraId="3964418B" w14:textId="77777777" w:rsidR="00435075" w:rsidRPr="008711D9" w:rsidRDefault="00435075" w:rsidP="00435075">
      <w:pPr>
        <w:pStyle w:val="Lignedecode"/>
        <w:rPr>
          <w:noProof w:val="0"/>
        </w:rPr>
      </w:pPr>
    </w:p>
    <w:p w14:paraId="563350A7" w14:textId="77777777" w:rsidR="00435075" w:rsidRPr="008711D9" w:rsidRDefault="00435075" w:rsidP="00435075">
      <w:pPr>
        <w:pStyle w:val="Lignedecode"/>
        <w:rPr>
          <w:noProof w:val="0"/>
        </w:rPr>
      </w:pPr>
      <w:r w:rsidRPr="008711D9">
        <w:rPr>
          <w:noProof w:val="0"/>
        </w:rPr>
        <w:t xml:space="preserve"> // ......................................................  </w:t>
      </w:r>
    </w:p>
    <w:p w14:paraId="09AA0ABC" w14:textId="77777777" w:rsidR="00435075" w:rsidRPr="008711D9" w:rsidRDefault="00435075" w:rsidP="00435075">
      <w:pPr>
        <w:pStyle w:val="Lignedecode"/>
        <w:rPr>
          <w:noProof w:val="0"/>
        </w:rPr>
      </w:pPr>
      <w:r w:rsidRPr="008711D9">
        <w:rPr>
          <w:noProof w:val="0"/>
        </w:rPr>
        <w:t xml:space="preserve"> </w:t>
      </w:r>
      <w:r w:rsidRPr="008711D9">
        <w:rPr>
          <w:noProof w:val="0"/>
          <w:color w:val="FF0000"/>
          <w:highlight w:val="yellow"/>
        </w:rPr>
        <w:t>$algo_cryptage</w:t>
      </w:r>
      <w:r w:rsidRPr="008711D9">
        <w:rPr>
          <w:noProof w:val="0"/>
        </w:rPr>
        <w:t>=strtolower(</w:t>
      </w:r>
      <w:r w:rsidRPr="008711D9">
        <w:rPr>
          <w:noProof w:val="0"/>
          <w:color w:val="FF0000"/>
          <w:highlight w:val="yellow"/>
        </w:rPr>
        <w:t>$PARAM['ALG_CRYP']</w:t>
      </w:r>
      <w:r w:rsidRPr="008711D9">
        <w:rPr>
          <w:noProof w:val="0"/>
        </w:rPr>
        <w:t>);</w:t>
      </w:r>
    </w:p>
    <w:p w14:paraId="5B6A8FA2" w14:textId="77777777" w:rsidR="00435075" w:rsidRPr="008711D9" w:rsidRDefault="00435075" w:rsidP="00435075">
      <w:pPr>
        <w:pStyle w:val="Lignedecode"/>
        <w:rPr>
          <w:noProof w:val="0"/>
        </w:rPr>
      </w:pPr>
      <w:r w:rsidRPr="008711D9">
        <w:rPr>
          <w:noProof w:val="0"/>
        </w:rPr>
        <w:t xml:space="preserve"> </w:t>
      </w:r>
      <w:r w:rsidRPr="008711D9">
        <w:rPr>
          <w:noProof w:val="0"/>
          <w:color w:val="FF0000"/>
          <w:highlight w:val="yellow"/>
        </w:rPr>
        <w:t>$empreinte_carte</w:t>
      </w:r>
      <w:r w:rsidRPr="008711D9">
        <w:rPr>
          <w:noProof w:val="0"/>
          <w:color w:val="FF0000"/>
        </w:rPr>
        <w:t xml:space="preserve"> = strtoupper(hash_hmac</w:t>
      </w:r>
      <w:r w:rsidRPr="008711D9">
        <w:rPr>
          <w:noProof w:val="0"/>
          <w:color w:val="FF0000"/>
          <w:highlight w:val="yellow"/>
        </w:rPr>
        <w:t>($algo_cryptage</w:t>
      </w:r>
      <w:r w:rsidRPr="008711D9">
        <w:rPr>
          <w:noProof w:val="0"/>
          <w:color w:val="FF0000"/>
        </w:rPr>
        <w:t xml:space="preserve">, </w:t>
      </w:r>
      <w:r w:rsidRPr="008711D9">
        <w:rPr>
          <w:noProof w:val="0"/>
          <w:color w:val="FF0000"/>
          <w:highlight w:val="yellow"/>
        </w:rPr>
        <w:t>$param</w:t>
      </w:r>
      <w:r w:rsidRPr="008711D9">
        <w:rPr>
          <w:noProof w:val="0"/>
          <w:color w:val="FF0000"/>
        </w:rPr>
        <w:t xml:space="preserve">, </w:t>
      </w:r>
      <w:r w:rsidRPr="008711D9">
        <w:rPr>
          <w:noProof w:val="0"/>
          <w:color w:val="FF0000"/>
          <w:highlight w:val="yellow"/>
        </w:rPr>
        <w:t>$binKey</w:t>
      </w:r>
      <w:r w:rsidRPr="008711D9">
        <w:rPr>
          <w:noProof w:val="0"/>
          <w:color w:val="FF0000"/>
        </w:rPr>
        <w:t>))</w:t>
      </w:r>
      <w:r w:rsidRPr="008711D9">
        <w:rPr>
          <w:noProof w:val="0"/>
        </w:rPr>
        <w:t>;</w:t>
      </w:r>
    </w:p>
    <w:p w14:paraId="221522AE" w14:textId="77777777" w:rsidR="00435075" w:rsidRPr="008711D9" w:rsidRDefault="00435075" w:rsidP="00435075">
      <w:pPr>
        <w:pStyle w:val="Lignedecode"/>
        <w:rPr>
          <w:noProof w:val="0"/>
        </w:rPr>
      </w:pPr>
      <w:r w:rsidRPr="008711D9">
        <w:rPr>
          <w:noProof w:val="0"/>
        </w:rPr>
        <w:t xml:space="preserve"> </w:t>
      </w:r>
    </w:p>
    <w:p w14:paraId="1FE0251C" w14:textId="77777777" w:rsidR="00435075" w:rsidRPr="008711D9" w:rsidRDefault="00435075" w:rsidP="00435075">
      <w:pPr>
        <w:pStyle w:val="Lignedecode"/>
        <w:rPr>
          <w:noProof w:val="0"/>
        </w:rPr>
      </w:pPr>
      <w:r w:rsidRPr="008711D9">
        <w:rPr>
          <w:noProof w:val="0"/>
        </w:rPr>
        <w:t xml:space="preserve"> // ......................................................  </w:t>
      </w:r>
    </w:p>
    <w:p w14:paraId="74FC69FA" w14:textId="77777777" w:rsidR="00435075" w:rsidRPr="008711D9" w:rsidRDefault="00435075" w:rsidP="00435075">
      <w:pPr>
        <w:pStyle w:val="Lignedecode"/>
        <w:rPr>
          <w:noProof w:val="0"/>
        </w:rPr>
      </w:pPr>
      <w:r w:rsidRPr="008711D9">
        <w:rPr>
          <w:noProof w:val="0"/>
        </w:rPr>
        <w:t xml:space="preserve"> // --- La chaîne sera envoyée en majuscules, d'où l'utilisation</w:t>
      </w:r>
    </w:p>
    <w:p w14:paraId="127A8E9D" w14:textId="77777777" w:rsidR="00435075" w:rsidRPr="008711D9" w:rsidRDefault="00435075" w:rsidP="00435075">
      <w:pPr>
        <w:pStyle w:val="Lignedecode"/>
        <w:rPr>
          <w:noProof w:val="0"/>
        </w:rPr>
      </w:pPr>
      <w:r w:rsidRPr="008711D9">
        <w:rPr>
          <w:noProof w:val="0"/>
        </w:rPr>
        <w:t xml:space="preserve"> // --- de strtoupper()</w:t>
      </w:r>
    </w:p>
    <w:p w14:paraId="02BDDB01" w14:textId="77777777" w:rsidR="00435075" w:rsidRPr="008711D9" w:rsidRDefault="00435075" w:rsidP="00435075">
      <w:pPr>
        <w:pStyle w:val="Lignedecode"/>
        <w:rPr>
          <w:noProof w:val="0"/>
        </w:rPr>
      </w:pPr>
      <w:r w:rsidRPr="008711D9">
        <w:rPr>
          <w:noProof w:val="0"/>
        </w:rPr>
        <w:t xml:space="preserve"> // --- On crée le formulaire à envoyer à Paybox System</w:t>
      </w:r>
    </w:p>
    <w:p w14:paraId="48877128" w14:textId="77777777" w:rsidR="00435075" w:rsidRPr="008711D9" w:rsidRDefault="00435075" w:rsidP="00435075">
      <w:pPr>
        <w:pStyle w:val="Lignedecode"/>
        <w:rPr>
          <w:noProof w:val="0"/>
        </w:rPr>
      </w:pPr>
      <w:r w:rsidRPr="008711D9">
        <w:rPr>
          <w:noProof w:val="0"/>
        </w:rPr>
        <w:t xml:space="preserve"> // --- ATTENTION : l'ordre des champs est extrêmement important, il doit</w:t>
      </w:r>
    </w:p>
    <w:p w14:paraId="0F0CE36E" w14:textId="45A19422" w:rsidR="00435075" w:rsidRPr="008711D9" w:rsidRDefault="00435075" w:rsidP="00435075">
      <w:pPr>
        <w:pStyle w:val="Lignedecode"/>
        <w:rPr>
          <w:noProof w:val="0"/>
        </w:rPr>
      </w:pPr>
      <w:r w:rsidRPr="008711D9">
        <w:rPr>
          <w:noProof w:val="0"/>
        </w:rPr>
        <w:t xml:space="preserve"> // --- être exactement </w:t>
      </w:r>
      <w:r w:rsidR="00152656" w:rsidRPr="008711D9">
        <w:rPr>
          <w:noProof w:val="0"/>
        </w:rPr>
        <w:t>identique</w:t>
      </w:r>
      <w:r w:rsidRPr="008711D9">
        <w:rPr>
          <w:noProof w:val="0"/>
        </w:rPr>
        <w:t xml:space="preserve"> à celui de la chaîne hachée : $param</w:t>
      </w:r>
    </w:p>
    <w:p w14:paraId="7C7D998C" w14:textId="77777777" w:rsidR="00435075" w:rsidRPr="008711D9" w:rsidRDefault="00435075" w:rsidP="00435075">
      <w:pPr>
        <w:pStyle w:val="Lignedecode"/>
        <w:rPr>
          <w:noProof w:val="0"/>
        </w:rPr>
      </w:pPr>
    </w:p>
    <w:p w14:paraId="79787E9A" w14:textId="77777777" w:rsidR="00435075" w:rsidRPr="008711D9" w:rsidRDefault="00435075" w:rsidP="00435075"/>
    <w:p w14:paraId="1E9DC5C5" w14:textId="77777777" w:rsidR="00435075" w:rsidRPr="008711D9" w:rsidRDefault="00435075" w:rsidP="00435075">
      <w:pPr>
        <w:suppressAutoHyphens w:val="0"/>
        <w:spacing w:before="0"/>
        <w:ind w:left="0"/>
        <w:jc w:val="left"/>
        <w:rPr>
          <w:rFonts w:ascii="Courier" w:eastAsiaTheme="minorEastAsia" w:hAnsi="Courier" w:cs="Menlo Regular"/>
          <w:b/>
          <w:color w:val="008000"/>
          <w:sz w:val="20"/>
          <w:szCs w:val="20"/>
          <w:lang w:eastAsia="ja-JP"/>
        </w:rPr>
      </w:pPr>
      <w:r w:rsidRPr="008711D9">
        <w:br w:type="page"/>
      </w:r>
    </w:p>
    <w:p w14:paraId="25B8D8BB" w14:textId="77777777" w:rsidR="00435075" w:rsidRPr="008711D9" w:rsidRDefault="00435075" w:rsidP="00435075">
      <w:pPr>
        <w:pStyle w:val="Lignedecode"/>
        <w:rPr>
          <w:noProof w:val="0"/>
        </w:rPr>
      </w:pPr>
      <w:r w:rsidRPr="008711D9">
        <w:rPr>
          <w:noProof w:val="0"/>
        </w:rPr>
        <w:lastRenderedPageBreak/>
        <w:t xml:space="preserve"> // ----------------------------------------------</w:t>
      </w:r>
    </w:p>
    <w:p w14:paraId="3F5F4052" w14:textId="77777777" w:rsidR="00435075" w:rsidRPr="008711D9" w:rsidRDefault="00435075" w:rsidP="00435075">
      <w:pPr>
        <w:pStyle w:val="Lignedecode"/>
        <w:rPr>
          <w:noProof w:val="0"/>
        </w:rPr>
      </w:pPr>
      <w:r w:rsidRPr="008711D9">
        <w:rPr>
          <w:noProof w:val="0"/>
        </w:rPr>
        <w:t xml:space="preserve"> // -- Formulaire d'envoi des données à Paybox ---</w:t>
      </w:r>
    </w:p>
    <w:p w14:paraId="44336115" w14:textId="77777777" w:rsidR="00435075" w:rsidRPr="008711D9" w:rsidRDefault="00435075" w:rsidP="00435075">
      <w:pPr>
        <w:pStyle w:val="Lignedecode"/>
        <w:rPr>
          <w:noProof w:val="0"/>
        </w:rPr>
      </w:pPr>
      <w:r w:rsidRPr="008711D9">
        <w:rPr>
          <w:noProof w:val="0"/>
        </w:rPr>
        <w:t xml:space="preserve"> // ----------------------------------------------</w:t>
      </w:r>
    </w:p>
    <w:p w14:paraId="02202D90" w14:textId="77777777" w:rsidR="00435075" w:rsidRPr="008711D9" w:rsidRDefault="00435075" w:rsidP="00435075">
      <w:pPr>
        <w:pStyle w:val="Lignedecode"/>
        <w:rPr>
          <w:noProof w:val="0"/>
        </w:rPr>
      </w:pPr>
      <w:r w:rsidRPr="008711D9">
        <w:rPr>
          <w:noProof w:val="0"/>
        </w:rPr>
        <w:t xml:space="preserve"> </w:t>
      </w:r>
      <w:r w:rsidRPr="008711D9">
        <w:rPr>
          <w:noProof w:val="0"/>
          <w:highlight w:val="cyan"/>
        </w:rPr>
        <w:t>?&gt;</w:t>
      </w:r>
    </w:p>
    <w:p w14:paraId="27809301" w14:textId="77777777" w:rsidR="00435075" w:rsidRPr="008711D9" w:rsidRDefault="00435075" w:rsidP="00435075">
      <w:pPr>
        <w:pStyle w:val="Lignedecode"/>
        <w:rPr>
          <w:noProof w:val="0"/>
        </w:rPr>
      </w:pPr>
      <w:r w:rsidRPr="008711D9">
        <w:rPr>
          <w:noProof w:val="0"/>
        </w:rPr>
        <w:t xml:space="preserve"> &lt;form method="POST" action="&lt;? echo </w:t>
      </w:r>
      <w:r w:rsidRPr="008711D9">
        <w:rPr>
          <w:noProof w:val="0"/>
          <w:color w:val="FF0000"/>
          <w:highlight w:val="yellow"/>
        </w:rPr>
        <w:t>$PARAM['URL_SERVEUR_UTILISE']</w:t>
      </w:r>
      <w:r w:rsidRPr="008711D9">
        <w:rPr>
          <w:noProof w:val="0"/>
        </w:rPr>
        <w:t>; ?&gt;"&gt;</w:t>
      </w:r>
    </w:p>
    <w:p w14:paraId="0A944EDB" w14:textId="77777777" w:rsidR="00435075" w:rsidRPr="008711D9" w:rsidRDefault="00435075" w:rsidP="00435075">
      <w:pPr>
        <w:pStyle w:val="Lignedecode"/>
        <w:rPr>
          <w:noProof w:val="0"/>
        </w:rPr>
      </w:pPr>
      <w:r w:rsidRPr="008711D9">
        <w:rPr>
          <w:noProof w:val="0"/>
        </w:rPr>
        <w:t xml:space="preserve"> &lt;!-- param_obl --&gt;</w:t>
      </w:r>
    </w:p>
    <w:p w14:paraId="76A1E898" w14:textId="77777777" w:rsidR="00435075" w:rsidRPr="008711D9" w:rsidRDefault="00435075" w:rsidP="00435075">
      <w:pPr>
        <w:pStyle w:val="Lignedecode"/>
        <w:rPr>
          <w:noProof w:val="0"/>
        </w:rPr>
      </w:pPr>
      <w:r w:rsidRPr="008711D9">
        <w:rPr>
          <w:noProof w:val="0"/>
        </w:rPr>
        <w:t xml:space="preserve"> &lt;input type="hidden" name="</w:t>
      </w:r>
      <w:r w:rsidRPr="008711D9">
        <w:rPr>
          <w:noProof w:val="0"/>
          <w:highlight w:val="yellow"/>
        </w:rPr>
        <w:t>PBX_SITE</w:t>
      </w:r>
      <w:r w:rsidRPr="008711D9">
        <w:rPr>
          <w:noProof w:val="0"/>
        </w:rPr>
        <w:t xml:space="preserve">" value="&lt;? echo </w:t>
      </w:r>
      <w:r w:rsidRPr="008711D9">
        <w:rPr>
          <w:noProof w:val="0"/>
          <w:color w:val="FF0000"/>
          <w:highlight w:val="yellow"/>
        </w:rPr>
        <w:t>$PARAM['SITE']</w:t>
      </w:r>
      <w:r w:rsidRPr="008711D9">
        <w:rPr>
          <w:noProof w:val="0"/>
        </w:rPr>
        <w:t>; ?&gt;"&gt;</w:t>
      </w:r>
    </w:p>
    <w:p w14:paraId="3C650289" w14:textId="77777777" w:rsidR="00435075" w:rsidRPr="008711D9" w:rsidRDefault="00435075" w:rsidP="00435075">
      <w:pPr>
        <w:pStyle w:val="Lignedecode"/>
        <w:rPr>
          <w:noProof w:val="0"/>
        </w:rPr>
      </w:pPr>
      <w:r w:rsidRPr="008711D9">
        <w:rPr>
          <w:noProof w:val="0"/>
        </w:rPr>
        <w:t xml:space="preserve"> &lt;input type="hidden" name="</w:t>
      </w:r>
      <w:r w:rsidRPr="008711D9">
        <w:rPr>
          <w:noProof w:val="0"/>
          <w:highlight w:val="yellow"/>
        </w:rPr>
        <w:t>PBX_RANG</w:t>
      </w:r>
      <w:r w:rsidRPr="008711D9">
        <w:rPr>
          <w:noProof w:val="0"/>
        </w:rPr>
        <w:t xml:space="preserve">" value="&lt;? echo </w:t>
      </w:r>
      <w:r w:rsidRPr="008711D9">
        <w:rPr>
          <w:noProof w:val="0"/>
          <w:color w:val="FF0000"/>
          <w:highlight w:val="yellow"/>
        </w:rPr>
        <w:t>$PARAM['RANG']</w:t>
      </w:r>
      <w:r w:rsidRPr="008711D9">
        <w:rPr>
          <w:noProof w:val="0"/>
        </w:rPr>
        <w:t>; ?&gt;"&gt;</w:t>
      </w:r>
    </w:p>
    <w:p w14:paraId="0A1F0A3B" w14:textId="77777777" w:rsidR="00435075" w:rsidRPr="008711D9" w:rsidRDefault="00435075" w:rsidP="00435075">
      <w:pPr>
        <w:pStyle w:val="Lignedecode"/>
        <w:rPr>
          <w:noProof w:val="0"/>
        </w:rPr>
      </w:pPr>
      <w:r w:rsidRPr="008711D9">
        <w:rPr>
          <w:noProof w:val="0"/>
        </w:rPr>
        <w:t xml:space="preserve"> &lt;input type="hidden" name="</w:t>
      </w:r>
      <w:r w:rsidRPr="008711D9">
        <w:rPr>
          <w:noProof w:val="0"/>
          <w:highlight w:val="yellow"/>
        </w:rPr>
        <w:t>PBX_IDENTIFIANT</w:t>
      </w:r>
      <w:r w:rsidRPr="008711D9">
        <w:rPr>
          <w:noProof w:val="0"/>
        </w:rPr>
        <w:t xml:space="preserve">" value="&lt;? echo </w:t>
      </w:r>
      <w:r w:rsidRPr="008711D9">
        <w:rPr>
          <w:noProof w:val="0"/>
          <w:color w:val="FF0000"/>
          <w:highlight w:val="yellow"/>
        </w:rPr>
        <w:t>$PARAM['IDENTIFIANT']</w:t>
      </w:r>
      <w:r w:rsidRPr="008711D9">
        <w:rPr>
          <w:noProof w:val="0"/>
        </w:rPr>
        <w:t>; ?&gt;"&gt;</w:t>
      </w:r>
    </w:p>
    <w:p w14:paraId="63D81F58" w14:textId="77777777" w:rsidR="00435075" w:rsidRPr="008711D9" w:rsidRDefault="00435075" w:rsidP="00435075">
      <w:pPr>
        <w:pStyle w:val="Lignedecode"/>
        <w:rPr>
          <w:noProof w:val="0"/>
        </w:rPr>
      </w:pPr>
      <w:r w:rsidRPr="008711D9">
        <w:rPr>
          <w:noProof w:val="0"/>
        </w:rPr>
        <w:t xml:space="preserve"> &lt;input type="hidden" name="</w:t>
      </w:r>
      <w:r w:rsidRPr="008711D9">
        <w:rPr>
          <w:noProof w:val="0"/>
          <w:highlight w:val="yellow"/>
        </w:rPr>
        <w:t>PBX_TOTAL</w:t>
      </w:r>
      <w:r w:rsidRPr="008711D9">
        <w:rPr>
          <w:noProof w:val="0"/>
        </w:rPr>
        <w:t xml:space="preserve">" value="&lt;? echo </w:t>
      </w:r>
      <w:r w:rsidRPr="008711D9">
        <w:rPr>
          <w:noProof w:val="0"/>
          <w:color w:val="FF0000"/>
          <w:highlight w:val="yellow"/>
        </w:rPr>
        <w:t>$PARAM['paiement_immediat']</w:t>
      </w:r>
      <w:r w:rsidRPr="008711D9">
        <w:rPr>
          <w:noProof w:val="0"/>
        </w:rPr>
        <w:t>; ?&gt;"&gt;</w:t>
      </w:r>
    </w:p>
    <w:p w14:paraId="75376FB9" w14:textId="77777777" w:rsidR="00435075" w:rsidRPr="008711D9" w:rsidRDefault="00435075" w:rsidP="00435075">
      <w:pPr>
        <w:pStyle w:val="Lignedecode"/>
        <w:rPr>
          <w:noProof w:val="0"/>
        </w:rPr>
      </w:pPr>
      <w:r w:rsidRPr="008711D9">
        <w:rPr>
          <w:noProof w:val="0"/>
        </w:rPr>
        <w:t xml:space="preserve"> &lt;input type="hidden" name="</w:t>
      </w:r>
      <w:r w:rsidRPr="008711D9">
        <w:rPr>
          <w:noProof w:val="0"/>
          <w:highlight w:val="yellow"/>
        </w:rPr>
        <w:t>PBX_DEVISE</w:t>
      </w:r>
      <w:r w:rsidRPr="008711D9">
        <w:rPr>
          <w:noProof w:val="0"/>
        </w:rPr>
        <w:t xml:space="preserve">" value="&lt;? echo </w:t>
      </w:r>
      <w:r w:rsidRPr="008711D9">
        <w:rPr>
          <w:noProof w:val="0"/>
          <w:color w:val="FF0000"/>
          <w:highlight w:val="yellow"/>
        </w:rPr>
        <w:t>$PARAM['PBX_DEVISE']</w:t>
      </w:r>
      <w:r w:rsidRPr="008711D9">
        <w:rPr>
          <w:noProof w:val="0"/>
        </w:rPr>
        <w:t>; ?&gt;"&gt;</w:t>
      </w:r>
    </w:p>
    <w:p w14:paraId="6AC5F69A" w14:textId="77777777" w:rsidR="00435075" w:rsidRPr="008711D9" w:rsidRDefault="00435075" w:rsidP="00435075">
      <w:pPr>
        <w:pStyle w:val="Lignedecode"/>
        <w:rPr>
          <w:noProof w:val="0"/>
        </w:rPr>
      </w:pPr>
      <w:r w:rsidRPr="008711D9">
        <w:rPr>
          <w:noProof w:val="0"/>
        </w:rPr>
        <w:t xml:space="preserve"> &lt;input type="hidden" name="</w:t>
      </w:r>
      <w:r w:rsidRPr="008711D9">
        <w:rPr>
          <w:noProof w:val="0"/>
          <w:highlight w:val="yellow"/>
        </w:rPr>
        <w:t>PBX_CMD</w:t>
      </w:r>
      <w:r w:rsidRPr="008711D9">
        <w:rPr>
          <w:noProof w:val="0"/>
        </w:rPr>
        <w:t xml:space="preserve">" value="&lt;? echo </w:t>
      </w:r>
      <w:r w:rsidRPr="008711D9">
        <w:rPr>
          <w:noProof w:val="0"/>
          <w:color w:val="FF0000"/>
          <w:highlight w:val="yellow"/>
        </w:rPr>
        <w:t>$PARAM['ref']</w:t>
      </w:r>
      <w:r w:rsidRPr="008711D9">
        <w:rPr>
          <w:noProof w:val="0"/>
        </w:rPr>
        <w:t>; ?&gt;"&gt;</w:t>
      </w:r>
    </w:p>
    <w:p w14:paraId="47926F73" w14:textId="77777777" w:rsidR="00435075" w:rsidRPr="008711D9" w:rsidRDefault="00435075" w:rsidP="00435075">
      <w:pPr>
        <w:pStyle w:val="Lignedecode"/>
        <w:rPr>
          <w:noProof w:val="0"/>
        </w:rPr>
      </w:pPr>
      <w:r w:rsidRPr="008711D9">
        <w:rPr>
          <w:noProof w:val="0"/>
        </w:rPr>
        <w:t xml:space="preserve"> &lt;input type="hidden" name="</w:t>
      </w:r>
      <w:r w:rsidRPr="008711D9">
        <w:rPr>
          <w:noProof w:val="0"/>
          <w:highlight w:val="yellow"/>
        </w:rPr>
        <w:t>PBX_PORTEUR</w:t>
      </w:r>
      <w:r w:rsidRPr="008711D9">
        <w:rPr>
          <w:noProof w:val="0"/>
        </w:rPr>
        <w:t xml:space="preserve">" value="&lt;? echo </w:t>
      </w:r>
      <w:r w:rsidRPr="008711D9">
        <w:rPr>
          <w:noProof w:val="0"/>
          <w:color w:val="FF0000"/>
          <w:highlight w:val="yellow"/>
        </w:rPr>
        <w:t>$PARAM['email']</w:t>
      </w:r>
      <w:r w:rsidRPr="008711D9">
        <w:rPr>
          <w:noProof w:val="0"/>
        </w:rPr>
        <w:t>; ?&gt;"&gt;</w:t>
      </w:r>
    </w:p>
    <w:p w14:paraId="57CA7235" w14:textId="77777777" w:rsidR="00435075" w:rsidRPr="008711D9" w:rsidRDefault="00435075" w:rsidP="00435075">
      <w:pPr>
        <w:pStyle w:val="Lignedecode"/>
        <w:rPr>
          <w:noProof w:val="0"/>
        </w:rPr>
      </w:pPr>
      <w:r w:rsidRPr="008711D9">
        <w:rPr>
          <w:noProof w:val="0"/>
        </w:rPr>
        <w:t xml:space="preserve"> &lt;input type="hidden" name="</w:t>
      </w:r>
      <w:r w:rsidRPr="008711D9">
        <w:rPr>
          <w:noProof w:val="0"/>
          <w:highlight w:val="yellow"/>
        </w:rPr>
        <w:t>PBX_RETOUR</w:t>
      </w:r>
      <w:r w:rsidRPr="008711D9">
        <w:rPr>
          <w:noProof w:val="0"/>
        </w:rPr>
        <w:t xml:space="preserve">" value="&lt;? echo </w:t>
      </w:r>
      <w:r w:rsidRPr="008711D9">
        <w:rPr>
          <w:noProof w:val="0"/>
          <w:color w:val="FF0000"/>
          <w:highlight w:val="yellow"/>
        </w:rPr>
        <w:t>$PARAM['RETOUR']</w:t>
      </w:r>
      <w:r w:rsidRPr="008711D9">
        <w:rPr>
          <w:noProof w:val="0"/>
        </w:rPr>
        <w:t>; ?&gt;"&gt;</w:t>
      </w:r>
    </w:p>
    <w:p w14:paraId="0C8C3685" w14:textId="77777777" w:rsidR="00435075" w:rsidRPr="008711D9" w:rsidRDefault="00435075" w:rsidP="00435075">
      <w:pPr>
        <w:pStyle w:val="Lignedecode"/>
        <w:rPr>
          <w:noProof w:val="0"/>
        </w:rPr>
      </w:pPr>
      <w:r w:rsidRPr="008711D9">
        <w:rPr>
          <w:noProof w:val="0"/>
        </w:rPr>
        <w:t xml:space="preserve"> &lt;input type="hidden" name="</w:t>
      </w:r>
      <w:r w:rsidRPr="008711D9">
        <w:rPr>
          <w:noProof w:val="0"/>
          <w:color w:val="FF0000"/>
          <w:highlight w:val="yellow"/>
        </w:rPr>
        <w:t>PBX_HASH</w:t>
      </w:r>
      <w:r w:rsidRPr="008711D9">
        <w:rPr>
          <w:noProof w:val="0"/>
        </w:rPr>
        <w:t xml:space="preserve">" value="&lt;? echo </w:t>
      </w:r>
      <w:r w:rsidRPr="008711D9">
        <w:rPr>
          <w:noProof w:val="0"/>
          <w:color w:val="FF0000"/>
          <w:highlight w:val="yellow"/>
        </w:rPr>
        <w:t>$PARAM['ALG_CRYP']</w:t>
      </w:r>
      <w:r w:rsidRPr="008711D9">
        <w:rPr>
          <w:noProof w:val="0"/>
        </w:rPr>
        <w:t>; ?&gt;"&gt;</w:t>
      </w:r>
    </w:p>
    <w:p w14:paraId="7A1448EE" w14:textId="77777777" w:rsidR="00435075" w:rsidRPr="008711D9" w:rsidRDefault="00435075" w:rsidP="00435075">
      <w:pPr>
        <w:pStyle w:val="Lignedecode"/>
        <w:rPr>
          <w:noProof w:val="0"/>
        </w:rPr>
      </w:pPr>
      <w:r w:rsidRPr="008711D9">
        <w:rPr>
          <w:noProof w:val="0"/>
        </w:rPr>
        <w:t xml:space="preserve"> &lt;input type="hidden" name="</w:t>
      </w:r>
      <w:r w:rsidRPr="008711D9">
        <w:rPr>
          <w:noProof w:val="0"/>
          <w:color w:val="FF0000"/>
          <w:highlight w:val="yellow"/>
        </w:rPr>
        <w:t>PBX_HMAC</w:t>
      </w:r>
      <w:r w:rsidRPr="008711D9">
        <w:rPr>
          <w:noProof w:val="0"/>
        </w:rPr>
        <w:t xml:space="preserve">" value="&lt;? echo </w:t>
      </w:r>
      <w:r w:rsidRPr="008711D9">
        <w:rPr>
          <w:noProof w:val="0"/>
          <w:color w:val="FF0000"/>
          <w:highlight w:val="yellow"/>
        </w:rPr>
        <w:t>$empreinte_carte</w:t>
      </w:r>
      <w:r w:rsidRPr="008711D9">
        <w:rPr>
          <w:noProof w:val="0"/>
        </w:rPr>
        <w:t>; ?&gt;"&gt;</w:t>
      </w:r>
    </w:p>
    <w:p w14:paraId="773ED0A3" w14:textId="77777777" w:rsidR="00435075" w:rsidRPr="008711D9" w:rsidRDefault="00435075" w:rsidP="00435075">
      <w:pPr>
        <w:pStyle w:val="Lignedecode"/>
        <w:rPr>
          <w:noProof w:val="0"/>
        </w:rPr>
      </w:pPr>
      <w:r w:rsidRPr="008711D9">
        <w:rPr>
          <w:noProof w:val="0"/>
        </w:rPr>
        <w:t xml:space="preserve"> &lt;input type="hidden" name="</w:t>
      </w:r>
      <w:r w:rsidRPr="008711D9">
        <w:rPr>
          <w:noProof w:val="0"/>
          <w:color w:val="FF0000"/>
          <w:highlight w:val="yellow"/>
        </w:rPr>
        <w:t>PBX_TIME</w:t>
      </w:r>
      <w:r w:rsidRPr="008711D9">
        <w:rPr>
          <w:noProof w:val="0"/>
        </w:rPr>
        <w:t xml:space="preserve">" value="&lt;? echo </w:t>
      </w:r>
      <w:r w:rsidRPr="008711D9">
        <w:rPr>
          <w:noProof w:val="0"/>
          <w:color w:val="FF0000"/>
          <w:highlight w:val="yellow"/>
        </w:rPr>
        <w:t>$DateTime</w:t>
      </w:r>
      <w:r w:rsidRPr="008711D9">
        <w:rPr>
          <w:noProof w:val="0"/>
        </w:rPr>
        <w:t>; ?&gt;"&gt;</w:t>
      </w:r>
    </w:p>
    <w:p w14:paraId="3FD6F8EC" w14:textId="77777777" w:rsidR="00435075" w:rsidRPr="008711D9" w:rsidRDefault="00435075" w:rsidP="00435075">
      <w:pPr>
        <w:pStyle w:val="Lignedecode"/>
        <w:rPr>
          <w:noProof w:val="0"/>
        </w:rPr>
      </w:pPr>
      <w:r w:rsidRPr="008711D9">
        <w:rPr>
          <w:noProof w:val="0"/>
        </w:rPr>
        <w:t xml:space="preserve"> </w:t>
      </w:r>
      <w:r w:rsidRPr="008711D9">
        <w:rPr>
          <w:noProof w:val="0"/>
          <w:highlight w:val="cyan"/>
        </w:rPr>
        <w:t>&lt;?php</w:t>
      </w:r>
    </w:p>
    <w:p w14:paraId="35184B61" w14:textId="77777777" w:rsidR="00435075" w:rsidRPr="008711D9" w:rsidRDefault="00435075" w:rsidP="00435075">
      <w:pPr>
        <w:pStyle w:val="Lignedecode"/>
        <w:rPr>
          <w:noProof w:val="0"/>
        </w:rPr>
      </w:pPr>
      <w:r w:rsidRPr="008711D9">
        <w:rPr>
          <w:noProof w:val="0"/>
        </w:rPr>
        <w:t xml:space="preserve"> // --- traitement des échéances multiples ---</w:t>
      </w:r>
    </w:p>
    <w:p w14:paraId="00109352" w14:textId="77777777" w:rsidR="00435075" w:rsidRPr="008711D9" w:rsidRDefault="00435075" w:rsidP="00435075">
      <w:pPr>
        <w:pStyle w:val="Lignedecode"/>
        <w:rPr>
          <w:noProof w:val="0"/>
        </w:rPr>
      </w:pPr>
      <w:r w:rsidRPr="008711D9">
        <w:rPr>
          <w:noProof w:val="0"/>
        </w:rPr>
        <w:t xml:space="preserve"> if ($PaieMult == "oui")</w:t>
      </w:r>
    </w:p>
    <w:p w14:paraId="16F0646B" w14:textId="77777777" w:rsidR="00435075" w:rsidRPr="008711D9" w:rsidRDefault="00435075" w:rsidP="00435075">
      <w:pPr>
        <w:pStyle w:val="Lignedecode"/>
        <w:rPr>
          <w:noProof w:val="0"/>
        </w:rPr>
      </w:pPr>
      <w:r w:rsidRPr="008711D9">
        <w:rPr>
          <w:noProof w:val="0"/>
        </w:rPr>
        <w:t xml:space="preserve"> {</w:t>
      </w:r>
    </w:p>
    <w:p w14:paraId="1F49161F" w14:textId="77777777" w:rsidR="00435075" w:rsidRPr="008711D9" w:rsidRDefault="00435075" w:rsidP="00435075">
      <w:pPr>
        <w:pStyle w:val="Lignedecode"/>
        <w:rPr>
          <w:noProof w:val="0"/>
        </w:rPr>
      </w:pPr>
      <w:r w:rsidRPr="008711D9">
        <w:rPr>
          <w:noProof w:val="0"/>
        </w:rPr>
        <w:t xml:space="preserve"> </w:t>
      </w:r>
      <w:r w:rsidRPr="008711D9">
        <w:rPr>
          <w:noProof w:val="0"/>
          <w:highlight w:val="cyan"/>
        </w:rPr>
        <w:t>?&gt;</w:t>
      </w:r>
    </w:p>
    <w:p w14:paraId="51E25BB3" w14:textId="77777777" w:rsidR="00435075" w:rsidRPr="008711D9" w:rsidRDefault="00435075" w:rsidP="00435075">
      <w:pPr>
        <w:pStyle w:val="Lignedecode"/>
        <w:rPr>
          <w:noProof w:val="0"/>
        </w:rPr>
      </w:pPr>
      <w:r w:rsidRPr="008711D9">
        <w:rPr>
          <w:noProof w:val="0"/>
        </w:rPr>
        <w:t xml:space="preserve"> &lt;!-- param_echeances --&gt;</w:t>
      </w:r>
    </w:p>
    <w:p w14:paraId="73E4D1BE" w14:textId="77777777" w:rsidR="00435075" w:rsidRPr="008711D9" w:rsidRDefault="00435075" w:rsidP="00435075">
      <w:pPr>
        <w:pStyle w:val="Lignedecode"/>
        <w:rPr>
          <w:noProof w:val="0"/>
        </w:rPr>
      </w:pPr>
      <w:r w:rsidRPr="008711D9">
        <w:rPr>
          <w:noProof w:val="0"/>
        </w:rPr>
        <w:t xml:space="preserve"> &lt;input type="hidden" name="</w:t>
      </w:r>
      <w:r w:rsidRPr="008711D9">
        <w:rPr>
          <w:noProof w:val="0"/>
          <w:highlight w:val="yellow"/>
        </w:rPr>
        <w:t>PBX_2MONT1</w:t>
      </w:r>
      <w:r w:rsidRPr="008711D9">
        <w:rPr>
          <w:noProof w:val="0"/>
        </w:rPr>
        <w:t xml:space="preserve">" value="&lt;? echo </w:t>
      </w:r>
      <w:r w:rsidRPr="008711D9">
        <w:rPr>
          <w:noProof w:val="0"/>
          <w:color w:val="FF0000"/>
          <w:highlight w:val="yellow"/>
        </w:rPr>
        <w:t>$PARAM['paiement_echeance2']</w:t>
      </w:r>
      <w:r w:rsidRPr="008711D9">
        <w:rPr>
          <w:noProof w:val="0"/>
        </w:rPr>
        <w:t>; ?&gt;"&gt;</w:t>
      </w:r>
    </w:p>
    <w:p w14:paraId="2C4F5F8F" w14:textId="77777777" w:rsidR="00435075" w:rsidRPr="008711D9" w:rsidRDefault="00435075" w:rsidP="00435075">
      <w:pPr>
        <w:pStyle w:val="Lignedecode"/>
        <w:rPr>
          <w:noProof w:val="0"/>
        </w:rPr>
      </w:pPr>
      <w:r w:rsidRPr="008711D9">
        <w:rPr>
          <w:noProof w:val="0"/>
        </w:rPr>
        <w:t xml:space="preserve"> &lt;input type="hidden" name="</w:t>
      </w:r>
      <w:r w:rsidRPr="008711D9">
        <w:rPr>
          <w:noProof w:val="0"/>
          <w:highlight w:val="yellow"/>
        </w:rPr>
        <w:t>PBX_DATE1</w:t>
      </w:r>
      <w:r w:rsidRPr="008711D9">
        <w:rPr>
          <w:noProof w:val="0"/>
        </w:rPr>
        <w:t xml:space="preserve">" value="&lt;? echo </w:t>
      </w:r>
      <w:r w:rsidRPr="008711D9">
        <w:rPr>
          <w:noProof w:val="0"/>
          <w:color w:val="FF0000"/>
          <w:highlight w:val="yellow"/>
        </w:rPr>
        <w:t>$PARAM['date_echeance2']</w:t>
      </w:r>
      <w:r w:rsidRPr="008711D9">
        <w:rPr>
          <w:noProof w:val="0"/>
        </w:rPr>
        <w:t>; ?&gt;"&gt;</w:t>
      </w:r>
    </w:p>
    <w:p w14:paraId="7C11BC66" w14:textId="77777777" w:rsidR="00435075" w:rsidRPr="008711D9" w:rsidRDefault="00435075" w:rsidP="00435075">
      <w:pPr>
        <w:pStyle w:val="Lignedecode"/>
        <w:rPr>
          <w:noProof w:val="0"/>
        </w:rPr>
      </w:pPr>
      <w:r w:rsidRPr="008711D9">
        <w:rPr>
          <w:noProof w:val="0"/>
        </w:rPr>
        <w:t xml:space="preserve"> &lt;input type="hidden" name="</w:t>
      </w:r>
      <w:r w:rsidRPr="008711D9">
        <w:rPr>
          <w:noProof w:val="0"/>
          <w:highlight w:val="yellow"/>
        </w:rPr>
        <w:t>PBX_2MONT2</w:t>
      </w:r>
      <w:r w:rsidRPr="008711D9">
        <w:rPr>
          <w:noProof w:val="0"/>
        </w:rPr>
        <w:t xml:space="preserve">" value="&lt;? echo </w:t>
      </w:r>
      <w:r w:rsidRPr="008711D9">
        <w:rPr>
          <w:noProof w:val="0"/>
          <w:color w:val="FF0000"/>
          <w:highlight w:val="yellow"/>
        </w:rPr>
        <w:t>$PARAM['paiement_echeance3']</w:t>
      </w:r>
      <w:r w:rsidRPr="008711D9">
        <w:rPr>
          <w:noProof w:val="0"/>
        </w:rPr>
        <w:t>; ?&gt;"&gt;</w:t>
      </w:r>
    </w:p>
    <w:p w14:paraId="4F7591E2" w14:textId="77777777" w:rsidR="00435075" w:rsidRPr="008711D9" w:rsidRDefault="00435075" w:rsidP="00435075">
      <w:pPr>
        <w:pStyle w:val="Lignedecode"/>
        <w:rPr>
          <w:noProof w:val="0"/>
        </w:rPr>
      </w:pPr>
      <w:r w:rsidRPr="008711D9">
        <w:rPr>
          <w:noProof w:val="0"/>
        </w:rPr>
        <w:t xml:space="preserve"> &lt;input type="hidden" name="</w:t>
      </w:r>
      <w:r w:rsidRPr="008711D9">
        <w:rPr>
          <w:noProof w:val="0"/>
          <w:highlight w:val="yellow"/>
        </w:rPr>
        <w:t>PBX_DATE2</w:t>
      </w:r>
      <w:r w:rsidRPr="008711D9">
        <w:rPr>
          <w:noProof w:val="0"/>
        </w:rPr>
        <w:t xml:space="preserve">" value="&lt;? echo </w:t>
      </w:r>
      <w:r w:rsidRPr="008711D9">
        <w:rPr>
          <w:noProof w:val="0"/>
          <w:color w:val="FF0000"/>
          <w:highlight w:val="yellow"/>
        </w:rPr>
        <w:t>$PARAM['date_echeance3']</w:t>
      </w:r>
      <w:r w:rsidRPr="008711D9">
        <w:rPr>
          <w:noProof w:val="0"/>
        </w:rPr>
        <w:t>; ?&gt;"&gt;</w:t>
      </w:r>
    </w:p>
    <w:p w14:paraId="6C6A7C9E" w14:textId="77777777" w:rsidR="00435075" w:rsidRPr="008711D9" w:rsidRDefault="00435075" w:rsidP="00435075">
      <w:pPr>
        <w:pStyle w:val="Lignedecode"/>
        <w:rPr>
          <w:noProof w:val="0"/>
        </w:rPr>
      </w:pPr>
      <w:r w:rsidRPr="008711D9">
        <w:rPr>
          <w:noProof w:val="0"/>
        </w:rPr>
        <w:t xml:space="preserve"> </w:t>
      </w:r>
      <w:r w:rsidRPr="008711D9">
        <w:rPr>
          <w:noProof w:val="0"/>
          <w:highlight w:val="cyan"/>
        </w:rPr>
        <w:t>&lt;?php</w:t>
      </w:r>
    </w:p>
    <w:p w14:paraId="4C3B9A5B" w14:textId="77777777" w:rsidR="00435075" w:rsidRPr="008711D9" w:rsidRDefault="00435075" w:rsidP="00435075">
      <w:pPr>
        <w:pStyle w:val="Lignedecode"/>
        <w:rPr>
          <w:noProof w:val="0"/>
        </w:rPr>
      </w:pPr>
      <w:r w:rsidRPr="008711D9">
        <w:rPr>
          <w:noProof w:val="0"/>
        </w:rPr>
        <w:t xml:space="preserve"> }</w:t>
      </w:r>
    </w:p>
    <w:p w14:paraId="259D70B3" w14:textId="77777777" w:rsidR="00435075" w:rsidRPr="008711D9" w:rsidRDefault="00435075" w:rsidP="00435075">
      <w:pPr>
        <w:pStyle w:val="Lignedecode"/>
        <w:rPr>
          <w:noProof w:val="0"/>
        </w:rPr>
      </w:pPr>
      <w:r w:rsidRPr="008711D9">
        <w:rPr>
          <w:noProof w:val="0"/>
        </w:rPr>
        <w:t xml:space="preserve"> </w:t>
      </w:r>
      <w:r w:rsidRPr="008711D9">
        <w:rPr>
          <w:noProof w:val="0"/>
          <w:highlight w:val="cyan"/>
        </w:rPr>
        <w:t>?&gt;</w:t>
      </w:r>
    </w:p>
    <w:p w14:paraId="23F93C20" w14:textId="77777777" w:rsidR="00435075" w:rsidRPr="008711D9" w:rsidRDefault="00435075" w:rsidP="00435075">
      <w:pPr>
        <w:pStyle w:val="Lignedecode"/>
        <w:rPr>
          <w:noProof w:val="0"/>
        </w:rPr>
      </w:pPr>
      <w:r w:rsidRPr="008711D9">
        <w:rPr>
          <w:noProof w:val="0"/>
        </w:rPr>
        <w:t xml:space="preserve"> &lt;!-- URL de retour par navigateur--&gt;</w:t>
      </w:r>
    </w:p>
    <w:p w14:paraId="2B845AD6" w14:textId="77777777" w:rsidR="00435075" w:rsidRPr="008711D9" w:rsidRDefault="00435075" w:rsidP="00435075">
      <w:pPr>
        <w:pStyle w:val="Lignedecode"/>
        <w:rPr>
          <w:noProof w:val="0"/>
        </w:rPr>
      </w:pPr>
      <w:r w:rsidRPr="008711D9">
        <w:rPr>
          <w:noProof w:val="0"/>
        </w:rPr>
        <w:t xml:space="preserve"> &lt;input type="hidden" name="</w:t>
      </w:r>
      <w:r w:rsidRPr="008711D9">
        <w:rPr>
          <w:noProof w:val="0"/>
          <w:highlight w:val="yellow"/>
        </w:rPr>
        <w:t>PBX_EFFECTUE</w:t>
      </w:r>
      <w:r w:rsidRPr="008711D9">
        <w:rPr>
          <w:noProof w:val="0"/>
        </w:rPr>
        <w:t>" value="&lt;? echo $PARAM['URL_RETOUR_EFFECTUE']; ?&gt;"&gt;</w:t>
      </w:r>
    </w:p>
    <w:p w14:paraId="0F9D9AF6" w14:textId="77777777" w:rsidR="00435075" w:rsidRPr="008711D9" w:rsidRDefault="00435075" w:rsidP="00435075">
      <w:pPr>
        <w:pStyle w:val="Lignedecode"/>
        <w:rPr>
          <w:noProof w:val="0"/>
        </w:rPr>
      </w:pPr>
      <w:r w:rsidRPr="008711D9">
        <w:rPr>
          <w:noProof w:val="0"/>
        </w:rPr>
        <w:t xml:space="preserve"> &lt;input type="hidden" name="</w:t>
      </w:r>
      <w:r w:rsidRPr="008711D9">
        <w:rPr>
          <w:noProof w:val="0"/>
          <w:highlight w:val="yellow"/>
        </w:rPr>
        <w:t>PBX_REFUSE</w:t>
      </w:r>
      <w:r w:rsidRPr="008711D9">
        <w:rPr>
          <w:noProof w:val="0"/>
        </w:rPr>
        <w:t>" value="&lt;? echo $PARAM['URL_RETOUR_REFUSE']; ?&gt;"&gt;</w:t>
      </w:r>
    </w:p>
    <w:p w14:paraId="2C4E9354" w14:textId="77777777" w:rsidR="00435075" w:rsidRPr="008711D9" w:rsidRDefault="00435075" w:rsidP="00435075">
      <w:pPr>
        <w:pStyle w:val="Lignedecode"/>
        <w:rPr>
          <w:noProof w:val="0"/>
        </w:rPr>
      </w:pPr>
      <w:r w:rsidRPr="008711D9">
        <w:rPr>
          <w:noProof w:val="0"/>
        </w:rPr>
        <w:t xml:space="preserve"> &lt;input type="hidden" name="</w:t>
      </w:r>
      <w:r w:rsidRPr="008711D9">
        <w:rPr>
          <w:noProof w:val="0"/>
          <w:highlight w:val="yellow"/>
        </w:rPr>
        <w:t>PBX_ANNULE</w:t>
      </w:r>
      <w:r w:rsidRPr="008711D9">
        <w:rPr>
          <w:noProof w:val="0"/>
        </w:rPr>
        <w:t>" value="&lt;? echo $PARAM['URL_RETOUR_ANNULE']; ?&gt;"&gt;</w:t>
      </w:r>
    </w:p>
    <w:p w14:paraId="5D76CDB0" w14:textId="77777777" w:rsidR="00435075" w:rsidRPr="008711D9" w:rsidRDefault="00435075" w:rsidP="00435075">
      <w:pPr>
        <w:pStyle w:val="Lignedecode"/>
        <w:rPr>
          <w:noProof w:val="0"/>
        </w:rPr>
      </w:pPr>
      <w:r w:rsidRPr="008711D9">
        <w:rPr>
          <w:noProof w:val="0"/>
        </w:rPr>
        <w:t xml:space="preserve"> &lt;!-- URL de retour DIRECT de serveur à serveur : url IPN --&gt;</w:t>
      </w:r>
    </w:p>
    <w:p w14:paraId="31BDC06A" w14:textId="77777777" w:rsidR="00435075" w:rsidRPr="008711D9" w:rsidRDefault="00435075" w:rsidP="00435075">
      <w:pPr>
        <w:pStyle w:val="Lignedecode"/>
        <w:rPr>
          <w:noProof w:val="0"/>
        </w:rPr>
      </w:pPr>
      <w:r w:rsidRPr="008711D9">
        <w:rPr>
          <w:noProof w:val="0"/>
        </w:rPr>
        <w:t xml:space="preserve"> &lt;!-- en commentaires</w:t>
      </w:r>
    </w:p>
    <w:p w14:paraId="578B766D" w14:textId="77777777" w:rsidR="00435075" w:rsidRPr="008711D9" w:rsidRDefault="00435075" w:rsidP="00435075">
      <w:pPr>
        <w:pStyle w:val="Lignedecode"/>
        <w:rPr>
          <w:noProof w:val="0"/>
        </w:rPr>
      </w:pPr>
      <w:r w:rsidRPr="008711D9">
        <w:rPr>
          <w:noProof w:val="0"/>
        </w:rPr>
        <w:t xml:space="preserve"> &lt;input type="hidden" name="PBX_REPONDRE_A" value="&lt;? echo $PARAM['URL_RETOUR_REPONDRE_A']; ?&gt;"&gt;</w:t>
      </w:r>
    </w:p>
    <w:p w14:paraId="1C4B1E39" w14:textId="77777777" w:rsidR="00435075" w:rsidRPr="008711D9" w:rsidRDefault="00435075" w:rsidP="00435075">
      <w:pPr>
        <w:pStyle w:val="Lignedecode"/>
        <w:rPr>
          <w:noProof w:val="0"/>
        </w:rPr>
      </w:pPr>
      <w:r w:rsidRPr="008711D9">
        <w:rPr>
          <w:noProof w:val="0"/>
        </w:rPr>
        <w:t xml:space="preserve"> &lt;input type="hidden" name="PBX_RUF1" value="&lt;? echo $PARAM['METHODE_RETOUR']; ?&gt;"&gt;</w:t>
      </w:r>
    </w:p>
    <w:p w14:paraId="08D33665" w14:textId="77777777" w:rsidR="00435075" w:rsidRPr="008711D9" w:rsidRDefault="00435075" w:rsidP="00435075">
      <w:pPr>
        <w:pStyle w:val="Lignedecode"/>
        <w:rPr>
          <w:noProof w:val="0"/>
        </w:rPr>
      </w:pPr>
      <w:r w:rsidRPr="008711D9">
        <w:rPr>
          <w:noProof w:val="0"/>
        </w:rPr>
        <w:t xml:space="preserve"> --&gt;</w:t>
      </w:r>
    </w:p>
    <w:p w14:paraId="29DA7152" w14:textId="77777777" w:rsidR="00435075" w:rsidRPr="008711D9" w:rsidRDefault="00435075" w:rsidP="00435075">
      <w:pPr>
        <w:pStyle w:val="Lignedecode"/>
        <w:rPr>
          <w:noProof w:val="0"/>
        </w:rPr>
      </w:pPr>
      <w:r w:rsidRPr="008711D9">
        <w:rPr>
          <w:noProof w:val="0"/>
        </w:rPr>
        <w:t xml:space="preserve"> &lt;!-- Bouton Payer --&gt;</w:t>
      </w:r>
    </w:p>
    <w:p w14:paraId="3C3A2C35" w14:textId="77777777" w:rsidR="00435075" w:rsidRPr="008711D9" w:rsidRDefault="00435075" w:rsidP="00435075">
      <w:pPr>
        <w:pStyle w:val="Lignedecode"/>
        <w:rPr>
          <w:noProof w:val="0"/>
        </w:rPr>
      </w:pPr>
      <w:r w:rsidRPr="008711D9">
        <w:rPr>
          <w:noProof w:val="0"/>
        </w:rPr>
        <w:t xml:space="preserve"> &lt;input type="submit" value="Payer"&gt;</w:t>
      </w:r>
    </w:p>
    <w:p w14:paraId="1EBEC9CB" w14:textId="77777777" w:rsidR="00435075" w:rsidRPr="008711D9" w:rsidRDefault="00435075" w:rsidP="00435075">
      <w:pPr>
        <w:pStyle w:val="Lignedecode"/>
        <w:rPr>
          <w:noProof w:val="0"/>
        </w:rPr>
      </w:pPr>
      <w:r w:rsidRPr="008711D9">
        <w:rPr>
          <w:noProof w:val="0"/>
        </w:rPr>
        <w:t xml:space="preserve"> </w:t>
      </w:r>
      <w:r w:rsidRPr="008711D9">
        <w:rPr>
          <w:noProof w:val="0"/>
          <w:highlight w:val="cyan"/>
        </w:rPr>
        <w:t>&lt;?php</w:t>
      </w:r>
    </w:p>
    <w:p w14:paraId="185030BD" w14:textId="77777777" w:rsidR="00435075" w:rsidRPr="008711D9" w:rsidRDefault="00435075" w:rsidP="00435075">
      <w:pPr>
        <w:pStyle w:val="Lignedecode"/>
        <w:rPr>
          <w:noProof w:val="0"/>
        </w:rPr>
      </w:pPr>
      <w:r w:rsidRPr="008711D9">
        <w:rPr>
          <w:noProof w:val="0"/>
        </w:rPr>
        <w:t>}</w:t>
      </w:r>
    </w:p>
    <w:p w14:paraId="576A7AC8" w14:textId="77777777" w:rsidR="00435075" w:rsidRPr="008711D9" w:rsidRDefault="00435075" w:rsidP="00435075">
      <w:pPr>
        <w:pStyle w:val="Lignedecode"/>
        <w:rPr>
          <w:noProof w:val="0"/>
        </w:rPr>
      </w:pPr>
      <w:r w:rsidRPr="008711D9">
        <w:rPr>
          <w:noProof w:val="0"/>
          <w:highlight w:val="cyan"/>
        </w:rPr>
        <w:t>?&gt;</w:t>
      </w:r>
    </w:p>
    <w:p w14:paraId="2AF5265F" w14:textId="77777777" w:rsidR="00435075" w:rsidRPr="008711D9" w:rsidRDefault="00435075" w:rsidP="00435075">
      <w:pPr>
        <w:pStyle w:val="Lignedecode"/>
        <w:rPr>
          <w:noProof w:val="0"/>
        </w:rPr>
      </w:pPr>
      <w:r w:rsidRPr="008711D9">
        <w:rPr>
          <w:noProof w:val="0"/>
        </w:rPr>
        <w:t>&lt;/form&gt;</w:t>
      </w:r>
    </w:p>
    <w:p w14:paraId="19CDCA94" w14:textId="77777777" w:rsidR="00435075" w:rsidRPr="008711D9" w:rsidRDefault="00435075" w:rsidP="00435075">
      <w:pPr>
        <w:pStyle w:val="Lignedecode"/>
        <w:rPr>
          <w:noProof w:val="0"/>
        </w:rPr>
      </w:pPr>
      <w:r w:rsidRPr="008711D9">
        <w:rPr>
          <w:noProof w:val="0"/>
        </w:rPr>
        <w:t xml:space="preserve"> &lt;/body&gt;</w:t>
      </w:r>
    </w:p>
    <w:p w14:paraId="06E14EDC" w14:textId="77777777" w:rsidR="00435075" w:rsidRPr="008711D9" w:rsidRDefault="00435075" w:rsidP="00435075">
      <w:pPr>
        <w:pStyle w:val="Lignedecode"/>
        <w:rPr>
          <w:noProof w:val="0"/>
        </w:rPr>
      </w:pPr>
      <w:r w:rsidRPr="008711D9">
        <w:rPr>
          <w:noProof w:val="0"/>
        </w:rPr>
        <w:t>&lt;/html&gt;</w:t>
      </w:r>
    </w:p>
    <w:p w14:paraId="0C9AFF27" w14:textId="77777777" w:rsidR="00435075" w:rsidRPr="008711D9" w:rsidRDefault="00435075" w:rsidP="00435075"/>
    <w:p w14:paraId="3A6C8C83" w14:textId="77777777" w:rsidR="00435075" w:rsidRPr="008711D9" w:rsidRDefault="00435075" w:rsidP="00435075">
      <w:pPr>
        <w:pStyle w:val="Titre4"/>
      </w:pPr>
      <w:bookmarkStart w:id="57" w:name="_Toc290223748"/>
      <w:bookmarkStart w:id="58" w:name="_Toc290283263"/>
      <w:r w:rsidRPr="008711D9">
        <w:lastRenderedPageBreak/>
        <w:t>Interprétation du retour de Paybox</w:t>
      </w:r>
      <w:bookmarkEnd w:id="57"/>
      <w:bookmarkEnd w:id="58"/>
    </w:p>
    <w:p w14:paraId="71573FE6" w14:textId="77777777" w:rsidR="00435075" w:rsidRPr="008711D9" w:rsidRDefault="00435075" w:rsidP="00435075">
      <w:r w:rsidRPr="008711D9">
        <w:t xml:space="preserve">Le programme </w:t>
      </w:r>
      <w:r w:rsidRPr="008711D9">
        <w:rPr>
          <w:color w:val="008000"/>
        </w:rPr>
        <w:t>traitement_retour_paybox.php</w:t>
      </w:r>
      <w:r w:rsidRPr="008711D9">
        <w:t xml:space="preserve"> est indiqué dans les URLs de retour PBX_EFFECTUE, PBX_REFUSE et PBX_ANNULE.</w:t>
      </w:r>
    </w:p>
    <w:p w14:paraId="3B3B513E" w14:textId="77777777" w:rsidR="00435075" w:rsidRPr="008711D9" w:rsidRDefault="00435075" w:rsidP="00435075">
      <w:r w:rsidRPr="008711D9">
        <w:t>Ce programme interprète les informations transmises par Paybox après la saisie des informations bancaires.</w:t>
      </w:r>
    </w:p>
    <w:p w14:paraId="753F8114" w14:textId="0EFAC5A8" w:rsidR="00435075" w:rsidRPr="008711D9" w:rsidRDefault="00435075" w:rsidP="00A8324B">
      <w:r w:rsidRPr="008711D9">
        <w:t>La liste des informations que Paybox doit retourner au site marchand est indiqu</w:t>
      </w:r>
      <w:r w:rsidR="00A8324B">
        <w:t xml:space="preserve">ée dans la variable PBX_RETOUR. </w:t>
      </w:r>
      <w:r w:rsidRPr="008711D9">
        <w:t>Voici l’affichage produit par ce programme :</w:t>
      </w:r>
    </w:p>
    <w:p w14:paraId="2047C7CA" w14:textId="77777777" w:rsidR="00435075" w:rsidRPr="008711D9" w:rsidRDefault="00435075" w:rsidP="00435075">
      <w:r w:rsidRPr="008711D9">
        <w:rPr>
          <w:noProof/>
          <w:lang w:eastAsia="fr-FR"/>
        </w:rPr>
        <w:drawing>
          <wp:inline distT="0" distB="0" distL="0" distR="0" wp14:anchorId="69AB23D3" wp14:editId="658A4FB5">
            <wp:extent cx="5877662" cy="3255264"/>
            <wp:effectExtent l="25400" t="25400" r="15240" b="21590"/>
            <wp:docPr id="2773" name="Image 2773" descr="JML HDX:Users:lery:Desktop:Capture d’écran 2015-04-09 à 14.32.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0" descr="JML HDX:Users:lery:Desktop:Capture d’écran 2015-04-09 à 14.32.30.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77662" cy="3255264"/>
                    </a:xfrm>
                    <a:prstGeom prst="rect">
                      <a:avLst/>
                    </a:prstGeom>
                    <a:noFill/>
                    <a:ln>
                      <a:solidFill>
                        <a:schemeClr val="tx1"/>
                      </a:solidFill>
                    </a:ln>
                  </pic:spPr>
                </pic:pic>
              </a:graphicData>
            </a:graphic>
          </wp:inline>
        </w:drawing>
      </w:r>
    </w:p>
    <w:p w14:paraId="2DA5F524" w14:textId="77777777" w:rsidR="00435075" w:rsidRPr="008711D9" w:rsidRDefault="00435075" w:rsidP="00435075">
      <w:r w:rsidRPr="008711D9">
        <w:t xml:space="preserve">Voici le programme </w:t>
      </w:r>
      <w:r w:rsidRPr="008711D9">
        <w:rPr>
          <w:color w:val="008000"/>
        </w:rPr>
        <w:t>traitement_retour_paybox.php</w:t>
      </w:r>
      <w:r w:rsidRPr="008711D9">
        <w:t> :</w:t>
      </w:r>
    </w:p>
    <w:p w14:paraId="4D9D72C4" w14:textId="77777777" w:rsidR="00435075" w:rsidRPr="008711D9" w:rsidRDefault="00435075" w:rsidP="00435075">
      <w:pPr>
        <w:pStyle w:val="Lignedecode"/>
        <w:rPr>
          <w:noProof w:val="0"/>
        </w:rPr>
      </w:pPr>
      <w:r w:rsidRPr="008711D9">
        <w:rPr>
          <w:noProof w:val="0"/>
        </w:rPr>
        <w:t>&lt;!DOCTYPE html&gt;</w:t>
      </w:r>
    </w:p>
    <w:p w14:paraId="2C48B913" w14:textId="77777777" w:rsidR="00435075" w:rsidRPr="008711D9" w:rsidRDefault="00435075" w:rsidP="00435075">
      <w:pPr>
        <w:pStyle w:val="Lignedecode"/>
        <w:rPr>
          <w:noProof w:val="0"/>
        </w:rPr>
      </w:pPr>
      <w:r w:rsidRPr="008711D9">
        <w:rPr>
          <w:noProof w:val="0"/>
        </w:rPr>
        <w:t>&lt;html&gt;</w:t>
      </w:r>
    </w:p>
    <w:p w14:paraId="7CF0C8A5" w14:textId="77777777" w:rsidR="00435075" w:rsidRPr="008711D9" w:rsidRDefault="00435075" w:rsidP="00435075">
      <w:pPr>
        <w:pStyle w:val="Lignedecode"/>
        <w:rPr>
          <w:noProof w:val="0"/>
        </w:rPr>
      </w:pPr>
      <w:r w:rsidRPr="008711D9">
        <w:rPr>
          <w:noProof w:val="0"/>
        </w:rPr>
        <w:t xml:space="preserve"> &lt;head&gt; &lt;!-- Entête HTML --&gt;</w:t>
      </w:r>
    </w:p>
    <w:p w14:paraId="3C4E4B5E" w14:textId="77777777" w:rsidR="00435075" w:rsidRPr="008711D9" w:rsidRDefault="00435075" w:rsidP="00435075">
      <w:pPr>
        <w:pStyle w:val="Lignedecode"/>
        <w:rPr>
          <w:noProof w:val="0"/>
        </w:rPr>
      </w:pPr>
      <w:r w:rsidRPr="008711D9">
        <w:rPr>
          <w:noProof w:val="0"/>
        </w:rPr>
        <w:t xml:space="preserve">    &lt;meta charset="utf-8" /&gt;</w:t>
      </w:r>
    </w:p>
    <w:p w14:paraId="22AE1E81" w14:textId="77777777" w:rsidR="00435075" w:rsidRPr="008711D9" w:rsidRDefault="00435075" w:rsidP="00435075">
      <w:pPr>
        <w:pStyle w:val="Lignedecode"/>
        <w:rPr>
          <w:noProof w:val="0"/>
        </w:rPr>
      </w:pPr>
      <w:r w:rsidRPr="008711D9">
        <w:rPr>
          <w:noProof w:val="0"/>
        </w:rPr>
        <w:t xml:space="preserve">    &lt;title&gt;Retour Paiement Paybox&lt;/title&gt;</w:t>
      </w:r>
    </w:p>
    <w:p w14:paraId="0CD50E0A" w14:textId="77777777" w:rsidR="00435075" w:rsidRPr="008711D9" w:rsidRDefault="00435075" w:rsidP="00435075">
      <w:pPr>
        <w:pStyle w:val="Lignedecode"/>
        <w:rPr>
          <w:noProof w:val="0"/>
        </w:rPr>
      </w:pPr>
      <w:r w:rsidRPr="008711D9">
        <w:rPr>
          <w:noProof w:val="0"/>
        </w:rPr>
        <w:tab/>
        <w:t xml:space="preserve">&lt;link href="CSS/saisie_client_paybox.css" rel="stylesheet" type="text/css" /&gt; </w:t>
      </w:r>
    </w:p>
    <w:p w14:paraId="64883A92" w14:textId="77777777" w:rsidR="00435075" w:rsidRPr="008711D9" w:rsidRDefault="00435075" w:rsidP="00435075">
      <w:pPr>
        <w:pStyle w:val="Lignedecode"/>
        <w:rPr>
          <w:noProof w:val="0"/>
        </w:rPr>
      </w:pPr>
      <w:r w:rsidRPr="008711D9">
        <w:rPr>
          <w:noProof w:val="0"/>
        </w:rPr>
        <w:t xml:space="preserve"> &lt;/head&gt;</w:t>
      </w:r>
    </w:p>
    <w:p w14:paraId="593BE1EF" w14:textId="77777777" w:rsidR="00435075" w:rsidRPr="008711D9" w:rsidRDefault="00435075" w:rsidP="00435075">
      <w:pPr>
        <w:pStyle w:val="Lignedecode"/>
        <w:rPr>
          <w:noProof w:val="0"/>
        </w:rPr>
      </w:pPr>
      <w:r w:rsidRPr="008711D9">
        <w:rPr>
          <w:noProof w:val="0"/>
        </w:rPr>
        <w:t xml:space="preserve"> &lt;?php</w:t>
      </w:r>
    </w:p>
    <w:p w14:paraId="69576111" w14:textId="77777777" w:rsidR="00435075" w:rsidRPr="008711D9" w:rsidRDefault="00435075" w:rsidP="00435075">
      <w:pPr>
        <w:pStyle w:val="Lignedecode"/>
        <w:rPr>
          <w:noProof w:val="0"/>
        </w:rPr>
      </w:pPr>
      <w:r w:rsidRPr="008711D9">
        <w:rPr>
          <w:noProof w:val="0"/>
        </w:rPr>
        <w:t xml:space="preserve"> include </w:t>
      </w:r>
      <w:r w:rsidRPr="008711D9">
        <w:rPr>
          <w:noProof w:val="0"/>
          <w:highlight w:val="yellow"/>
        </w:rPr>
        <w:t>'INCLUDE/fonction_include_sprog.php'</w:t>
      </w:r>
      <w:r w:rsidRPr="008711D9">
        <w:rPr>
          <w:noProof w:val="0"/>
        </w:rPr>
        <w:t>;</w:t>
      </w:r>
    </w:p>
    <w:p w14:paraId="5833C1CF" w14:textId="77777777" w:rsidR="00435075" w:rsidRPr="008711D9" w:rsidRDefault="00435075" w:rsidP="00435075">
      <w:pPr>
        <w:pStyle w:val="Lignedecode"/>
        <w:rPr>
          <w:noProof w:val="0"/>
        </w:rPr>
      </w:pPr>
      <w:r w:rsidRPr="008711D9">
        <w:rPr>
          <w:noProof w:val="0"/>
        </w:rPr>
        <w:t xml:space="preserve"> setlocale(LC_ALL, 'fr_FR.UTF-8');</w:t>
      </w:r>
    </w:p>
    <w:p w14:paraId="549F0CF9" w14:textId="77777777" w:rsidR="00435075" w:rsidRPr="008711D9" w:rsidRDefault="00435075" w:rsidP="00435075">
      <w:pPr>
        <w:pStyle w:val="Lignedecode"/>
        <w:rPr>
          <w:noProof w:val="0"/>
        </w:rPr>
      </w:pPr>
      <w:r w:rsidRPr="008711D9">
        <w:rPr>
          <w:noProof w:val="0"/>
        </w:rPr>
        <w:t xml:space="preserve"> // ------------------------------------------------------</w:t>
      </w:r>
    </w:p>
    <w:p w14:paraId="74C18013" w14:textId="7C69EA2F" w:rsidR="00435075" w:rsidRPr="008711D9" w:rsidRDefault="00435075" w:rsidP="00435075">
      <w:pPr>
        <w:pStyle w:val="Lignedecode"/>
        <w:rPr>
          <w:noProof w:val="0"/>
        </w:rPr>
      </w:pPr>
      <w:r w:rsidRPr="008711D9">
        <w:rPr>
          <w:noProof w:val="0"/>
        </w:rPr>
        <w:t xml:space="preserve"> // --- </w:t>
      </w:r>
      <w:r w:rsidR="00152656" w:rsidRPr="008711D9">
        <w:rPr>
          <w:noProof w:val="0"/>
        </w:rPr>
        <w:t>récupération</w:t>
      </w:r>
      <w:r w:rsidRPr="008711D9">
        <w:rPr>
          <w:noProof w:val="0"/>
        </w:rPr>
        <w:t xml:space="preserve"> des différents éléments de retour ---</w:t>
      </w:r>
    </w:p>
    <w:p w14:paraId="3E5B4E04" w14:textId="77777777" w:rsidR="00435075" w:rsidRPr="008711D9" w:rsidRDefault="00435075" w:rsidP="00435075">
      <w:pPr>
        <w:pStyle w:val="Lignedecode"/>
        <w:rPr>
          <w:noProof w:val="0"/>
        </w:rPr>
      </w:pPr>
      <w:r w:rsidRPr="008711D9">
        <w:rPr>
          <w:noProof w:val="0"/>
        </w:rPr>
        <w:t xml:space="preserve"> // ------------------------------------------------------</w:t>
      </w:r>
    </w:p>
    <w:p w14:paraId="4FCCC5B2"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$code_erreur</w:t>
      </w:r>
      <w:r w:rsidRPr="008711D9">
        <w:rPr>
          <w:noProof w:val="0"/>
        </w:rPr>
        <w:t xml:space="preserve">        = </w:t>
      </w:r>
      <w:r w:rsidRPr="008711D9">
        <w:rPr>
          <w:noProof w:val="0"/>
          <w:highlight w:val="yellow"/>
        </w:rPr>
        <w:t>$_GET['erreur']</w:t>
      </w:r>
      <w:r w:rsidRPr="008711D9">
        <w:rPr>
          <w:noProof w:val="0"/>
        </w:rPr>
        <w:t xml:space="preserve">  ; // valeur PAYBOX E</w:t>
      </w:r>
    </w:p>
    <w:p w14:paraId="7DC91A1F"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$montant</w:t>
      </w:r>
      <w:r w:rsidRPr="008711D9">
        <w:rPr>
          <w:noProof w:val="0"/>
        </w:rPr>
        <w:t xml:space="preserve">            = </w:t>
      </w:r>
      <w:r w:rsidRPr="008711D9">
        <w:rPr>
          <w:noProof w:val="0"/>
          <w:highlight w:val="yellow"/>
        </w:rPr>
        <w:t>$_GET['mtant']</w:t>
      </w:r>
      <w:r w:rsidRPr="008711D9">
        <w:rPr>
          <w:noProof w:val="0"/>
        </w:rPr>
        <w:t xml:space="preserve">   ; // valeur PAYBOX M</w:t>
      </w:r>
    </w:p>
    <w:p w14:paraId="26FC1D03"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$reference</w:t>
      </w:r>
      <w:r w:rsidRPr="008711D9">
        <w:rPr>
          <w:noProof w:val="0"/>
        </w:rPr>
        <w:t xml:space="preserve">          = </w:t>
      </w:r>
      <w:r w:rsidRPr="008711D9">
        <w:rPr>
          <w:noProof w:val="0"/>
          <w:highlight w:val="yellow"/>
        </w:rPr>
        <w:t>$_GET['ref']</w:t>
      </w:r>
      <w:r w:rsidRPr="008711D9">
        <w:rPr>
          <w:noProof w:val="0"/>
        </w:rPr>
        <w:t xml:space="preserve">     ; // valeur PAYBOX R</w:t>
      </w:r>
    </w:p>
    <w:p w14:paraId="30F1B869"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$autorisation</w:t>
      </w:r>
      <w:r w:rsidRPr="008711D9">
        <w:rPr>
          <w:noProof w:val="0"/>
        </w:rPr>
        <w:t xml:space="preserve">       = </w:t>
      </w:r>
      <w:r w:rsidRPr="008711D9">
        <w:rPr>
          <w:noProof w:val="0"/>
          <w:highlight w:val="yellow"/>
        </w:rPr>
        <w:t>$_GET['auto']</w:t>
      </w:r>
      <w:r w:rsidRPr="008711D9">
        <w:rPr>
          <w:noProof w:val="0"/>
        </w:rPr>
        <w:t xml:space="preserve">    ; // valeur PAYBOX A</w:t>
      </w:r>
    </w:p>
    <w:p w14:paraId="443C5016"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$num_appel_paybox</w:t>
      </w:r>
      <w:r w:rsidRPr="008711D9">
        <w:rPr>
          <w:noProof w:val="0"/>
        </w:rPr>
        <w:t xml:space="preserve">   = </w:t>
      </w:r>
      <w:r w:rsidRPr="008711D9">
        <w:rPr>
          <w:noProof w:val="0"/>
          <w:highlight w:val="yellow"/>
        </w:rPr>
        <w:t>$_GET['appel']</w:t>
      </w:r>
      <w:r w:rsidRPr="008711D9">
        <w:rPr>
          <w:noProof w:val="0"/>
        </w:rPr>
        <w:t xml:space="preserve">   ; // valeur PAYBOX T</w:t>
      </w:r>
    </w:p>
    <w:p w14:paraId="58D941D2"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$numero_transaction</w:t>
      </w:r>
      <w:r w:rsidRPr="008711D9">
        <w:rPr>
          <w:noProof w:val="0"/>
        </w:rPr>
        <w:t xml:space="preserve"> = </w:t>
      </w:r>
      <w:r w:rsidRPr="008711D9">
        <w:rPr>
          <w:noProof w:val="0"/>
          <w:highlight w:val="yellow"/>
        </w:rPr>
        <w:t>$_GET['ntrans']</w:t>
      </w:r>
      <w:r w:rsidRPr="008711D9">
        <w:rPr>
          <w:noProof w:val="0"/>
        </w:rPr>
        <w:t xml:space="preserve">  ; // valeur PAYBOX S</w:t>
      </w:r>
    </w:p>
    <w:p w14:paraId="21BEE95C"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$heure_trans</w:t>
      </w:r>
      <w:r w:rsidRPr="008711D9">
        <w:rPr>
          <w:noProof w:val="0"/>
        </w:rPr>
        <w:t xml:space="preserve">        = </w:t>
      </w:r>
      <w:r w:rsidRPr="008711D9">
        <w:rPr>
          <w:noProof w:val="0"/>
          <w:highlight w:val="yellow"/>
        </w:rPr>
        <w:t>$_GET['htrans']</w:t>
      </w:r>
      <w:r w:rsidRPr="008711D9">
        <w:rPr>
          <w:noProof w:val="0"/>
        </w:rPr>
        <w:t xml:space="preserve">  ; // valeur PAYBOX Q</w:t>
      </w:r>
    </w:p>
    <w:p w14:paraId="340B409F"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$date_trans</w:t>
      </w:r>
      <w:r w:rsidRPr="008711D9">
        <w:rPr>
          <w:noProof w:val="0"/>
        </w:rPr>
        <w:t xml:space="preserve">         = </w:t>
      </w:r>
      <w:r w:rsidRPr="008711D9">
        <w:rPr>
          <w:noProof w:val="0"/>
          <w:highlight w:val="yellow"/>
        </w:rPr>
        <w:t>$_GET['dtrans']</w:t>
      </w:r>
      <w:r w:rsidRPr="008711D9">
        <w:rPr>
          <w:noProof w:val="0"/>
        </w:rPr>
        <w:t xml:space="preserve">  ; // valeur PAYBOX W</w:t>
      </w:r>
    </w:p>
    <w:p w14:paraId="2EBAD134"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$date_fin_carte</w:t>
      </w:r>
      <w:r w:rsidRPr="008711D9">
        <w:rPr>
          <w:noProof w:val="0"/>
        </w:rPr>
        <w:t xml:space="preserve">     = </w:t>
      </w:r>
      <w:r w:rsidRPr="008711D9">
        <w:rPr>
          <w:noProof w:val="0"/>
          <w:highlight w:val="yellow"/>
        </w:rPr>
        <w:t>$_GET['dfin']</w:t>
      </w:r>
      <w:r w:rsidRPr="008711D9">
        <w:rPr>
          <w:noProof w:val="0"/>
        </w:rPr>
        <w:t xml:space="preserve">    ; // valeur PAYBOX D</w:t>
      </w:r>
    </w:p>
    <w:p w14:paraId="4FF88FA2"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$numero_debut_carte</w:t>
      </w:r>
      <w:r w:rsidRPr="008711D9">
        <w:rPr>
          <w:noProof w:val="0"/>
        </w:rPr>
        <w:t xml:space="preserve"> = </w:t>
      </w:r>
      <w:r w:rsidRPr="008711D9">
        <w:rPr>
          <w:noProof w:val="0"/>
          <w:highlight w:val="yellow"/>
        </w:rPr>
        <w:t>$_GET['ndcarte']</w:t>
      </w:r>
      <w:r w:rsidRPr="008711D9">
        <w:rPr>
          <w:noProof w:val="0"/>
        </w:rPr>
        <w:t xml:space="preserve"> ; // valeur PAYBOX N</w:t>
      </w:r>
    </w:p>
    <w:p w14:paraId="0DAB083B"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$numero_fin_carte</w:t>
      </w:r>
      <w:r w:rsidRPr="008711D9">
        <w:rPr>
          <w:noProof w:val="0"/>
        </w:rPr>
        <w:t xml:space="preserve">   = </w:t>
      </w:r>
      <w:r w:rsidRPr="008711D9">
        <w:rPr>
          <w:noProof w:val="0"/>
          <w:highlight w:val="yellow"/>
        </w:rPr>
        <w:t>$_GET['nfcarte']</w:t>
      </w:r>
      <w:r w:rsidRPr="008711D9">
        <w:rPr>
          <w:noProof w:val="0"/>
        </w:rPr>
        <w:t xml:space="preserve"> ; // valeur PAYBOX J</w:t>
      </w:r>
    </w:p>
    <w:p w14:paraId="756772C2" w14:textId="77777777" w:rsidR="00435075" w:rsidRPr="008711D9" w:rsidRDefault="00435075" w:rsidP="00435075">
      <w:pPr>
        <w:pStyle w:val="Lignedecode"/>
        <w:rPr>
          <w:noProof w:val="0"/>
        </w:rPr>
      </w:pPr>
      <w:r w:rsidRPr="008711D9">
        <w:rPr>
          <w:noProof w:val="0"/>
        </w:rPr>
        <w:lastRenderedPageBreak/>
        <w:t xml:space="preserve"> </w:t>
      </w:r>
      <w:r w:rsidRPr="008711D9">
        <w:rPr>
          <w:noProof w:val="0"/>
          <w:highlight w:val="yellow"/>
        </w:rPr>
        <w:t>$type_carte</w:t>
      </w:r>
      <w:r w:rsidRPr="008711D9">
        <w:rPr>
          <w:noProof w:val="0"/>
        </w:rPr>
        <w:t xml:space="preserve">         = </w:t>
      </w:r>
      <w:r w:rsidRPr="008711D9">
        <w:rPr>
          <w:noProof w:val="0"/>
          <w:highlight w:val="yellow"/>
        </w:rPr>
        <w:t>$_GET['tcarte']</w:t>
      </w:r>
      <w:r w:rsidRPr="008711D9">
        <w:rPr>
          <w:noProof w:val="0"/>
        </w:rPr>
        <w:t xml:space="preserve">  ; // valeur PAYBOX C</w:t>
      </w:r>
    </w:p>
    <w:p w14:paraId="1CAA6694"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$empreinte_carte</w:t>
      </w:r>
      <w:r w:rsidRPr="008711D9">
        <w:rPr>
          <w:noProof w:val="0"/>
        </w:rPr>
        <w:t xml:space="preserve">    = </w:t>
      </w:r>
      <w:r w:rsidRPr="008711D9">
        <w:rPr>
          <w:noProof w:val="0"/>
          <w:highlight w:val="yellow"/>
        </w:rPr>
        <w:t>$_GET['epcarte']</w:t>
      </w:r>
      <w:r w:rsidRPr="008711D9">
        <w:rPr>
          <w:noProof w:val="0"/>
        </w:rPr>
        <w:t xml:space="preserve"> ; // valeur PAYBOX H</w:t>
      </w:r>
    </w:p>
    <w:p w14:paraId="502DF709"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$pays_internaute</w:t>
      </w:r>
      <w:r w:rsidRPr="008711D9">
        <w:rPr>
          <w:noProof w:val="0"/>
        </w:rPr>
        <w:t xml:space="preserve">    = </w:t>
      </w:r>
      <w:r w:rsidRPr="008711D9">
        <w:rPr>
          <w:noProof w:val="0"/>
          <w:highlight w:val="yellow"/>
        </w:rPr>
        <w:t>$_GET['paysi']</w:t>
      </w:r>
      <w:r w:rsidRPr="008711D9">
        <w:rPr>
          <w:noProof w:val="0"/>
        </w:rPr>
        <w:t xml:space="preserve">   ; // valeur PAYBOX I</w:t>
      </w:r>
    </w:p>
    <w:p w14:paraId="0E6AE1C0"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$pays_carte</w:t>
      </w:r>
      <w:r w:rsidRPr="008711D9">
        <w:rPr>
          <w:noProof w:val="0"/>
        </w:rPr>
        <w:t xml:space="preserve">         = </w:t>
      </w:r>
      <w:r w:rsidRPr="008711D9">
        <w:rPr>
          <w:noProof w:val="0"/>
          <w:highlight w:val="yellow"/>
        </w:rPr>
        <w:t>$_GET['paysc']</w:t>
      </w:r>
      <w:r w:rsidRPr="008711D9">
        <w:rPr>
          <w:noProof w:val="0"/>
        </w:rPr>
        <w:t xml:space="preserve">   ; // valeur PAYBOX Y</w:t>
      </w:r>
    </w:p>
    <w:p w14:paraId="35632F2F"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$garantie_3D_secure</w:t>
      </w:r>
      <w:r w:rsidRPr="008711D9">
        <w:rPr>
          <w:noProof w:val="0"/>
        </w:rPr>
        <w:t xml:space="preserve"> = </w:t>
      </w:r>
      <w:r w:rsidRPr="008711D9">
        <w:rPr>
          <w:noProof w:val="0"/>
          <w:highlight w:val="yellow"/>
        </w:rPr>
        <w:t>$_GET['gar']</w:t>
      </w:r>
      <w:r w:rsidRPr="008711D9">
        <w:rPr>
          <w:noProof w:val="0"/>
        </w:rPr>
        <w:t xml:space="preserve">     ; // valeur PAYBOX G</w:t>
      </w:r>
    </w:p>
    <w:p w14:paraId="3915ECE6"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$type_paiement</w:t>
      </w:r>
      <w:r w:rsidRPr="008711D9">
        <w:rPr>
          <w:noProof w:val="0"/>
        </w:rPr>
        <w:t xml:space="preserve">      = </w:t>
      </w:r>
      <w:r w:rsidRPr="008711D9">
        <w:rPr>
          <w:noProof w:val="0"/>
          <w:highlight w:val="yellow"/>
        </w:rPr>
        <w:t>$_GET['tpt']</w:t>
      </w:r>
      <w:r w:rsidRPr="008711D9">
        <w:rPr>
          <w:noProof w:val="0"/>
        </w:rPr>
        <w:t xml:space="preserve">     ; // valeur PAYBOX P</w:t>
      </w:r>
    </w:p>
    <w:p w14:paraId="192E10B1"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$num_abonnement</w:t>
      </w:r>
      <w:r w:rsidRPr="008711D9">
        <w:rPr>
          <w:noProof w:val="0"/>
        </w:rPr>
        <w:t xml:space="preserve">     = </w:t>
      </w:r>
      <w:r w:rsidRPr="008711D9">
        <w:rPr>
          <w:noProof w:val="0"/>
          <w:highlight w:val="yellow"/>
        </w:rPr>
        <w:t>$_GET['nab']</w:t>
      </w:r>
      <w:r w:rsidRPr="008711D9">
        <w:rPr>
          <w:noProof w:val="0"/>
        </w:rPr>
        <w:t xml:space="preserve">     ; // valeur PAYBOX B</w:t>
      </w:r>
    </w:p>
    <w:p w14:paraId="174327AD" w14:textId="77777777" w:rsidR="00435075" w:rsidRPr="008711D9" w:rsidRDefault="00435075" w:rsidP="00435075">
      <w:pPr>
        <w:pStyle w:val="Lignedecode"/>
        <w:rPr>
          <w:noProof w:val="0"/>
        </w:rPr>
      </w:pPr>
      <w:r w:rsidRPr="008711D9">
        <w:rPr>
          <w:noProof w:val="0"/>
        </w:rPr>
        <w:t xml:space="preserve"> // -----------------------------------------</w:t>
      </w:r>
    </w:p>
    <w:p w14:paraId="0655D55E" w14:textId="77777777" w:rsidR="00435075" w:rsidRPr="008711D9" w:rsidRDefault="00435075" w:rsidP="00435075">
      <w:pPr>
        <w:pStyle w:val="Lignedecode"/>
        <w:rPr>
          <w:noProof w:val="0"/>
        </w:rPr>
      </w:pPr>
      <w:r w:rsidRPr="008711D9">
        <w:rPr>
          <w:noProof w:val="0"/>
        </w:rPr>
        <w:t xml:space="preserve"> // --- traitement des valeurs retournées ---</w:t>
      </w:r>
    </w:p>
    <w:p w14:paraId="25E72F7F" w14:textId="77777777" w:rsidR="00435075" w:rsidRPr="008711D9" w:rsidRDefault="00435075" w:rsidP="00435075">
      <w:pPr>
        <w:pStyle w:val="Lignedecode"/>
        <w:rPr>
          <w:noProof w:val="0"/>
        </w:rPr>
      </w:pPr>
      <w:r w:rsidRPr="008711D9">
        <w:rPr>
          <w:noProof w:val="0"/>
        </w:rPr>
        <w:t xml:space="preserve"> // -----------------------------------------</w:t>
      </w:r>
    </w:p>
    <w:p w14:paraId="3115E564" w14:textId="77777777" w:rsidR="00435075" w:rsidRPr="008711D9" w:rsidRDefault="00435075" w:rsidP="00435075">
      <w:pPr>
        <w:pStyle w:val="Lignedecode"/>
        <w:rPr>
          <w:noProof w:val="0"/>
        </w:rPr>
      </w:pPr>
      <w:r w:rsidRPr="008711D9">
        <w:rPr>
          <w:noProof w:val="0"/>
        </w:rPr>
        <w:t xml:space="preserve"> // --- traitement des erreurs ---</w:t>
      </w:r>
    </w:p>
    <w:p w14:paraId="300E0765" w14:textId="77777777" w:rsidR="00435075" w:rsidRPr="008711D9" w:rsidRDefault="00435075" w:rsidP="00435075">
      <w:pPr>
        <w:pStyle w:val="Lignedecode"/>
        <w:rPr>
          <w:noProof w:val="0"/>
        </w:rPr>
      </w:pPr>
      <w:r w:rsidRPr="008711D9">
        <w:rPr>
          <w:noProof w:val="0"/>
        </w:rPr>
        <w:t xml:space="preserve"> // --- chargement du tableau des codes d'erreurs ---</w:t>
      </w:r>
    </w:p>
    <w:p w14:paraId="253E6DE8" w14:textId="77777777" w:rsidR="00435075" w:rsidRPr="008711D9" w:rsidRDefault="00435075" w:rsidP="00435075">
      <w:pPr>
        <w:pStyle w:val="Lignedecode"/>
        <w:rPr>
          <w:noProof w:val="0"/>
        </w:rPr>
      </w:pPr>
      <w:r w:rsidRPr="008711D9">
        <w:rPr>
          <w:noProof w:val="0"/>
        </w:rPr>
        <w:t xml:space="preserve"> $Tab_Erreurs=</w:t>
      </w:r>
      <w:r w:rsidRPr="008711D9">
        <w:rPr>
          <w:noProof w:val="0"/>
          <w:highlight w:val="yellow"/>
        </w:rPr>
        <w:t>chargement_codes_erreurs()</w:t>
      </w:r>
      <w:r w:rsidRPr="008711D9">
        <w:rPr>
          <w:noProof w:val="0"/>
        </w:rPr>
        <w:t>;</w:t>
      </w:r>
    </w:p>
    <w:p w14:paraId="670B2A4E" w14:textId="77777777" w:rsidR="00435075" w:rsidRPr="008711D9" w:rsidRDefault="00435075" w:rsidP="00435075">
      <w:pPr>
        <w:pStyle w:val="Lignedecode"/>
        <w:rPr>
          <w:noProof w:val="0"/>
        </w:rPr>
      </w:pPr>
      <w:r w:rsidRPr="008711D9">
        <w:rPr>
          <w:noProof w:val="0"/>
        </w:rPr>
        <w:t xml:space="preserve"> if ($code_erreur == "00000") </w:t>
      </w:r>
      <w:r w:rsidRPr="008711D9">
        <w:rPr>
          <w:noProof w:val="0"/>
          <w:highlight w:val="yellow"/>
        </w:rPr>
        <w:t>$msg_erreur</w:t>
      </w:r>
      <w:r w:rsidRPr="008711D9">
        <w:rPr>
          <w:noProof w:val="0"/>
        </w:rPr>
        <w:t>="Paiement Valid&amp;eacute;";</w:t>
      </w:r>
    </w:p>
    <w:p w14:paraId="3262E80D" w14:textId="77777777" w:rsidR="00435075" w:rsidRPr="008711D9" w:rsidRDefault="00435075" w:rsidP="00435075">
      <w:pPr>
        <w:pStyle w:val="Lignedecode"/>
        <w:rPr>
          <w:noProof w:val="0"/>
        </w:rPr>
      </w:pPr>
      <w:r w:rsidRPr="008711D9">
        <w:rPr>
          <w:noProof w:val="0"/>
        </w:rPr>
        <w:t xml:space="preserve"> elseif ($code_erreur == "00001") </w:t>
      </w:r>
      <w:r w:rsidRPr="008711D9">
        <w:rPr>
          <w:noProof w:val="0"/>
          <w:highlight w:val="yellow"/>
        </w:rPr>
        <w:t>$msg_erreur</w:t>
      </w:r>
      <w:r w:rsidRPr="008711D9">
        <w:rPr>
          <w:noProof w:val="0"/>
        </w:rPr>
        <w:t>="Paiement Annul&amp;eacute;";</w:t>
      </w:r>
    </w:p>
    <w:p w14:paraId="176CFBEA" w14:textId="77777777" w:rsidR="00435075" w:rsidRPr="008711D9" w:rsidRDefault="00435075" w:rsidP="00435075">
      <w:pPr>
        <w:pStyle w:val="Lignedecode"/>
        <w:rPr>
          <w:noProof w:val="0"/>
        </w:rPr>
      </w:pPr>
      <w:r w:rsidRPr="008711D9">
        <w:rPr>
          <w:noProof w:val="0"/>
        </w:rPr>
        <w:t xml:space="preserve"> else </w:t>
      </w:r>
      <w:r w:rsidRPr="008711D9">
        <w:rPr>
          <w:noProof w:val="0"/>
          <w:highlight w:val="yellow"/>
        </w:rPr>
        <w:t>$msg_erreur</w:t>
      </w:r>
      <w:r w:rsidRPr="008711D9">
        <w:rPr>
          <w:noProof w:val="0"/>
        </w:rPr>
        <w:t>="Paiement Refus&amp;eacute;";</w:t>
      </w:r>
    </w:p>
    <w:p w14:paraId="4B08F488" w14:textId="77777777" w:rsidR="00435075" w:rsidRPr="008711D9" w:rsidRDefault="00435075" w:rsidP="00435075">
      <w:pPr>
        <w:pStyle w:val="Lignedecode"/>
        <w:rPr>
          <w:noProof w:val="0"/>
        </w:rPr>
      </w:pPr>
      <w:r w:rsidRPr="008711D9">
        <w:rPr>
          <w:noProof w:val="0"/>
        </w:rPr>
        <w:t xml:space="preserve"> if (!empty($Tab_Erreurs[$code_erreur]))</w:t>
      </w:r>
    </w:p>
    <w:p w14:paraId="3199EBE9"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$code_erreur</w:t>
      </w:r>
      <w:r w:rsidRPr="008711D9">
        <w:rPr>
          <w:noProof w:val="0"/>
        </w:rPr>
        <w:t>=$code_erreur." : ".$Tab_Erreurs[$code_erreur];</w:t>
      </w:r>
    </w:p>
    <w:p w14:paraId="78FC0FB3" w14:textId="77777777" w:rsidR="00435075" w:rsidRPr="008711D9" w:rsidRDefault="00435075" w:rsidP="00435075">
      <w:pPr>
        <w:pStyle w:val="Lignedecode"/>
        <w:rPr>
          <w:noProof w:val="0"/>
        </w:rPr>
      </w:pPr>
      <w:r w:rsidRPr="008711D9">
        <w:rPr>
          <w:noProof w:val="0"/>
        </w:rPr>
        <w:t xml:space="preserve"> // --- traitement du montant ---</w:t>
      </w:r>
    </w:p>
    <w:p w14:paraId="78F33FDC" w14:textId="77777777" w:rsidR="00435075" w:rsidRPr="008711D9" w:rsidRDefault="00435075" w:rsidP="00435075">
      <w:pPr>
        <w:pStyle w:val="Lignedecode"/>
        <w:rPr>
          <w:noProof w:val="0"/>
        </w:rPr>
      </w:pPr>
      <w:r w:rsidRPr="008711D9">
        <w:rPr>
          <w:noProof w:val="0"/>
        </w:rPr>
        <w:t xml:space="preserve"> if ($montant == 0)</w:t>
      </w:r>
    </w:p>
    <w:p w14:paraId="26E5C240"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$Montant_formate</w:t>
      </w:r>
      <w:r w:rsidRPr="008711D9">
        <w:rPr>
          <w:noProof w:val="0"/>
        </w:rPr>
        <w:t>="Aucune transaction";</w:t>
      </w:r>
    </w:p>
    <w:p w14:paraId="5759D74F" w14:textId="77777777" w:rsidR="00435075" w:rsidRPr="008711D9" w:rsidRDefault="00435075" w:rsidP="00435075">
      <w:pPr>
        <w:pStyle w:val="Lignedecode"/>
        <w:rPr>
          <w:noProof w:val="0"/>
        </w:rPr>
      </w:pPr>
      <w:r w:rsidRPr="008711D9">
        <w:rPr>
          <w:noProof w:val="0"/>
        </w:rPr>
        <w:t xml:space="preserve"> else</w:t>
      </w:r>
    </w:p>
    <w:p w14:paraId="2CA5C52C"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$Montant_formate</w:t>
      </w:r>
      <w:r w:rsidRPr="008711D9">
        <w:rPr>
          <w:noProof w:val="0"/>
        </w:rPr>
        <w:t>=number_format($montant/100,2,","," ")." &amp;euro;";</w:t>
      </w:r>
    </w:p>
    <w:p w14:paraId="6E89E9CB" w14:textId="77777777" w:rsidR="00435075" w:rsidRPr="008711D9" w:rsidRDefault="00435075" w:rsidP="00435075">
      <w:pPr>
        <w:pStyle w:val="Lignedecode"/>
        <w:rPr>
          <w:noProof w:val="0"/>
        </w:rPr>
      </w:pPr>
      <w:r w:rsidRPr="008711D9">
        <w:rPr>
          <w:noProof w:val="0"/>
        </w:rPr>
        <w:t xml:space="preserve"> // --- traitement de la date de validité de la carte ---</w:t>
      </w:r>
    </w:p>
    <w:p w14:paraId="3BDB1585" w14:textId="77777777" w:rsidR="00435075" w:rsidRPr="008711D9" w:rsidRDefault="00435075" w:rsidP="00435075">
      <w:pPr>
        <w:pStyle w:val="Lignedecode"/>
        <w:rPr>
          <w:noProof w:val="0"/>
        </w:rPr>
      </w:pPr>
      <w:r w:rsidRPr="008711D9">
        <w:rPr>
          <w:noProof w:val="0"/>
        </w:rPr>
        <w:t xml:space="preserve"> date_default_timezone_set('Europe/Paris');</w:t>
      </w:r>
    </w:p>
    <w:p w14:paraId="5ED5640F" w14:textId="77777777" w:rsidR="00435075" w:rsidRPr="008711D9" w:rsidRDefault="00435075" w:rsidP="00435075">
      <w:pPr>
        <w:pStyle w:val="Lignedecode"/>
        <w:rPr>
          <w:noProof w:val="0"/>
        </w:rPr>
      </w:pPr>
      <w:r w:rsidRPr="008711D9">
        <w:rPr>
          <w:noProof w:val="0"/>
        </w:rPr>
        <w:t xml:space="preserve"> if (empty($date_fin_carte))</w:t>
      </w:r>
    </w:p>
    <w:p w14:paraId="3B6C7DFF"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$date_fin_carte_formatee</w:t>
      </w:r>
      <w:r w:rsidRPr="008711D9">
        <w:rPr>
          <w:noProof w:val="0"/>
        </w:rPr>
        <w:t>="Non d&amp;eacute;fini";</w:t>
      </w:r>
    </w:p>
    <w:p w14:paraId="4C2A84B7" w14:textId="77777777" w:rsidR="00435075" w:rsidRPr="008711D9" w:rsidRDefault="00435075" w:rsidP="00435075">
      <w:pPr>
        <w:pStyle w:val="Lignedecode"/>
        <w:rPr>
          <w:noProof w:val="0"/>
        </w:rPr>
      </w:pPr>
      <w:r w:rsidRPr="008711D9">
        <w:rPr>
          <w:noProof w:val="0"/>
        </w:rPr>
        <w:t xml:space="preserve"> else</w:t>
      </w:r>
    </w:p>
    <w:p w14:paraId="16323B99" w14:textId="77777777" w:rsidR="00435075" w:rsidRPr="008711D9" w:rsidRDefault="00435075" w:rsidP="00435075">
      <w:pPr>
        <w:pStyle w:val="Lignedecode"/>
        <w:rPr>
          <w:noProof w:val="0"/>
        </w:rPr>
      </w:pPr>
      <w:r w:rsidRPr="008711D9">
        <w:rPr>
          <w:noProof w:val="0"/>
        </w:rPr>
        <w:t xml:space="preserve"> {</w:t>
      </w:r>
    </w:p>
    <w:p w14:paraId="20250B44" w14:textId="77777777" w:rsidR="00435075" w:rsidRPr="008711D9" w:rsidRDefault="00435075" w:rsidP="00435075">
      <w:pPr>
        <w:pStyle w:val="Lignedecode"/>
        <w:rPr>
          <w:noProof w:val="0"/>
        </w:rPr>
      </w:pPr>
      <w:r w:rsidRPr="008711D9">
        <w:rPr>
          <w:noProof w:val="0"/>
        </w:rPr>
        <w:t xml:space="preserve">  $timestamp_en_secondes=mktime(0,0,0,substr($date_fin_carte,2,2),date("d"),substr($date_fin_carte,0,2));</w:t>
      </w:r>
    </w:p>
    <w:p w14:paraId="482DE966"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$date_fin_carte_formatee</w:t>
      </w:r>
      <w:r w:rsidRPr="008711D9">
        <w:rPr>
          <w:noProof w:val="0"/>
        </w:rPr>
        <w:t>=ucwords(strftime("%B-%Y",$timestamp_en_secondes));</w:t>
      </w:r>
    </w:p>
    <w:p w14:paraId="245FC2A7" w14:textId="77777777" w:rsidR="00435075" w:rsidRPr="008711D9" w:rsidRDefault="00435075" w:rsidP="00435075">
      <w:pPr>
        <w:pStyle w:val="Lignedecode"/>
        <w:rPr>
          <w:noProof w:val="0"/>
        </w:rPr>
      </w:pPr>
      <w:r w:rsidRPr="008711D9">
        <w:rPr>
          <w:noProof w:val="0"/>
        </w:rPr>
        <w:t xml:space="preserve"> }</w:t>
      </w:r>
    </w:p>
    <w:p w14:paraId="08BB36EB" w14:textId="77777777" w:rsidR="00435075" w:rsidRPr="008711D9" w:rsidRDefault="00435075" w:rsidP="00435075">
      <w:pPr>
        <w:pStyle w:val="Lignedecode"/>
        <w:rPr>
          <w:noProof w:val="0"/>
        </w:rPr>
      </w:pPr>
      <w:r w:rsidRPr="008711D9">
        <w:rPr>
          <w:noProof w:val="0"/>
        </w:rPr>
        <w:t xml:space="preserve"> // --- traitement du numéro de la carte ---</w:t>
      </w:r>
    </w:p>
    <w:p w14:paraId="11369C55" w14:textId="77777777" w:rsidR="00435075" w:rsidRPr="008711D9" w:rsidRDefault="00435075" w:rsidP="00435075">
      <w:pPr>
        <w:pStyle w:val="Lignedecode"/>
        <w:rPr>
          <w:noProof w:val="0"/>
        </w:rPr>
      </w:pPr>
      <w:r w:rsidRPr="008711D9">
        <w:rPr>
          <w:noProof w:val="0"/>
        </w:rPr>
        <w:t>if (empty($numero_debut_carte))</w:t>
      </w:r>
    </w:p>
    <w:p w14:paraId="77181CE0"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$numero_carte</w:t>
      </w:r>
      <w:r w:rsidRPr="008711D9">
        <w:rPr>
          <w:noProof w:val="0"/>
        </w:rPr>
        <w:t>="Non d&amp;eacute;fini";</w:t>
      </w:r>
    </w:p>
    <w:p w14:paraId="7318BFD3" w14:textId="77777777" w:rsidR="00435075" w:rsidRPr="008711D9" w:rsidRDefault="00435075" w:rsidP="00435075">
      <w:pPr>
        <w:pStyle w:val="Lignedecode"/>
        <w:rPr>
          <w:noProof w:val="0"/>
        </w:rPr>
      </w:pPr>
      <w:r w:rsidRPr="008711D9">
        <w:rPr>
          <w:noProof w:val="0"/>
        </w:rPr>
        <w:t xml:space="preserve"> else</w:t>
      </w:r>
    </w:p>
    <w:p w14:paraId="1783E4A3"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$numero_carte</w:t>
      </w:r>
      <w:r w:rsidRPr="008711D9">
        <w:rPr>
          <w:noProof w:val="0"/>
        </w:rPr>
        <w:t>=</w:t>
      </w:r>
      <w:r w:rsidRPr="008711D9">
        <w:rPr>
          <w:noProof w:val="0"/>
          <w:highlight w:val="yellow"/>
        </w:rPr>
        <w:t>$numero_debut_carte</w:t>
      </w:r>
      <w:r w:rsidRPr="008711D9">
        <w:rPr>
          <w:noProof w:val="0"/>
        </w:rPr>
        <w:t>."********".</w:t>
      </w:r>
      <w:r w:rsidRPr="008711D9">
        <w:rPr>
          <w:noProof w:val="0"/>
          <w:highlight w:val="yellow"/>
        </w:rPr>
        <w:t>$numero_fin_carte</w:t>
      </w:r>
      <w:r w:rsidRPr="008711D9">
        <w:rPr>
          <w:noProof w:val="0"/>
        </w:rPr>
        <w:t>;</w:t>
      </w:r>
    </w:p>
    <w:p w14:paraId="39E6F2BE" w14:textId="77777777" w:rsidR="00435075" w:rsidRPr="008711D9" w:rsidRDefault="00435075" w:rsidP="00435075">
      <w:pPr>
        <w:pStyle w:val="Lignedecode"/>
        <w:rPr>
          <w:noProof w:val="0"/>
        </w:rPr>
      </w:pPr>
      <w:r w:rsidRPr="008711D9">
        <w:rPr>
          <w:noProof w:val="0"/>
        </w:rPr>
        <w:t xml:space="preserve"> // --- traitement des pays ---</w:t>
      </w:r>
    </w:p>
    <w:p w14:paraId="6BFB3F55" w14:textId="77777777" w:rsidR="00435075" w:rsidRPr="008711D9" w:rsidRDefault="00435075" w:rsidP="00435075">
      <w:pPr>
        <w:pStyle w:val="Lignedecode"/>
        <w:rPr>
          <w:noProof w:val="0"/>
        </w:rPr>
      </w:pPr>
      <w:r w:rsidRPr="008711D9">
        <w:rPr>
          <w:noProof w:val="0"/>
        </w:rPr>
        <w:t xml:space="preserve"> // --- chargement du tableau des pays ---</w:t>
      </w:r>
    </w:p>
    <w:p w14:paraId="20B997B1" w14:textId="77777777" w:rsidR="00435075" w:rsidRPr="008711D9" w:rsidRDefault="00435075" w:rsidP="00435075">
      <w:pPr>
        <w:pStyle w:val="Lignedecode"/>
        <w:rPr>
          <w:noProof w:val="0"/>
        </w:rPr>
      </w:pPr>
      <w:r w:rsidRPr="008711D9">
        <w:rPr>
          <w:noProof w:val="0"/>
        </w:rPr>
        <w:t xml:space="preserve"> $Tab_Pays=</w:t>
      </w:r>
      <w:r w:rsidRPr="008711D9">
        <w:rPr>
          <w:noProof w:val="0"/>
          <w:highlight w:val="yellow"/>
        </w:rPr>
        <w:t>chargement_codes_pays()</w:t>
      </w:r>
      <w:r w:rsidRPr="008711D9">
        <w:rPr>
          <w:noProof w:val="0"/>
        </w:rPr>
        <w:t>;</w:t>
      </w:r>
    </w:p>
    <w:p w14:paraId="0AFD25DD" w14:textId="77777777" w:rsidR="00435075" w:rsidRPr="008711D9" w:rsidRDefault="00435075" w:rsidP="00435075">
      <w:pPr>
        <w:pStyle w:val="Lignedecode"/>
        <w:rPr>
          <w:noProof w:val="0"/>
        </w:rPr>
      </w:pPr>
      <w:r w:rsidRPr="008711D9">
        <w:rPr>
          <w:noProof w:val="0"/>
        </w:rPr>
        <w:t xml:space="preserve"> // --- Pays de l'adresse IP de l'internaute ---</w:t>
      </w:r>
    </w:p>
    <w:p w14:paraId="2CA24A7B" w14:textId="77777777" w:rsidR="00435075" w:rsidRPr="008711D9" w:rsidRDefault="00435075" w:rsidP="00435075">
      <w:pPr>
        <w:pStyle w:val="Lignedecode"/>
        <w:rPr>
          <w:noProof w:val="0"/>
        </w:rPr>
      </w:pPr>
      <w:r w:rsidRPr="008711D9">
        <w:rPr>
          <w:noProof w:val="0"/>
        </w:rPr>
        <w:t xml:space="preserve"> if (!empty($Tab_Pays[$pays_internaute]))</w:t>
      </w:r>
    </w:p>
    <w:p w14:paraId="69101730"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$pays_internaute</w:t>
      </w:r>
      <w:r w:rsidRPr="008711D9">
        <w:rPr>
          <w:noProof w:val="0"/>
        </w:rPr>
        <w:t>=$Tab_Pays[$pays_internaute]['MIN']." ($pays_internaute)";</w:t>
      </w:r>
    </w:p>
    <w:p w14:paraId="295689B8" w14:textId="77777777" w:rsidR="00435075" w:rsidRPr="008711D9" w:rsidRDefault="00435075" w:rsidP="00435075">
      <w:pPr>
        <w:pStyle w:val="Lignedecode"/>
        <w:rPr>
          <w:noProof w:val="0"/>
        </w:rPr>
      </w:pPr>
      <w:r w:rsidRPr="008711D9">
        <w:rPr>
          <w:noProof w:val="0"/>
        </w:rPr>
        <w:t xml:space="preserve"> else</w:t>
      </w:r>
    </w:p>
    <w:p w14:paraId="77EE264A"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$pays_internaute</w:t>
      </w:r>
      <w:r w:rsidRPr="008711D9">
        <w:rPr>
          <w:noProof w:val="0"/>
        </w:rPr>
        <w:t>="Non d&amp;eacute;fini";</w:t>
      </w:r>
    </w:p>
    <w:p w14:paraId="063FEBE8" w14:textId="064A16A5" w:rsidR="00435075" w:rsidRPr="008711D9" w:rsidRDefault="00435075" w:rsidP="00435075">
      <w:pPr>
        <w:pStyle w:val="Lignedecode"/>
        <w:rPr>
          <w:noProof w:val="0"/>
        </w:rPr>
      </w:pPr>
      <w:r w:rsidRPr="008711D9">
        <w:rPr>
          <w:noProof w:val="0"/>
        </w:rPr>
        <w:t xml:space="preserve"> // --- Pays de la banque émettrice de la carte ---</w:t>
      </w:r>
    </w:p>
    <w:p w14:paraId="5D49E30B" w14:textId="77777777" w:rsidR="00435075" w:rsidRPr="008711D9" w:rsidRDefault="00435075" w:rsidP="00435075">
      <w:pPr>
        <w:pStyle w:val="Lignedecode"/>
        <w:rPr>
          <w:noProof w:val="0"/>
        </w:rPr>
      </w:pPr>
      <w:r w:rsidRPr="008711D9">
        <w:rPr>
          <w:noProof w:val="0"/>
        </w:rPr>
        <w:t xml:space="preserve"> if (!empty($Tab_Pays[$pays_carte]))</w:t>
      </w:r>
    </w:p>
    <w:p w14:paraId="76980CF0"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$pays_carte</w:t>
      </w:r>
      <w:r w:rsidRPr="008711D9">
        <w:rPr>
          <w:noProof w:val="0"/>
        </w:rPr>
        <w:t>=$Tab_Pays[$pays_carte]['MIN']." ($pays_carte)";</w:t>
      </w:r>
    </w:p>
    <w:p w14:paraId="42353B43" w14:textId="77777777" w:rsidR="00435075" w:rsidRPr="008711D9" w:rsidRDefault="00435075" w:rsidP="00435075">
      <w:pPr>
        <w:pStyle w:val="Lignedecode"/>
        <w:rPr>
          <w:noProof w:val="0"/>
        </w:rPr>
      </w:pPr>
      <w:r w:rsidRPr="008711D9">
        <w:rPr>
          <w:noProof w:val="0"/>
        </w:rPr>
        <w:t xml:space="preserve"> else</w:t>
      </w:r>
    </w:p>
    <w:p w14:paraId="0F2F5EB9"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$pays_carte</w:t>
      </w:r>
      <w:r w:rsidRPr="008711D9">
        <w:rPr>
          <w:noProof w:val="0"/>
        </w:rPr>
        <w:t>="Non d&amp;eacute;fini";</w:t>
      </w:r>
    </w:p>
    <w:p w14:paraId="27518978" w14:textId="77777777" w:rsidR="00435075" w:rsidRPr="008711D9" w:rsidRDefault="00435075" w:rsidP="00435075">
      <w:pPr>
        <w:pStyle w:val="Lignedecode"/>
        <w:rPr>
          <w:noProof w:val="0"/>
        </w:rPr>
      </w:pPr>
      <w:r w:rsidRPr="008711D9">
        <w:rPr>
          <w:noProof w:val="0"/>
        </w:rPr>
        <w:t xml:space="preserve"> // --- traitement de la garantie par 3D secure ---</w:t>
      </w:r>
    </w:p>
    <w:p w14:paraId="7E138526" w14:textId="77777777" w:rsidR="00435075" w:rsidRPr="008711D9" w:rsidRDefault="00435075" w:rsidP="00435075">
      <w:pPr>
        <w:pStyle w:val="Lignedecode"/>
        <w:rPr>
          <w:noProof w:val="0"/>
        </w:rPr>
      </w:pPr>
      <w:r w:rsidRPr="008711D9">
        <w:rPr>
          <w:noProof w:val="0"/>
        </w:rPr>
        <w:t xml:space="preserve"> if (empty($garantie_3D_secure))</w:t>
      </w:r>
    </w:p>
    <w:p w14:paraId="4DE80AB9"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$garantie_3D_secure</w:t>
      </w:r>
      <w:r w:rsidRPr="008711D9">
        <w:rPr>
          <w:noProof w:val="0"/>
        </w:rPr>
        <w:t>="Pas utilisé";</w:t>
      </w:r>
    </w:p>
    <w:p w14:paraId="59F0483A" w14:textId="77777777" w:rsidR="00435075" w:rsidRPr="008711D9" w:rsidRDefault="00435075" w:rsidP="00435075">
      <w:pPr>
        <w:pStyle w:val="Lignedecode"/>
        <w:rPr>
          <w:noProof w:val="0"/>
        </w:rPr>
      </w:pPr>
      <w:r w:rsidRPr="008711D9">
        <w:rPr>
          <w:noProof w:val="0"/>
        </w:rPr>
        <w:t xml:space="preserve"> elseif ($garantie_3D_secure == "O")</w:t>
      </w:r>
    </w:p>
    <w:p w14:paraId="720FBDEC"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$garantie_3D_secure</w:t>
      </w:r>
      <w:r w:rsidRPr="008711D9">
        <w:rPr>
          <w:noProof w:val="0"/>
        </w:rPr>
        <w:t>="Oui";</w:t>
      </w:r>
    </w:p>
    <w:p w14:paraId="60F5F34E" w14:textId="77777777" w:rsidR="00435075" w:rsidRPr="008711D9" w:rsidRDefault="00435075" w:rsidP="00435075">
      <w:pPr>
        <w:pStyle w:val="Lignedecode"/>
        <w:rPr>
          <w:noProof w:val="0"/>
        </w:rPr>
      </w:pPr>
      <w:r w:rsidRPr="008711D9">
        <w:rPr>
          <w:noProof w:val="0"/>
        </w:rPr>
        <w:t xml:space="preserve"> else</w:t>
      </w:r>
    </w:p>
    <w:p w14:paraId="5683D8D1"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$garantie_3D_secure</w:t>
      </w:r>
      <w:r w:rsidRPr="008711D9">
        <w:rPr>
          <w:noProof w:val="0"/>
        </w:rPr>
        <w:t>="Non";</w:t>
      </w:r>
    </w:p>
    <w:p w14:paraId="1B21AFD5" w14:textId="77777777" w:rsidR="00435075" w:rsidRPr="008711D9" w:rsidRDefault="00435075" w:rsidP="00435075">
      <w:pPr>
        <w:pStyle w:val="Lignedecode"/>
        <w:rPr>
          <w:noProof w:val="0"/>
        </w:rPr>
      </w:pPr>
      <w:r w:rsidRPr="008711D9">
        <w:rPr>
          <w:noProof w:val="0"/>
        </w:rPr>
        <w:t xml:space="preserve"> // --- traitement de la date de la transaction ---</w:t>
      </w:r>
    </w:p>
    <w:p w14:paraId="7663330D" w14:textId="77777777" w:rsidR="00435075" w:rsidRPr="008711D9" w:rsidRDefault="00435075" w:rsidP="00435075">
      <w:pPr>
        <w:pStyle w:val="Lignedecode"/>
        <w:rPr>
          <w:noProof w:val="0"/>
        </w:rPr>
      </w:pPr>
      <w:r w:rsidRPr="008711D9">
        <w:rPr>
          <w:noProof w:val="0"/>
        </w:rPr>
        <w:lastRenderedPageBreak/>
        <w:t xml:space="preserve"> if ((empty($date_trans)) &amp;&amp; (empty($heure_trans)))</w:t>
      </w:r>
    </w:p>
    <w:p w14:paraId="56AA6E29"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$date_heure_transaction</w:t>
      </w:r>
      <w:r w:rsidRPr="008711D9">
        <w:rPr>
          <w:noProof w:val="0"/>
        </w:rPr>
        <w:t>="Non d&amp;eacute;fini";</w:t>
      </w:r>
    </w:p>
    <w:p w14:paraId="6350FF39" w14:textId="77777777" w:rsidR="00435075" w:rsidRPr="008711D9" w:rsidRDefault="00435075" w:rsidP="00435075">
      <w:pPr>
        <w:pStyle w:val="Lignedecode"/>
        <w:rPr>
          <w:noProof w:val="0"/>
        </w:rPr>
      </w:pPr>
      <w:r w:rsidRPr="008711D9">
        <w:rPr>
          <w:noProof w:val="0"/>
        </w:rPr>
        <w:t xml:space="preserve"> else</w:t>
      </w:r>
    </w:p>
    <w:p w14:paraId="355C0FDD"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$date_heure_transaction</w:t>
      </w:r>
      <w:r w:rsidRPr="008711D9">
        <w:rPr>
          <w:noProof w:val="0"/>
        </w:rPr>
        <w:t>=substr($date_trans,0,2)."-".substr($date_trans,2,2)."-".substr($date_trans,4,4)." à ".$heure_trans;</w:t>
      </w:r>
    </w:p>
    <w:p w14:paraId="27D9692E" w14:textId="77777777" w:rsidR="00435075" w:rsidRPr="008711D9" w:rsidRDefault="00435075" w:rsidP="00435075">
      <w:pPr>
        <w:pStyle w:val="Lignedecode"/>
        <w:rPr>
          <w:noProof w:val="0"/>
        </w:rPr>
      </w:pPr>
      <w:r w:rsidRPr="008711D9">
        <w:rPr>
          <w:noProof w:val="0"/>
        </w:rPr>
        <w:t xml:space="preserve"> // --- traitement de l'empreinte de la carte ---</w:t>
      </w:r>
    </w:p>
    <w:p w14:paraId="5AA4BFA8" w14:textId="77777777" w:rsidR="00435075" w:rsidRPr="008711D9" w:rsidRDefault="00435075" w:rsidP="00435075">
      <w:pPr>
        <w:pStyle w:val="Lignedecode"/>
        <w:rPr>
          <w:noProof w:val="0"/>
        </w:rPr>
      </w:pPr>
      <w:r w:rsidRPr="008711D9">
        <w:rPr>
          <w:noProof w:val="0"/>
        </w:rPr>
        <w:t xml:space="preserve"> if (empty($empreinte_carte))</w:t>
      </w:r>
    </w:p>
    <w:p w14:paraId="7D5987D7"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$empreinte_carte</w:t>
      </w:r>
      <w:r w:rsidRPr="008711D9">
        <w:rPr>
          <w:noProof w:val="0"/>
        </w:rPr>
        <w:t>="Non d&amp;eacute;fini";</w:t>
      </w:r>
    </w:p>
    <w:p w14:paraId="6EBD2DF3" w14:textId="77777777" w:rsidR="00435075" w:rsidRPr="008711D9" w:rsidRDefault="00435075" w:rsidP="00435075">
      <w:pPr>
        <w:pStyle w:val="Lignedecode"/>
        <w:rPr>
          <w:noProof w:val="0"/>
        </w:rPr>
      </w:pPr>
      <w:r w:rsidRPr="008711D9">
        <w:rPr>
          <w:noProof w:val="0"/>
        </w:rPr>
        <w:t xml:space="preserve"> // --- traitement du type de la carte ---</w:t>
      </w:r>
    </w:p>
    <w:p w14:paraId="6A98C460" w14:textId="77777777" w:rsidR="00435075" w:rsidRPr="008711D9" w:rsidRDefault="00435075" w:rsidP="00435075">
      <w:pPr>
        <w:pStyle w:val="Lignedecode"/>
        <w:rPr>
          <w:noProof w:val="0"/>
        </w:rPr>
      </w:pPr>
      <w:r w:rsidRPr="008711D9">
        <w:rPr>
          <w:noProof w:val="0"/>
        </w:rPr>
        <w:t xml:space="preserve"> if (empty($type_carte))</w:t>
      </w:r>
    </w:p>
    <w:p w14:paraId="01B295E2"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$type_carte</w:t>
      </w:r>
      <w:r w:rsidRPr="008711D9">
        <w:rPr>
          <w:noProof w:val="0"/>
        </w:rPr>
        <w:t>="Non d&amp;eacute;fini";</w:t>
      </w:r>
    </w:p>
    <w:p w14:paraId="3B2CAE02" w14:textId="77777777" w:rsidR="00435075" w:rsidRPr="008711D9" w:rsidRDefault="00435075" w:rsidP="00435075">
      <w:pPr>
        <w:pStyle w:val="Lignedecode"/>
        <w:rPr>
          <w:noProof w:val="0"/>
        </w:rPr>
      </w:pPr>
      <w:r w:rsidRPr="008711D9">
        <w:rPr>
          <w:noProof w:val="0"/>
        </w:rPr>
        <w:t xml:space="preserve"> // --- traitement de l'autorisation ---</w:t>
      </w:r>
    </w:p>
    <w:p w14:paraId="3C1C5154" w14:textId="77777777" w:rsidR="00435075" w:rsidRPr="008711D9" w:rsidRDefault="00435075" w:rsidP="00435075">
      <w:pPr>
        <w:pStyle w:val="Lignedecode"/>
        <w:rPr>
          <w:noProof w:val="0"/>
        </w:rPr>
      </w:pPr>
      <w:r w:rsidRPr="008711D9">
        <w:rPr>
          <w:noProof w:val="0"/>
        </w:rPr>
        <w:t xml:space="preserve"> if (empty($autorisation))</w:t>
      </w:r>
    </w:p>
    <w:p w14:paraId="2568E2C0"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$autorisation</w:t>
      </w:r>
      <w:r w:rsidRPr="008711D9">
        <w:rPr>
          <w:noProof w:val="0"/>
        </w:rPr>
        <w:t>="Non d&amp;eacute;fini";</w:t>
      </w:r>
    </w:p>
    <w:p w14:paraId="43CFB46B" w14:textId="77777777" w:rsidR="00435075" w:rsidRPr="008711D9" w:rsidRDefault="00435075" w:rsidP="00435075">
      <w:pPr>
        <w:pStyle w:val="Lignedecode"/>
        <w:rPr>
          <w:noProof w:val="0"/>
        </w:rPr>
      </w:pPr>
      <w:r w:rsidRPr="008711D9">
        <w:rPr>
          <w:noProof w:val="0"/>
        </w:rPr>
        <w:t xml:space="preserve"> // --- traitement du numéro de la transaction ---</w:t>
      </w:r>
    </w:p>
    <w:p w14:paraId="12495074" w14:textId="77777777" w:rsidR="00435075" w:rsidRPr="008711D9" w:rsidRDefault="00435075" w:rsidP="00435075">
      <w:pPr>
        <w:pStyle w:val="Lignedecode"/>
        <w:rPr>
          <w:noProof w:val="0"/>
        </w:rPr>
      </w:pPr>
      <w:r w:rsidRPr="008711D9">
        <w:rPr>
          <w:noProof w:val="0"/>
        </w:rPr>
        <w:t xml:space="preserve"> if ($numero_transaction == 0)</w:t>
      </w:r>
    </w:p>
    <w:p w14:paraId="21A034FB"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$numero_transaction</w:t>
      </w:r>
      <w:r w:rsidRPr="008711D9">
        <w:rPr>
          <w:noProof w:val="0"/>
        </w:rPr>
        <w:t>="Aucune transaction";</w:t>
      </w:r>
    </w:p>
    <w:p w14:paraId="1A1D3590" w14:textId="77777777" w:rsidR="00435075" w:rsidRPr="008711D9" w:rsidRDefault="00435075" w:rsidP="00435075">
      <w:pPr>
        <w:pStyle w:val="Lignedecode"/>
        <w:rPr>
          <w:noProof w:val="0"/>
        </w:rPr>
      </w:pPr>
      <w:r w:rsidRPr="008711D9">
        <w:rPr>
          <w:noProof w:val="0"/>
        </w:rPr>
        <w:t xml:space="preserve"> // --- traitement du numéro d'appel Paybox ---</w:t>
      </w:r>
    </w:p>
    <w:p w14:paraId="6D9C8783" w14:textId="77777777" w:rsidR="00435075" w:rsidRPr="008711D9" w:rsidRDefault="00435075" w:rsidP="00435075">
      <w:pPr>
        <w:pStyle w:val="Lignedecode"/>
        <w:rPr>
          <w:noProof w:val="0"/>
        </w:rPr>
      </w:pPr>
      <w:r w:rsidRPr="008711D9">
        <w:rPr>
          <w:noProof w:val="0"/>
        </w:rPr>
        <w:t xml:space="preserve"> if ($num_appel_paybox == 0)</w:t>
      </w:r>
    </w:p>
    <w:p w14:paraId="2907A141"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$num_appel_paybox</w:t>
      </w:r>
      <w:r w:rsidRPr="008711D9">
        <w:rPr>
          <w:noProof w:val="0"/>
        </w:rPr>
        <w:t>="Aucune transaction";</w:t>
      </w:r>
    </w:p>
    <w:p w14:paraId="24C20D69" w14:textId="77777777" w:rsidR="00435075" w:rsidRPr="008711D9" w:rsidRDefault="00435075" w:rsidP="00435075">
      <w:pPr>
        <w:pStyle w:val="Lignedecode"/>
        <w:rPr>
          <w:noProof w:val="0"/>
        </w:rPr>
      </w:pPr>
      <w:r w:rsidRPr="008711D9">
        <w:rPr>
          <w:noProof w:val="0"/>
        </w:rPr>
        <w:t xml:space="preserve"> // --- traitement du type de carte ---</w:t>
      </w:r>
    </w:p>
    <w:p w14:paraId="438943F8" w14:textId="77777777" w:rsidR="00435075" w:rsidRPr="008711D9" w:rsidRDefault="00435075" w:rsidP="00435075">
      <w:pPr>
        <w:pStyle w:val="Lignedecode"/>
        <w:rPr>
          <w:noProof w:val="0"/>
        </w:rPr>
      </w:pPr>
      <w:r w:rsidRPr="008711D9">
        <w:rPr>
          <w:noProof w:val="0"/>
        </w:rPr>
        <w:t xml:space="preserve"> if (empty($type_carte))</w:t>
      </w:r>
    </w:p>
    <w:p w14:paraId="04015E3C"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$type_carte</w:t>
      </w:r>
      <w:r w:rsidRPr="008711D9">
        <w:rPr>
          <w:noProof w:val="0"/>
        </w:rPr>
        <w:t>="Non d&amp;eacute;fini";</w:t>
      </w:r>
    </w:p>
    <w:p w14:paraId="4388CECE" w14:textId="77777777" w:rsidR="00435075" w:rsidRPr="008711D9" w:rsidRDefault="00435075" w:rsidP="00435075">
      <w:pPr>
        <w:pStyle w:val="Lignedecode"/>
        <w:rPr>
          <w:noProof w:val="0"/>
        </w:rPr>
      </w:pPr>
      <w:r w:rsidRPr="008711D9">
        <w:rPr>
          <w:noProof w:val="0"/>
        </w:rPr>
        <w:t xml:space="preserve"> // --- traitement du type de carte ---</w:t>
      </w:r>
    </w:p>
    <w:p w14:paraId="727298B6" w14:textId="77777777" w:rsidR="00435075" w:rsidRPr="008711D9" w:rsidRDefault="00435075" w:rsidP="00435075">
      <w:pPr>
        <w:pStyle w:val="Lignedecode"/>
        <w:rPr>
          <w:noProof w:val="0"/>
        </w:rPr>
      </w:pPr>
      <w:r w:rsidRPr="008711D9">
        <w:rPr>
          <w:noProof w:val="0"/>
        </w:rPr>
        <w:t xml:space="preserve"> if (empty($num_abonnement))</w:t>
      </w:r>
    </w:p>
    <w:p w14:paraId="31598331"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$num_abonnement</w:t>
      </w:r>
      <w:r w:rsidRPr="008711D9">
        <w:rPr>
          <w:noProof w:val="0"/>
        </w:rPr>
        <w:t>="Non d&amp;eacute;fini";</w:t>
      </w:r>
    </w:p>
    <w:p w14:paraId="520AB90E" w14:textId="77777777" w:rsidR="00435075" w:rsidRPr="008711D9" w:rsidRDefault="00435075" w:rsidP="00435075">
      <w:pPr>
        <w:pStyle w:val="Lignedecode"/>
        <w:rPr>
          <w:noProof w:val="0"/>
        </w:rPr>
      </w:pPr>
    </w:p>
    <w:p w14:paraId="006A2827" w14:textId="77777777" w:rsidR="00435075" w:rsidRPr="008711D9" w:rsidRDefault="00435075" w:rsidP="00435075">
      <w:pPr>
        <w:pStyle w:val="Lignedecode"/>
        <w:rPr>
          <w:noProof w:val="0"/>
        </w:rPr>
      </w:pPr>
      <w:r w:rsidRPr="008711D9">
        <w:rPr>
          <w:noProof w:val="0"/>
        </w:rPr>
        <w:t xml:space="preserve"> // ----------------------------------------------------</w:t>
      </w:r>
    </w:p>
    <w:p w14:paraId="03932063" w14:textId="77777777" w:rsidR="00435075" w:rsidRPr="008711D9" w:rsidRDefault="00435075" w:rsidP="00435075">
      <w:pPr>
        <w:pStyle w:val="Lignedecode"/>
        <w:rPr>
          <w:noProof w:val="0"/>
        </w:rPr>
      </w:pPr>
      <w:r w:rsidRPr="008711D9">
        <w:rPr>
          <w:noProof w:val="0"/>
        </w:rPr>
        <w:t xml:space="preserve"> // --- Affichage du tableau du résultat du paiement ---</w:t>
      </w:r>
    </w:p>
    <w:p w14:paraId="3E4E1CA1" w14:textId="77777777" w:rsidR="00435075" w:rsidRPr="008711D9" w:rsidRDefault="00435075" w:rsidP="00435075">
      <w:pPr>
        <w:pStyle w:val="Lignedecode"/>
        <w:rPr>
          <w:noProof w:val="0"/>
        </w:rPr>
      </w:pPr>
      <w:r w:rsidRPr="008711D9">
        <w:rPr>
          <w:noProof w:val="0"/>
        </w:rPr>
        <w:t xml:space="preserve"> // ----------------------------------------------------</w:t>
      </w:r>
    </w:p>
    <w:p w14:paraId="55AD2755" w14:textId="77777777" w:rsidR="00435075" w:rsidRPr="008711D9" w:rsidRDefault="00435075" w:rsidP="00435075">
      <w:pPr>
        <w:pStyle w:val="Lignedecode"/>
        <w:rPr>
          <w:noProof w:val="0"/>
        </w:rPr>
      </w:pPr>
      <w:r w:rsidRPr="008711D9">
        <w:rPr>
          <w:noProof w:val="0"/>
        </w:rPr>
        <w:t xml:space="preserve"> ?&gt;</w:t>
      </w:r>
    </w:p>
    <w:p w14:paraId="6ECAD678" w14:textId="77777777" w:rsidR="00435075" w:rsidRPr="008711D9" w:rsidRDefault="00435075" w:rsidP="00435075">
      <w:pPr>
        <w:pStyle w:val="Lignedecode"/>
        <w:rPr>
          <w:noProof w:val="0"/>
        </w:rPr>
      </w:pPr>
      <w:r w:rsidRPr="008711D9">
        <w:rPr>
          <w:noProof w:val="0"/>
        </w:rPr>
        <w:t xml:space="preserve"> &lt;table summary="R&amp;eacute;sultat du paiement"&gt;</w:t>
      </w:r>
    </w:p>
    <w:p w14:paraId="7692BDB0" w14:textId="77777777" w:rsidR="00435075" w:rsidRPr="008711D9" w:rsidRDefault="00435075" w:rsidP="00435075">
      <w:pPr>
        <w:pStyle w:val="Lignedecode"/>
        <w:rPr>
          <w:noProof w:val="0"/>
        </w:rPr>
      </w:pPr>
      <w:r w:rsidRPr="008711D9">
        <w:rPr>
          <w:noProof w:val="0"/>
        </w:rPr>
        <w:t xml:space="preserve">   &lt;caption&gt;R&amp;eacute;sultat du paiement&lt;/caption&gt;</w:t>
      </w:r>
    </w:p>
    <w:p w14:paraId="76841221" w14:textId="77777777" w:rsidR="00435075" w:rsidRPr="008711D9" w:rsidRDefault="00435075" w:rsidP="00435075">
      <w:pPr>
        <w:pStyle w:val="Lignedecode"/>
        <w:rPr>
          <w:noProof w:val="0"/>
        </w:rPr>
      </w:pPr>
      <w:r w:rsidRPr="008711D9">
        <w:rPr>
          <w:noProof w:val="0"/>
        </w:rPr>
        <w:t xml:space="preserve">   &lt;?php</w:t>
      </w:r>
    </w:p>
    <w:p w14:paraId="43B86C4E" w14:textId="77777777" w:rsidR="00435075" w:rsidRPr="008711D9" w:rsidRDefault="00435075" w:rsidP="00435075">
      <w:pPr>
        <w:pStyle w:val="Lignedecode"/>
        <w:rPr>
          <w:noProof w:val="0"/>
        </w:rPr>
      </w:pPr>
      <w:r w:rsidRPr="008711D9">
        <w:rPr>
          <w:noProof w:val="0"/>
        </w:rPr>
        <w:t xml:space="preserve">   echo "&lt;tr&gt;&lt;td&gt;Statut&lt;/td&gt;&lt;td&gt;</w:t>
      </w:r>
      <w:r w:rsidRPr="008711D9">
        <w:rPr>
          <w:noProof w:val="0"/>
          <w:highlight w:val="yellow"/>
        </w:rPr>
        <w:t>$msg_erreur</w:t>
      </w:r>
      <w:r w:rsidRPr="008711D9">
        <w:rPr>
          <w:noProof w:val="0"/>
        </w:rPr>
        <w:t>&lt;/td&gt;&lt;/tr&gt;";</w:t>
      </w:r>
    </w:p>
    <w:p w14:paraId="151FD0F8" w14:textId="77777777" w:rsidR="00435075" w:rsidRPr="008711D9" w:rsidRDefault="00435075" w:rsidP="00435075">
      <w:pPr>
        <w:pStyle w:val="Lignedecode"/>
        <w:rPr>
          <w:noProof w:val="0"/>
        </w:rPr>
      </w:pPr>
      <w:r w:rsidRPr="008711D9">
        <w:rPr>
          <w:noProof w:val="0"/>
        </w:rPr>
        <w:t xml:space="preserve">   echo "&lt;tr&gt;&lt;td&gt;Code retour&lt;/td&gt;&lt;td&gt;</w:t>
      </w:r>
      <w:r w:rsidRPr="008711D9">
        <w:rPr>
          <w:noProof w:val="0"/>
          <w:highlight w:val="yellow"/>
        </w:rPr>
        <w:t>$code_erreur</w:t>
      </w:r>
      <w:r w:rsidRPr="008711D9">
        <w:rPr>
          <w:noProof w:val="0"/>
        </w:rPr>
        <w:t>&lt;/td&gt;&lt;/tr&gt;";</w:t>
      </w:r>
    </w:p>
    <w:p w14:paraId="00A06B67" w14:textId="77777777" w:rsidR="00435075" w:rsidRPr="008711D9" w:rsidRDefault="00435075" w:rsidP="00435075">
      <w:pPr>
        <w:pStyle w:val="Lignedecode"/>
        <w:rPr>
          <w:noProof w:val="0"/>
        </w:rPr>
      </w:pPr>
      <w:r w:rsidRPr="008711D9">
        <w:rPr>
          <w:noProof w:val="0"/>
        </w:rPr>
        <w:t xml:space="preserve">   echo "&lt;tr&gt;&lt;td&gt;Référence&lt;/td&gt;&lt;td&gt;</w:t>
      </w:r>
      <w:r w:rsidRPr="008711D9">
        <w:rPr>
          <w:noProof w:val="0"/>
          <w:highlight w:val="yellow"/>
        </w:rPr>
        <w:t>$reference</w:t>
      </w:r>
      <w:r w:rsidRPr="008711D9">
        <w:rPr>
          <w:noProof w:val="0"/>
        </w:rPr>
        <w:t>&lt;/td&gt;&lt;/tr&gt;";</w:t>
      </w:r>
    </w:p>
    <w:p w14:paraId="2544EF77" w14:textId="77777777" w:rsidR="00435075" w:rsidRPr="008711D9" w:rsidRDefault="00435075" w:rsidP="00435075">
      <w:pPr>
        <w:pStyle w:val="Lignedecode"/>
        <w:rPr>
          <w:noProof w:val="0"/>
        </w:rPr>
      </w:pPr>
      <w:r w:rsidRPr="008711D9">
        <w:rPr>
          <w:noProof w:val="0"/>
        </w:rPr>
        <w:t xml:space="preserve">   echo "&lt;tr&gt;&lt;td&gt;Montant&lt;/td&gt;&lt;td&gt;</w:t>
      </w:r>
      <w:r w:rsidRPr="008711D9">
        <w:rPr>
          <w:noProof w:val="0"/>
          <w:highlight w:val="yellow"/>
        </w:rPr>
        <w:t>$Montant_formate</w:t>
      </w:r>
      <w:r w:rsidRPr="008711D9">
        <w:rPr>
          <w:noProof w:val="0"/>
        </w:rPr>
        <w:t>&lt;/td&gt;&lt;/tr&gt;";</w:t>
      </w:r>
    </w:p>
    <w:p w14:paraId="60A35FAD" w14:textId="77777777" w:rsidR="00435075" w:rsidRPr="008711D9" w:rsidRDefault="00435075" w:rsidP="00435075">
      <w:pPr>
        <w:pStyle w:val="Lignedecode"/>
        <w:rPr>
          <w:noProof w:val="0"/>
        </w:rPr>
      </w:pPr>
      <w:r w:rsidRPr="008711D9">
        <w:rPr>
          <w:noProof w:val="0"/>
        </w:rPr>
        <w:t xml:space="preserve">   echo "&lt;tr&gt;&lt;td&gt;Autorisation&lt;/td&gt;&lt;td&gt;</w:t>
      </w:r>
      <w:r w:rsidRPr="008711D9">
        <w:rPr>
          <w:noProof w:val="0"/>
          <w:highlight w:val="yellow"/>
        </w:rPr>
        <w:t>$autorisation</w:t>
      </w:r>
      <w:r w:rsidRPr="008711D9">
        <w:rPr>
          <w:noProof w:val="0"/>
        </w:rPr>
        <w:t>&lt;/td&gt;&lt;/tr&gt;";</w:t>
      </w:r>
    </w:p>
    <w:p w14:paraId="769A6512" w14:textId="77777777" w:rsidR="00435075" w:rsidRPr="008711D9" w:rsidRDefault="00435075" w:rsidP="00435075">
      <w:pPr>
        <w:pStyle w:val="Lignedecode"/>
        <w:rPr>
          <w:noProof w:val="0"/>
        </w:rPr>
      </w:pPr>
      <w:r w:rsidRPr="008711D9">
        <w:rPr>
          <w:noProof w:val="0"/>
        </w:rPr>
        <w:t xml:space="preserve">   echo "&lt;tr&gt;&lt;td&gt;N&amp;deg; d’appel Paybox&lt;/td&gt;&lt;td&gt;</w:t>
      </w:r>
      <w:r w:rsidRPr="008711D9">
        <w:rPr>
          <w:noProof w:val="0"/>
          <w:highlight w:val="yellow"/>
        </w:rPr>
        <w:t>$num_appel_paybox</w:t>
      </w:r>
      <w:r w:rsidRPr="008711D9">
        <w:rPr>
          <w:noProof w:val="0"/>
        </w:rPr>
        <w:t>&lt;/td&gt;&lt;/tr&gt;";</w:t>
      </w:r>
    </w:p>
    <w:p w14:paraId="1C245761" w14:textId="77777777" w:rsidR="00435075" w:rsidRPr="008711D9" w:rsidRDefault="00435075" w:rsidP="00435075">
      <w:pPr>
        <w:pStyle w:val="Lignedecode"/>
        <w:rPr>
          <w:noProof w:val="0"/>
        </w:rPr>
      </w:pPr>
      <w:r w:rsidRPr="008711D9">
        <w:rPr>
          <w:noProof w:val="0"/>
        </w:rPr>
        <w:t xml:space="preserve">   echo "&lt;tr&gt;&lt;td&gt;N&amp;deg; transaction&lt;/td&gt;&lt;td&gt;</w:t>
      </w:r>
      <w:r w:rsidRPr="008711D9">
        <w:rPr>
          <w:noProof w:val="0"/>
          <w:highlight w:val="yellow"/>
        </w:rPr>
        <w:t>$numero_transaction</w:t>
      </w:r>
      <w:r w:rsidRPr="008711D9">
        <w:rPr>
          <w:noProof w:val="0"/>
        </w:rPr>
        <w:t>&lt;/td&gt;&lt;/tr&gt;";</w:t>
      </w:r>
    </w:p>
    <w:p w14:paraId="3938F72F" w14:textId="77777777" w:rsidR="00435075" w:rsidRPr="008711D9" w:rsidRDefault="00435075" w:rsidP="00435075">
      <w:pPr>
        <w:pStyle w:val="Lignedecode"/>
        <w:rPr>
          <w:noProof w:val="0"/>
        </w:rPr>
      </w:pPr>
      <w:r w:rsidRPr="008711D9">
        <w:rPr>
          <w:noProof w:val="0"/>
        </w:rPr>
        <w:t xml:space="preserve">   echo "&lt;tr&gt;&lt;td&gt;Date et Heure de la transaction&lt;/td&gt;&lt;td&gt;</w:t>
      </w:r>
      <w:r w:rsidRPr="008711D9">
        <w:rPr>
          <w:noProof w:val="0"/>
          <w:highlight w:val="yellow"/>
        </w:rPr>
        <w:t>$date_heure_transaction</w:t>
      </w:r>
      <w:r w:rsidRPr="008711D9">
        <w:rPr>
          <w:noProof w:val="0"/>
        </w:rPr>
        <w:t>&lt;/td&gt;&lt;/tr&gt;";</w:t>
      </w:r>
    </w:p>
    <w:p w14:paraId="596FA2D6" w14:textId="77777777" w:rsidR="00435075" w:rsidRPr="008711D9" w:rsidRDefault="00435075" w:rsidP="00435075">
      <w:pPr>
        <w:pStyle w:val="Lignedecode"/>
        <w:rPr>
          <w:noProof w:val="0"/>
        </w:rPr>
      </w:pPr>
      <w:r w:rsidRPr="008711D9">
        <w:rPr>
          <w:noProof w:val="0"/>
        </w:rPr>
        <w:t xml:space="preserve">   echo "&lt;tr&gt;&lt;td&gt;Type de paiement&lt;/td&gt;&lt;td&gt;</w:t>
      </w:r>
      <w:r w:rsidRPr="008711D9">
        <w:rPr>
          <w:noProof w:val="0"/>
          <w:highlight w:val="yellow"/>
        </w:rPr>
        <w:t>$type_paiement</w:t>
      </w:r>
      <w:r w:rsidRPr="008711D9">
        <w:rPr>
          <w:noProof w:val="0"/>
        </w:rPr>
        <w:t>&lt;/td&gt;&lt;/tr&gt;";</w:t>
      </w:r>
    </w:p>
    <w:p w14:paraId="2AC6C0A3" w14:textId="77777777" w:rsidR="00435075" w:rsidRPr="008711D9" w:rsidRDefault="00435075" w:rsidP="00435075">
      <w:pPr>
        <w:pStyle w:val="Lignedecode"/>
        <w:rPr>
          <w:noProof w:val="0"/>
        </w:rPr>
      </w:pPr>
      <w:r w:rsidRPr="008711D9">
        <w:rPr>
          <w:noProof w:val="0"/>
        </w:rPr>
        <w:t xml:space="preserve">   echo "&lt;tr&gt;&lt;td&gt;Type de la carte&lt;/td&gt;&lt;td&gt;</w:t>
      </w:r>
      <w:r w:rsidRPr="008711D9">
        <w:rPr>
          <w:noProof w:val="0"/>
          <w:highlight w:val="yellow"/>
        </w:rPr>
        <w:t>$type_carte</w:t>
      </w:r>
      <w:r w:rsidRPr="008711D9">
        <w:rPr>
          <w:noProof w:val="0"/>
        </w:rPr>
        <w:t>&lt;/td&gt;&lt;/tr&gt;";</w:t>
      </w:r>
    </w:p>
    <w:p w14:paraId="25D8FF57" w14:textId="77777777" w:rsidR="00435075" w:rsidRPr="008711D9" w:rsidRDefault="00435075" w:rsidP="00435075">
      <w:pPr>
        <w:pStyle w:val="Lignedecode"/>
        <w:rPr>
          <w:noProof w:val="0"/>
        </w:rPr>
      </w:pPr>
      <w:r w:rsidRPr="008711D9">
        <w:rPr>
          <w:noProof w:val="0"/>
        </w:rPr>
        <w:t xml:space="preserve">   echo "&lt;tr&gt;&lt;td&gt;N&amp;deg;carte&lt;/td&gt;&lt;td&gt;</w:t>
      </w:r>
      <w:r w:rsidRPr="008711D9">
        <w:rPr>
          <w:noProof w:val="0"/>
          <w:highlight w:val="yellow"/>
        </w:rPr>
        <w:t>$numero_carte</w:t>
      </w:r>
      <w:r w:rsidRPr="008711D9">
        <w:rPr>
          <w:noProof w:val="0"/>
        </w:rPr>
        <w:t>&lt;/td&gt;&lt;/tr&gt;";</w:t>
      </w:r>
    </w:p>
    <w:p w14:paraId="10C86315" w14:textId="77777777" w:rsidR="00435075" w:rsidRPr="008711D9" w:rsidRDefault="00435075" w:rsidP="00435075">
      <w:pPr>
        <w:pStyle w:val="Lignedecode"/>
        <w:rPr>
          <w:noProof w:val="0"/>
        </w:rPr>
      </w:pPr>
      <w:r w:rsidRPr="008711D9">
        <w:rPr>
          <w:noProof w:val="0"/>
        </w:rPr>
        <w:t xml:space="preserve">   echo "&lt;tr&gt;&lt;td&gt;Fin de validit&amp;eacute; de la carte&lt;/td&gt;&lt;td&gt;</w:t>
      </w:r>
      <w:r w:rsidRPr="008711D9">
        <w:rPr>
          <w:noProof w:val="0"/>
          <w:highlight w:val="yellow"/>
        </w:rPr>
        <w:t>$date_fin_carte_formatee</w:t>
      </w:r>
      <w:r w:rsidRPr="008711D9">
        <w:rPr>
          <w:noProof w:val="0"/>
        </w:rPr>
        <w:t>&lt;/td&gt;&lt;/tr&gt;";</w:t>
      </w:r>
    </w:p>
    <w:p w14:paraId="728DD220" w14:textId="77777777" w:rsidR="00435075" w:rsidRPr="008711D9" w:rsidRDefault="00435075" w:rsidP="00435075">
      <w:pPr>
        <w:pStyle w:val="Lignedecode"/>
        <w:rPr>
          <w:noProof w:val="0"/>
        </w:rPr>
      </w:pPr>
      <w:r w:rsidRPr="008711D9">
        <w:rPr>
          <w:noProof w:val="0"/>
        </w:rPr>
        <w:t xml:space="preserve">   echo "&lt;tr&gt;&lt;td&gt;Pays de la banque&lt;/td&gt;&lt;td&gt;</w:t>
      </w:r>
      <w:r w:rsidRPr="008711D9">
        <w:rPr>
          <w:noProof w:val="0"/>
          <w:highlight w:val="yellow"/>
        </w:rPr>
        <w:t>$pays_carte</w:t>
      </w:r>
      <w:r w:rsidRPr="008711D9">
        <w:rPr>
          <w:noProof w:val="0"/>
        </w:rPr>
        <w:t>&lt;/td&gt;&lt;/tr&gt;";</w:t>
      </w:r>
    </w:p>
    <w:p w14:paraId="45C309FD" w14:textId="77777777" w:rsidR="00435075" w:rsidRPr="008711D9" w:rsidRDefault="00435075" w:rsidP="00435075">
      <w:pPr>
        <w:pStyle w:val="Lignedecode"/>
        <w:rPr>
          <w:noProof w:val="0"/>
        </w:rPr>
      </w:pPr>
      <w:r w:rsidRPr="008711D9">
        <w:rPr>
          <w:noProof w:val="0"/>
        </w:rPr>
        <w:t xml:space="preserve">   echo "&lt;tr&gt;&lt;td&gt;Empreinte de la carte&lt;/td&gt;&lt;td&gt;</w:t>
      </w:r>
      <w:r w:rsidRPr="008711D9">
        <w:rPr>
          <w:noProof w:val="0"/>
          <w:highlight w:val="yellow"/>
        </w:rPr>
        <w:t>$empreinte_carte</w:t>
      </w:r>
      <w:r w:rsidRPr="008711D9">
        <w:rPr>
          <w:noProof w:val="0"/>
        </w:rPr>
        <w:t>&lt;/td&gt;&lt;/tr&gt;";</w:t>
      </w:r>
    </w:p>
    <w:p w14:paraId="66630C32" w14:textId="77777777" w:rsidR="00435075" w:rsidRPr="008711D9" w:rsidRDefault="00435075" w:rsidP="00435075">
      <w:pPr>
        <w:pStyle w:val="Lignedecode"/>
        <w:rPr>
          <w:noProof w:val="0"/>
        </w:rPr>
      </w:pPr>
      <w:r w:rsidRPr="008711D9">
        <w:rPr>
          <w:noProof w:val="0"/>
        </w:rPr>
        <w:t xml:space="preserve">   echo "&lt;tr&gt;&lt;td&gt;Garantie par 3D secure&lt;/td&gt;&lt;td&gt;</w:t>
      </w:r>
      <w:r w:rsidRPr="008711D9">
        <w:rPr>
          <w:noProof w:val="0"/>
          <w:highlight w:val="yellow"/>
        </w:rPr>
        <w:t>$garantie_3D_secure</w:t>
      </w:r>
      <w:r w:rsidRPr="008711D9">
        <w:rPr>
          <w:noProof w:val="0"/>
        </w:rPr>
        <w:t>&lt;/td&gt;&lt;/tr&gt;";</w:t>
      </w:r>
    </w:p>
    <w:p w14:paraId="00D7B97A" w14:textId="77777777" w:rsidR="00435075" w:rsidRPr="008711D9" w:rsidRDefault="00435075" w:rsidP="00435075">
      <w:pPr>
        <w:pStyle w:val="Lignedecode"/>
        <w:rPr>
          <w:noProof w:val="0"/>
        </w:rPr>
      </w:pPr>
      <w:r w:rsidRPr="008711D9">
        <w:rPr>
          <w:noProof w:val="0"/>
        </w:rPr>
        <w:t xml:space="preserve">   echo "&lt;tr&gt;&lt;td&gt;Pays du client&lt;/td&gt;&lt;td&gt;</w:t>
      </w:r>
      <w:r w:rsidRPr="008711D9">
        <w:rPr>
          <w:noProof w:val="0"/>
          <w:highlight w:val="yellow"/>
        </w:rPr>
        <w:t>$pays_internaute</w:t>
      </w:r>
      <w:r w:rsidRPr="008711D9">
        <w:rPr>
          <w:noProof w:val="0"/>
        </w:rPr>
        <w:t>&lt;/td&gt;&lt;/tr&gt;";</w:t>
      </w:r>
    </w:p>
    <w:p w14:paraId="6EF33297" w14:textId="77777777" w:rsidR="00435075" w:rsidRPr="008711D9" w:rsidRDefault="00435075" w:rsidP="00435075">
      <w:pPr>
        <w:pStyle w:val="Lignedecode"/>
        <w:rPr>
          <w:noProof w:val="0"/>
        </w:rPr>
      </w:pPr>
      <w:r w:rsidRPr="008711D9">
        <w:rPr>
          <w:noProof w:val="0"/>
        </w:rPr>
        <w:t xml:space="preserve">   echo "&lt;tr&gt;&lt;td&gt;N&amp;deg;abonnement&lt;/td&gt;&lt;td&gt;</w:t>
      </w:r>
      <w:r w:rsidRPr="008711D9">
        <w:rPr>
          <w:noProof w:val="0"/>
          <w:highlight w:val="yellow"/>
        </w:rPr>
        <w:t>$num_abonnement</w:t>
      </w:r>
      <w:r w:rsidRPr="008711D9">
        <w:rPr>
          <w:noProof w:val="0"/>
        </w:rPr>
        <w:t>&lt;/td&gt;&lt;/tr&gt;";</w:t>
      </w:r>
    </w:p>
    <w:p w14:paraId="02E8D0AF" w14:textId="77777777" w:rsidR="00435075" w:rsidRPr="008711D9" w:rsidRDefault="00435075" w:rsidP="00435075">
      <w:pPr>
        <w:pStyle w:val="Lignedecode"/>
        <w:rPr>
          <w:noProof w:val="0"/>
        </w:rPr>
      </w:pPr>
      <w:r w:rsidRPr="008711D9">
        <w:rPr>
          <w:noProof w:val="0"/>
        </w:rPr>
        <w:t xml:space="preserve">   ?&gt;</w:t>
      </w:r>
    </w:p>
    <w:p w14:paraId="389A71F6" w14:textId="77777777" w:rsidR="00435075" w:rsidRPr="008711D9" w:rsidRDefault="00435075" w:rsidP="00435075">
      <w:pPr>
        <w:pStyle w:val="Lignedecode"/>
        <w:rPr>
          <w:noProof w:val="0"/>
        </w:rPr>
      </w:pPr>
      <w:r w:rsidRPr="008711D9">
        <w:rPr>
          <w:noProof w:val="0"/>
        </w:rPr>
        <w:t xml:space="preserve"> &lt;/table&gt;</w:t>
      </w:r>
    </w:p>
    <w:p w14:paraId="1812C08A" w14:textId="77777777" w:rsidR="00435075" w:rsidRPr="008711D9" w:rsidRDefault="00435075" w:rsidP="00435075">
      <w:pPr>
        <w:pStyle w:val="Lignedecode"/>
        <w:rPr>
          <w:noProof w:val="0"/>
        </w:rPr>
      </w:pPr>
      <w:r w:rsidRPr="008711D9">
        <w:rPr>
          <w:noProof w:val="0"/>
        </w:rPr>
        <w:t>&lt;/body&gt;</w:t>
      </w:r>
    </w:p>
    <w:p w14:paraId="22713445" w14:textId="77777777" w:rsidR="00435075" w:rsidRPr="008711D9" w:rsidRDefault="00435075" w:rsidP="00435075">
      <w:pPr>
        <w:pStyle w:val="Lignedecode"/>
        <w:rPr>
          <w:noProof w:val="0"/>
        </w:rPr>
      </w:pPr>
      <w:r w:rsidRPr="008711D9">
        <w:rPr>
          <w:noProof w:val="0"/>
        </w:rPr>
        <w:t>&lt;/html&gt;</w:t>
      </w:r>
    </w:p>
    <w:p w14:paraId="6BEEEF24" w14:textId="77777777" w:rsidR="00435075" w:rsidRPr="008711D9" w:rsidRDefault="00435075" w:rsidP="00435075"/>
    <w:p w14:paraId="48591B22" w14:textId="77777777" w:rsidR="00435075" w:rsidRPr="008711D9" w:rsidRDefault="00435075" w:rsidP="00435075">
      <w:pPr>
        <w:pStyle w:val="Titre4"/>
      </w:pPr>
      <w:bookmarkStart w:id="59" w:name="_Toc290223749"/>
      <w:bookmarkStart w:id="60" w:name="_Toc290283264"/>
      <w:r w:rsidRPr="008711D9">
        <w:lastRenderedPageBreak/>
        <w:t>Fichiers annexes</w:t>
      </w:r>
      <w:bookmarkEnd w:id="59"/>
      <w:bookmarkEnd w:id="60"/>
    </w:p>
    <w:p w14:paraId="1D72C64A" w14:textId="77777777" w:rsidR="00435075" w:rsidRPr="008711D9" w:rsidRDefault="00435075" w:rsidP="00435075">
      <w:pPr>
        <w:pStyle w:val="Titre5"/>
      </w:pPr>
      <w:bookmarkStart w:id="61" w:name="_Toc290223750"/>
      <w:bookmarkStart w:id="62" w:name="_Toc290283265"/>
      <w:r w:rsidRPr="008711D9">
        <w:t>La feuille de style</w:t>
      </w:r>
      <w:bookmarkEnd w:id="61"/>
      <w:bookmarkEnd w:id="62"/>
    </w:p>
    <w:p w14:paraId="572DBDAD" w14:textId="77777777" w:rsidR="00435075" w:rsidRPr="008711D9" w:rsidRDefault="00435075" w:rsidP="00435075">
      <w:r w:rsidRPr="008711D9">
        <w:t xml:space="preserve">Voici la feuille de style </w:t>
      </w:r>
      <w:r w:rsidRPr="008711D9">
        <w:rPr>
          <w:color w:val="008000"/>
        </w:rPr>
        <w:t>saisie_client_paybox.css</w:t>
      </w:r>
      <w:r w:rsidRPr="008711D9">
        <w:t> :</w:t>
      </w:r>
    </w:p>
    <w:p w14:paraId="10D289EA" w14:textId="77777777" w:rsidR="00435075" w:rsidRPr="008711D9" w:rsidRDefault="00435075" w:rsidP="00435075">
      <w:pPr>
        <w:pStyle w:val="Lignedecode"/>
        <w:rPr>
          <w:noProof w:val="0"/>
        </w:rPr>
      </w:pPr>
      <w:r w:rsidRPr="008711D9">
        <w:rPr>
          <w:noProof w:val="0"/>
        </w:rPr>
        <w:t>/* Par défaut à tous les éléments de la page */</w:t>
      </w:r>
    </w:p>
    <w:p w14:paraId="78019758" w14:textId="77777777" w:rsidR="00435075" w:rsidRPr="008711D9" w:rsidRDefault="00435075" w:rsidP="00435075">
      <w:pPr>
        <w:pStyle w:val="Lignedecode"/>
        <w:rPr>
          <w:noProof w:val="0"/>
        </w:rPr>
      </w:pPr>
      <w:r w:rsidRPr="008711D9">
        <w:rPr>
          <w:noProof w:val="0"/>
        </w:rPr>
        <w:t>* {color:black;</w:t>
      </w:r>
    </w:p>
    <w:p w14:paraId="7017F3CA" w14:textId="77777777" w:rsidR="00435075" w:rsidRPr="008711D9" w:rsidRDefault="00435075" w:rsidP="00435075">
      <w:pPr>
        <w:pStyle w:val="Lignedecode"/>
        <w:rPr>
          <w:noProof w:val="0"/>
        </w:rPr>
      </w:pPr>
      <w:r w:rsidRPr="008711D9">
        <w:rPr>
          <w:noProof w:val="0"/>
        </w:rPr>
        <w:t xml:space="preserve">   </w:t>
      </w:r>
      <w:proofErr w:type="spellStart"/>
      <w:r w:rsidRPr="008711D9">
        <w:rPr>
          <w:noProof w:val="0"/>
        </w:rPr>
        <w:t>font-family</w:t>
      </w:r>
      <w:proofErr w:type="spellEnd"/>
      <w:r w:rsidRPr="008711D9">
        <w:rPr>
          <w:noProof w:val="0"/>
        </w:rPr>
        <w:t>:"Arial" ;</w:t>
      </w:r>
    </w:p>
    <w:p w14:paraId="61F09114" w14:textId="77777777" w:rsidR="00435075" w:rsidRPr="008711D9" w:rsidRDefault="00435075" w:rsidP="00435075">
      <w:pPr>
        <w:pStyle w:val="Lignedecode"/>
        <w:rPr>
          <w:noProof w:val="0"/>
        </w:rPr>
      </w:pPr>
      <w:r w:rsidRPr="008711D9">
        <w:rPr>
          <w:noProof w:val="0"/>
        </w:rPr>
        <w:t xml:space="preserve">   text-align:left;</w:t>
      </w:r>
    </w:p>
    <w:p w14:paraId="64FAA07A" w14:textId="77777777" w:rsidR="00435075" w:rsidRPr="008711D9" w:rsidRDefault="00435075" w:rsidP="00435075">
      <w:pPr>
        <w:pStyle w:val="Lignedecode"/>
        <w:rPr>
          <w:noProof w:val="0"/>
        </w:rPr>
      </w:pPr>
      <w:r w:rsidRPr="008711D9">
        <w:rPr>
          <w:noProof w:val="0"/>
        </w:rPr>
        <w:t xml:space="preserve">   font-size:100%;</w:t>
      </w:r>
    </w:p>
    <w:p w14:paraId="7DEB5DF4" w14:textId="77777777" w:rsidR="00435075" w:rsidRPr="008711D9" w:rsidRDefault="00435075" w:rsidP="00435075">
      <w:pPr>
        <w:pStyle w:val="Lignedecode"/>
        <w:rPr>
          <w:noProof w:val="0"/>
        </w:rPr>
      </w:pPr>
      <w:r w:rsidRPr="008711D9">
        <w:rPr>
          <w:noProof w:val="0"/>
        </w:rPr>
        <w:t xml:space="preserve">  }</w:t>
      </w:r>
    </w:p>
    <w:p w14:paraId="49806096" w14:textId="77777777" w:rsidR="00435075" w:rsidRPr="008711D9" w:rsidRDefault="00435075" w:rsidP="00435075">
      <w:pPr>
        <w:pStyle w:val="Lignedecode"/>
        <w:rPr>
          <w:noProof w:val="0"/>
        </w:rPr>
      </w:pPr>
      <w:r w:rsidRPr="008711D9">
        <w:rPr>
          <w:noProof w:val="0"/>
        </w:rPr>
        <w:t>/* ================================ */</w:t>
      </w:r>
    </w:p>
    <w:p w14:paraId="5D063993" w14:textId="77777777" w:rsidR="00435075" w:rsidRPr="008711D9" w:rsidRDefault="00435075" w:rsidP="00435075">
      <w:pPr>
        <w:pStyle w:val="Lignedecode"/>
        <w:rPr>
          <w:noProof w:val="0"/>
        </w:rPr>
      </w:pPr>
      <w:r w:rsidRPr="008711D9">
        <w:rPr>
          <w:noProof w:val="0"/>
        </w:rPr>
        <w:t>/* === style pour le formulaire === */</w:t>
      </w:r>
    </w:p>
    <w:p w14:paraId="52DBA97F" w14:textId="77777777" w:rsidR="00435075" w:rsidRPr="008711D9" w:rsidRDefault="00435075" w:rsidP="00435075">
      <w:pPr>
        <w:pStyle w:val="Lignedecode"/>
        <w:rPr>
          <w:noProof w:val="0"/>
        </w:rPr>
      </w:pPr>
      <w:r w:rsidRPr="008711D9">
        <w:rPr>
          <w:noProof w:val="0"/>
        </w:rPr>
        <w:t>/* ================================ */</w:t>
      </w:r>
    </w:p>
    <w:p w14:paraId="500258F5" w14:textId="77777777" w:rsidR="00435075" w:rsidRPr="008711D9" w:rsidRDefault="00435075" w:rsidP="00435075">
      <w:pPr>
        <w:pStyle w:val="Lignedecode"/>
        <w:rPr>
          <w:noProof w:val="0"/>
        </w:rPr>
      </w:pPr>
      <w:r w:rsidRPr="008711D9">
        <w:rPr>
          <w:noProof w:val="0"/>
        </w:rPr>
        <w:t>/* couleur des boutons submit et reset quand on les survole */</w:t>
      </w:r>
    </w:p>
    <w:p w14:paraId="051B9775" w14:textId="77777777" w:rsidR="00435075" w:rsidRPr="008711D9" w:rsidRDefault="00435075" w:rsidP="00435075">
      <w:pPr>
        <w:pStyle w:val="Lignedecode"/>
        <w:rPr>
          <w:noProof w:val="0"/>
        </w:rPr>
      </w:pPr>
      <w:r w:rsidRPr="008711D9">
        <w:rPr>
          <w:noProof w:val="0"/>
        </w:rPr>
        <w:t>input[type=submit]:hover, input[type=reset]:hover {</w:t>
      </w:r>
    </w:p>
    <w:p w14:paraId="0E8E1EED" w14:textId="77777777" w:rsidR="00435075" w:rsidRPr="008711D9" w:rsidRDefault="00435075" w:rsidP="00435075">
      <w:pPr>
        <w:pStyle w:val="Lignedecode"/>
        <w:rPr>
          <w:noProof w:val="0"/>
        </w:rPr>
      </w:pPr>
      <w:r w:rsidRPr="008711D9">
        <w:rPr>
          <w:noProof w:val="0"/>
        </w:rPr>
        <w:t xml:space="preserve"> background-color:#FCDEDE;</w:t>
      </w:r>
    </w:p>
    <w:p w14:paraId="7D451F25" w14:textId="77777777" w:rsidR="00435075" w:rsidRPr="008711D9" w:rsidRDefault="00435075" w:rsidP="00435075">
      <w:pPr>
        <w:pStyle w:val="Lignedecode"/>
        <w:rPr>
          <w:noProof w:val="0"/>
        </w:rPr>
      </w:pPr>
      <w:r w:rsidRPr="008711D9">
        <w:rPr>
          <w:noProof w:val="0"/>
        </w:rPr>
        <w:t xml:space="preserve"> }</w:t>
      </w:r>
    </w:p>
    <w:p w14:paraId="5FC8BF5B" w14:textId="77777777" w:rsidR="00435075" w:rsidRPr="008711D9" w:rsidRDefault="00435075" w:rsidP="00435075">
      <w:pPr>
        <w:pStyle w:val="Lignedecode"/>
        <w:rPr>
          <w:noProof w:val="0"/>
        </w:rPr>
      </w:pPr>
      <w:r w:rsidRPr="008711D9">
        <w:rPr>
          <w:noProof w:val="0"/>
        </w:rPr>
        <w:t>/* couleur des boutons submit et reset actif */</w:t>
      </w:r>
    </w:p>
    <w:p w14:paraId="3361FC12" w14:textId="77777777" w:rsidR="00435075" w:rsidRPr="008711D9" w:rsidRDefault="00435075" w:rsidP="00435075">
      <w:pPr>
        <w:pStyle w:val="Lignedecode"/>
        <w:rPr>
          <w:noProof w:val="0"/>
        </w:rPr>
      </w:pPr>
      <w:r w:rsidRPr="008711D9">
        <w:rPr>
          <w:noProof w:val="0"/>
        </w:rPr>
        <w:t>input[type=submit]:active, input[type=reset]:active {</w:t>
      </w:r>
    </w:p>
    <w:p w14:paraId="51101B99" w14:textId="77777777" w:rsidR="00435075" w:rsidRPr="008711D9" w:rsidRDefault="00435075" w:rsidP="00435075">
      <w:pPr>
        <w:pStyle w:val="Lignedecode"/>
        <w:rPr>
          <w:noProof w:val="0"/>
        </w:rPr>
      </w:pPr>
      <w:r w:rsidRPr="008711D9">
        <w:rPr>
          <w:noProof w:val="0"/>
        </w:rPr>
        <w:t xml:space="preserve"> background-color:#FCDEDE;</w:t>
      </w:r>
    </w:p>
    <w:p w14:paraId="71FFAD59" w14:textId="77777777" w:rsidR="00435075" w:rsidRPr="008711D9" w:rsidRDefault="00435075" w:rsidP="00435075">
      <w:pPr>
        <w:pStyle w:val="Lignedecode"/>
        <w:rPr>
          <w:noProof w:val="0"/>
        </w:rPr>
      </w:pPr>
      <w:r w:rsidRPr="008711D9">
        <w:rPr>
          <w:noProof w:val="0"/>
        </w:rPr>
        <w:t xml:space="preserve"> box-shadow:1px 1px 1px #D83F3D inset;</w:t>
      </w:r>
    </w:p>
    <w:p w14:paraId="78AA1754" w14:textId="77777777" w:rsidR="00435075" w:rsidRPr="008711D9" w:rsidRDefault="00435075" w:rsidP="00435075">
      <w:pPr>
        <w:pStyle w:val="Lignedecode"/>
        <w:rPr>
          <w:noProof w:val="0"/>
        </w:rPr>
      </w:pPr>
      <w:r w:rsidRPr="008711D9">
        <w:rPr>
          <w:noProof w:val="0"/>
        </w:rPr>
        <w:t>}</w:t>
      </w:r>
    </w:p>
    <w:p w14:paraId="304DF637" w14:textId="77777777" w:rsidR="00435075" w:rsidRPr="008711D9" w:rsidRDefault="00435075" w:rsidP="00435075">
      <w:pPr>
        <w:pStyle w:val="Lignedecode"/>
        <w:rPr>
          <w:noProof w:val="0"/>
        </w:rPr>
      </w:pPr>
      <w:r w:rsidRPr="008711D9">
        <w:rPr>
          <w:noProof w:val="0"/>
        </w:rPr>
        <w:t>/* couleur des champs de saisie quand on clique dedans */</w:t>
      </w:r>
    </w:p>
    <w:p w14:paraId="39EB69D5" w14:textId="77777777" w:rsidR="00435075" w:rsidRPr="008711D9" w:rsidRDefault="00435075" w:rsidP="00435075">
      <w:pPr>
        <w:pStyle w:val="Lignedecode"/>
        <w:rPr>
          <w:noProof w:val="0"/>
        </w:rPr>
      </w:pPr>
      <w:r w:rsidRPr="008711D9">
        <w:rPr>
          <w:noProof w:val="0"/>
        </w:rPr>
        <w:t>input:focus, textarea:focus {</w:t>
      </w:r>
    </w:p>
    <w:p w14:paraId="1747DFA8" w14:textId="77777777" w:rsidR="00435075" w:rsidRPr="008711D9" w:rsidRDefault="00435075" w:rsidP="00435075">
      <w:pPr>
        <w:pStyle w:val="Lignedecode"/>
        <w:rPr>
          <w:noProof w:val="0"/>
        </w:rPr>
      </w:pPr>
      <w:r w:rsidRPr="008711D9">
        <w:rPr>
          <w:noProof w:val="0"/>
        </w:rPr>
        <w:t xml:space="preserve"> background-color:white;</w:t>
      </w:r>
    </w:p>
    <w:p w14:paraId="3B5BEA40" w14:textId="77777777" w:rsidR="00435075" w:rsidRPr="008711D9" w:rsidRDefault="00435075" w:rsidP="00435075">
      <w:pPr>
        <w:pStyle w:val="Lignedecode"/>
        <w:rPr>
          <w:noProof w:val="0"/>
        </w:rPr>
      </w:pPr>
      <w:r w:rsidRPr="008711D9">
        <w:rPr>
          <w:noProof w:val="0"/>
        </w:rPr>
        <w:t xml:space="preserve"> }</w:t>
      </w:r>
    </w:p>
    <w:p w14:paraId="50367842" w14:textId="77777777" w:rsidR="00435075" w:rsidRPr="008711D9" w:rsidRDefault="00435075" w:rsidP="00435075">
      <w:pPr>
        <w:pStyle w:val="Lignedecode"/>
        <w:rPr>
          <w:noProof w:val="0"/>
        </w:rPr>
      </w:pPr>
      <w:r w:rsidRPr="008711D9">
        <w:rPr>
          <w:noProof w:val="0"/>
        </w:rPr>
        <w:t>input[type=submit]:focus, input[type=reset]:focus {</w:t>
      </w:r>
    </w:p>
    <w:p w14:paraId="54B0621A" w14:textId="77777777" w:rsidR="00435075" w:rsidRPr="008711D9" w:rsidRDefault="00435075" w:rsidP="00435075">
      <w:pPr>
        <w:pStyle w:val="Lignedecode"/>
        <w:rPr>
          <w:noProof w:val="0"/>
        </w:rPr>
      </w:pPr>
      <w:r w:rsidRPr="008711D9">
        <w:rPr>
          <w:noProof w:val="0"/>
        </w:rPr>
        <w:t xml:space="preserve"> background-color:#FFFFF3;</w:t>
      </w:r>
    </w:p>
    <w:p w14:paraId="0DB06F64" w14:textId="77777777" w:rsidR="00435075" w:rsidRPr="008711D9" w:rsidRDefault="00435075" w:rsidP="00435075">
      <w:pPr>
        <w:pStyle w:val="Lignedecode"/>
        <w:rPr>
          <w:noProof w:val="0"/>
        </w:rPr>
      </w:pPr>
      <w:r w:rsidRPr="008711D9">
        <w:rPr>
          <w:noProof w:val="0"/>
        </w:rPr>
        <w:t>}</w:t>
      </w:r>
    </w:p>
    <w:p w14:paraId="44AE110A" w14:textId="77777777" w:rsidR="00435075" w:rsidRPr="008711D9" w:rsidRDefault="00435075" w:rsidP="00435075">
      <w:pPr>
        <w:pStyle w:val="Lignedecode"/>
        <w:rPr>
          <w:noProof w:val="0"/>
        </w:rPr>
      </w:pPr>
      <w:r w:rsidRPr="008711D9">
        <w:rPr>
          <w:noProof w:val="0"/>
        </w:rPr>
        <w:t>body {</w:t>
      </w:r>
    </w:p>
    <w:p w14:paraId="64D091EF" w14:textId="77777777" w:rsidR="00435075" w:rsidRPr="008711D9" w:rsidRDefault="00435075" w:rsidP="00435075">
      <w:pPr>
        <w:pStyle w:val="Lignedecode"/>
        <w:rPr>
          <w:noProof w:val="0"/>
        </w:rPr>
      </w:pPr>
      <w:r w:rsidRPr="008711D9">
        <w:rPr>
          <w:noProof w:val="0"/>
        </w:rPr>
        <w:t xml:space="preserve"> font-family:Arial;</w:t>
      </w:r>
    </w:p>
    <w:p w14:paraId="307B6DD8" w14:textId="77777777" w:rsidR="00435075" w:rsidRPr="008711D9" w:rsidRDefault="00435075" w:rsidP="00435075">
      <w:pPr>
        <w:pStyle w:val="Lignedecode"/>
        <w:rPr>
          <w:noProof w:val="0"/>
        </w:rPr>
      </w:pPr>
      <w:r w:rsidRPr="008711D9">
        <w:rPr>
          <w:noProof w:val="0"/>
        </w:rPr>
        <w:t xml:space="preserve"> font-size:90%;</w:t>
      </w:r>
    </w:p>
    <w:p w14:paraId="0A31C027" w14:textId="77777777" w:rsidR="00435075" w:rsidRPr="008711D9" w:rsidRDefault="00435075" w:rsidP="00435075">
      <w:pPr>
        <w:pStyle w:val="Lignedecode"/>
        <w:rPr>
          <w:noProof w:val="0"/>
        </w:rPr>
      </w:pPr>
      <w:r w:rsidRPr="008711D9">
        <w:rPr>
          <w:noProof w:val="0"/>
        </w:rPr>
        <w:t xml:space="preserve"> }</w:t>
      </w:r>
    </w:p>
    <w:p w14:paraId="31A552FD" w14:textId="77777777" w:rsidR="00435075" w:rsidRPr="008711D9" w:rsidRDefault="00435075" w:rsidP="00435075">
      <w:pPr>
        <w:pStyle w:val="Lignedecode"/>
        <w:rPr>
          <w:noProof w:val="0"/>
        </w:rPr>
      </w:pPr>
      <w:r w:rsidRPr="008711D9">
        <w:rPr>
          <w:noProof w:val="0"/>
        </w:rPr>
        <w:t>form {</w:t>
      </w:r>
    </w:p>
    <w:p w14:paraId="2E6D7DF1" w14:textId="77777777" w:rsidR="00435075" w:rsidRPr="008711D9" w:rsidRDefault="00435075" w:rsidP="00435075">
      <w:pPr>
        <w:pStyle w:val="Lignedecode"/>
        <w:rPr>
          <w:noProof w:val="0"/>
        </w:rPr>
      </w:pPr>
      <w:r w:rsidRPr="008711D9">
        <w:rPr>
          <w:noProof w:val="0"/>
        </w:rPr>
        <w:t xml:space="preserve"> background-color:#FAFAFA;</w:t>
      </w:r>
    </w:p>
    <w:p w14:paraId="39854BB6" w14:textId="77777777" w:rsidR="00435075" w:rsidRPr="008711D9" w:rsidRDefault="00435075" w:rsidP="00435075">
      <w:pPr>
        <w:pStyle w:val="Lignedecode"/>
        <w:rPr>
          <w:noProof w:val="0"/>
        </w:rPr>
      </w:pPr>
      <w:r w:rsidRPr="008711D9">
        <w:rPr>
          <w:noProof w:val="0"/>
        </w:rPr>
        <w:t xml:space="preserve"> padding:10px;</w:t>
      </w:r>
    </w:p>
    <w:p w14:paraId="49B651B2" w14:textId="77777777" w:rsidR="00435075" w:rsidRPr="008711D9" w:rsidRDefault="00435075" w:rsidP="00435075">
      <w:pPr>
        <w:pStyle w:val="Lignedecode"/>
        <w:rPr>
          <w:noProof w:val="0"/>
        </w:rPr>
      </w:pPr>
      <w:r w:rsidRPr="008711D9">
        <w:rPr>
          <w:noProof w:val="0"/>
        </w:rPr>
        <w:t xml:space="preserve"> width:600px;</w:t>
      </w:r>
    </w:p>
    <w:p w14:paraId="7268E590" w14:textId="77777777" w:rsidR="00435075" w:rsidRPr="008711D9" w:rsidRDefault="00435075" w:rsidP="00435075">
      <w:pPr>
        <w:pStyle w:val="Lignedecode"/>
        <w:rPr>
          <w:noProof w:val="0"/>
        </w:rPr>
      </w:pPr>
      <w:r w:rsidRPr="008711D9">
        <w:rPr>
          <w:noProof w:val="0"/>
        </w:rPr>
        <w:t>/*  width:60%; */</w:t>
      </w:r>
    </w:p>
    <w:p w14:paraId="3D3BC597" w14:textId="77777777" w:rsidR="00435075" w:rsidRPr="008711D9" w:rsidRDefault="00435075" w:rsidP="00435075">
      <w:pPr>
        <w:pStyle w:val="Lignedecode"/>
        <w:rPr>
          <w:noProof w:val="0"/>
        </w:rPr>
      </w:pPr>
      <w:r w:rsidRPr="008711D9">
        <w:rPr>
          <w:noProof w:val="0"/>
        </w:rPr>
        <w:t xml:space="preserve"> }</w:t>
      </w:r>
    </w:p>
    <w:p w14:paraId="39180A7F" w14:textId="77777777" w:rsidR="00435075" w:rsidRPr="008711D9" w:rsidRDefault="00435075" w:rsidP="00435075">
      <w:pPr>
        <w:pStyle w:val="Lignedecode"/>
        <w:rPr>
          <w:noProof w:val="0"/>
        </w:rPr>
      </w:pPr>
      <w:r w:rsidRPr="008711D9">
        <w:rPr>
          <w:noProof w:val="0"/>
        </w:rPr>
        <w:t>label {</w:t>
      </w:r>
    </w:p>
    <w:p w14:paraId="6A577F67" w14:textId="77777777" w:rsidR="00435075" w:rsidRPr="008711D9" w:rsidRDefault="00435075" w:rsidP="00435075">
      <w:pPr>
        <w:pStyle w:val="Lignedecode"/>
        <w:rPr>
          <w:noProof w:val="0"/>
        </w:rPr>
      </w:pPr>
      <w:r w:rsidRPr="008711D9">
        <w:rPr>
          <w:noProof w:val="0"/>
        </w:rPr>
        <w:t xml:space="preserve"> margin-top:10px;</w:t>
      </w:r>
    </w:p>
    <w:p w14:paraId="39BF8762" w14:textId="77777777" w:rsidR="00435075" w:rsidRPr="008711D9" w:rsidRDefault="00435075" w:rsidP="00435075">
      <w:pPr>
        <w:pStyle w:val="Lignedecode"/>
        <w:rPr>
          <w:noProof w:val="0"/>
        </w:rPr>
      </w:pPr>
      <w:r w:rsidRPr="008711D9">
        <w:rPr>
          <w:noProof w:val="0"/>
        </w:rPr>
        <w:t>/* display:block;*/</w:t>
      </w:r>
    </w:p>
    <w:p w14:paraId="03B982D6" w14:textId="77777777" w:rsidR="00435075" w:rsidRPr="008711D9" w:rsidRDefault="00435075" w:rsidP="00435075">
      <w:pPr>
        <w:pStyle w:val="Lignedecode"/>
        <w:rPr>
          <w:noProof w:val="0"/>
        </w:rPr>
      </w:pPr>
      <w:r w:rsidRPr="008711D9">
        <w:rPr>
          <w:noProof w:val="0"/>
        </w:rPr>
        <w:t xml:space="preserve"> }</w:t>
      </w:r>
    </w:p>
    <w:p w14:paraId="7EDD031C" w14:textId="77777777" w:rsidR="00435075" w:rsidRPr="008711D9" w:rsidRDefault="00435075" w:rsidP="00435075">
      <w:pPr>
        <w:pStyle w:val="Lignedecode"/>
        <w:rPr>
          <w:noProof w:val="0"/>
        </w:rPr>
      </w:pPr>
      <w:r w:rsidRPr="008711D9">
        <w:rPr>
          <w:noProof w:val="0"/>
        </w:rPr>
        <w:t>label.inline {</w:t>
      </w:r>
    </w:p>
    <w:p w14:paraId="7FCD5249" w14:textId="77777777" w:rsidR="00435075" w:rsidRPr="008711D9" w:rsidRDefault="00435075" w:rsidP="00435075">
      <w:pPr>
        <w:pStyle w:val="Lignedecode"/>
        <w:rPr>
          <w:noProof w:val="0"/>
        </w:rPr>
      </w:pPr>
      <w:r w:rsidRPr="008711D9">
        <w:rPr>
          <w:noProof w:val="0"/>
        </w:rPr>
        <w:t xml:space="preserve"> display:inline;</w:t>
      </w:r>
    </w:p>
    <w:p w14:paraId="02DACA50" w14:textId="77777777" w:rsidR="00435075" w:rsidRPr="008711D9" w:rsidRDefault="00435075" w:rsidP="00435075">
      <w:pPr>
        <w:pStyle w:val="Lignedecode"/>
        <w:rPr>
          <w:noProof w:val="0"/>
        </w:rPr>
      </w:pPr>
      <w:r w:rsidRPr="008711D9">
        <w:rPr>
          <w:noProof w:val="0"/>
        </w:rPr>
        <w:t xml:space="preserve"> margin-right:50px;</w:t>
      </w:r>
    </w:p>
    <w:p w14:paraId="1E90020E" w14:textId="77777777" w:rsidR="00435075" w:rsidRPr="008711D9" w:rsidRDefault="00435075" w:rsidP="00435075">
      <w:pPr>
        <w:pStyle w:val="Lignedecode"/>
        <w:rPr>
          <w:noProof w:val="0"/>
        </w:rPr>
      </w:pPr>
      <w:r w:rsidRPr="008711D9">
        <w:rPr>
          <w:noProof w:val="0"/>
        </w:rPr>
        <w:t xml:space="preserve"> }</w:t>
      </w:r>
    </w:p>
    <w:p w14:paraId="15ABA643" w14:textId="77777777" w:rsidR="00435075" w:rsidRPr="008711D9" w:rsidRDefault="00435075" w:rsidP="00435075">
      <w:pPr>
        <w:pStyle w:val="Lignedecode"/>
        <w:rPr>
          <w:noProof w:val="0"/>
        </w:rPr>
      </w:pPr>
      <w:r w:rsidRPr="008711D9">
        <w:rPr>
          <w:noProof w:val="0"/>
        </w:rPr>
        <w:t>input, textarea, select, option {</w:t>
      </w:r>
    </w:p>
    <w:p w14:paraId="75161448" w14:textId="77777777" w:rsidR="00435075" w:rsidRPr="008711D9" w:rsidRDefault="00435075" w:rsidP="00435075">
      <w:pPr>
        <w:pStyle w:val="Lignedecode"/>
        <w:rPr>
          <w:noProof w:val="0"/>
        </w:rPr>
      </w:pPr>
      <w:r w:rsidRPr="008711D9">
        <w:rPr>
          <w:noProof w:val="0"/>
        </w:rPr>
        <w:t xml:space="preserve"> background-color:#FFF3F3;</w:t>
      </w:r>
    </w:p>
    <w:p w14:paraId="6B14F3FB" w14:textId="77777777" w:rsidR="00435075" w:rsidRPr="008711D9" w:rsidRDefault="00435075" w:rsidP="00435075">
      <w:pPr>
        <w:pStyle w:val="Lignedecode"/>
        <w:rPr>
          <w:noProof w:val="0"/>
        </w:rPr>
      </w:pPr>
      <w:r w:rsidRPr="008711D9">
        <w:rPr>
          <w:noProof w:val="0"/>
        </w:rPr>
        <w:t xml:space="preserve"> }</w:t>
      </w:r>
    </w:p>
    <w:p w14:paraId="1DE0DEB2" w14:textId="77777777" w:rsidR="00435075" w:rsidRPr="008711D9" w:rsidRDefault="00435075" w:rsidP="00435075">
      <w:pPr>
        <w:pStyle w:val="Lignedecode"/>
        <w:rPr>
          <w:noProof w:val="0"/>
        </w:rPr>
      </w:pPr>
      <w:r w:rsidRPr="008711D9">
        <w:rPr>
          <w:noProof w:val="0"/>
        </w:rPr>
        <w:t>input, textarea, select {</w:t>
      </w:r>
    </w:p>
    <w:p w14:paraId="56CC058A" w14:textId="77777777" w:rsidR="00435075" w:rsidRPr="008711D9" w:rsidRDefault="00435075" w:rsidP="00435075">
      <w:pPr>
        <w:pStyle w:val="Lignedecode"/>
        <w:rPr>
          <w:noProof w:val="0"/>
        </w:rPr>
      </w:pPr>
      <w:r w:rsidRPr="008711D9">
        <w:rPr>
          <w:noProof w:val="0"/>
        </w:rPr>
        <w:t xml:space="preserve"> padding:3px;</w:t>
      </w:r>
    </w:p>
    <w:p w14:paraId="6BFD65C8" w14:textId="77777777" w:rsidR="00435075" w:rsidRPr="008711D9" w:rsidRDefault="00435075" w:rsidP="00435075">
      <w:pPr>
        <w:pStyle w:val="Lignedecode"/>
        <w:rPr>
          <w:noProof w:val="0"/>
        </w:rPr>
      </w:pPr>
      <w:r w:rsidRPr="008711D9">
        <w:rPr>
          <w:noProof w:val="0"/>
        </w:rPr>
        <w:t xml:space="preserve"> border:1px solid #F5C5C5;</w:t>
      </w:r>
    </w:p>
    <w:p w14:paraId="7336A403" w14:textId="77777777" w:rsidR="00435075" w:rsidRPr="008711D9" w:rsidRDefault="00435075" w:rsidP="00435075">
      <w:pPr>
        <w:pStyle w:val="Lignedecode"/>
        <w:rPr>
          <w:noProof w:val="0"/>
        </w:rPr>
      </w:pPr>
      <w:r w:rsidRPr="008711D9">
        <w:rPr>
          <w:noProof w:val="0"/>
        </w:rPr>
        <w:t xml:space="preserve"> border-radius:5px;</w:t>
      </w:r>
    </w:p>
    <w:p w14:paraId="123EF8C2" w14:textId="77777777" w:rsidR="00435075" w:rsidRPr="008711D9" w:rsidRDefault="00435075" w:rsidP="00435075">
      <w:pPr>
        <w:pStyle w:val="Lignedecode"/>
        <w:rPr>
          <w:noProof w:val="0"/>
        </w:rPr>
      </w:pPr>
      <w:r w:rsidRPr="008711D9">
        <w:rPr>
          <w:noProof w:val="0"/>
        </w:rPr>
        <w:t xml:space="preserve"> /*width:70px;*/</w:t>
      </w:r>
    </w:p>
    <w:p w14:paraId="14D9F316" w14:textId="77777777" w:rsidR="00435075" w:rsidRPr="008711D9" w:rsidRDefault="00435075" w:rsidP="00435075">
      <w:pPr>
        <w:pStyle w:val="Lignedecode"/>
        <w:rPr>
          <w:noProof w:val="0"/>
        </w:rPr>
      </w:pPr>
      <w:r w:rsidRPr="008711D9">
        <w:rPr>
          <w:noProof w:val="0"/>
        </w:rPr>
        <w:t xml:space="preserve"> box-shadow:1px 1px 2px #C0C0C0 inset;</w:t>
      </w:r>
    </w:p>
    <w:p w14:paraId="084F46D9" w14:textId="77777777" w:rsidR="00435075" w:rsidRPr="008711D9" w:rsidRDefault="00435075" w:rsidP="00435075">
      <w:pPr>
        <w:pStyle w:val="Lignedecode"/>
        <w:rPr>
          <w:noProof w:val="0"/>
        </w:rPr>
      </w:pPr>
      <w:r w:rsidRPr="008711D9">
        <w:rPr>
          <w:noProof w:val="0"/>
        </w:rPr>
        <w:t xml:space="preserve">  text-align:right;</w:t>
      </w:r>
    </w:p>
    <w:p w14:paraId="645D9A9E" w14:textId="77777777" w:rsidR="00435075" w:rsidRPr="008711D9" w:rsidRDefault="00435075" w:rsidP="00435075">
      <w:pPr>
        <w:pStyle w:val="Lignedecode"/>
        <w:rPr>
          <w:noProof w:val="0"/>
        </w:rPr>
      </w:pPr>
      <w:r w:rsidRPr="008711D9">
        <w:rPr>
          <w:noProof w:val="0"/>
        </w:rPr>
        <w:t xml:space="preserve">   font-size:90%;</w:t>
      </w:r>
    </w:p>
    <w:p w14:paraId="76018A8B" w14:textId="77777777" w:rsidR="00435075" w:rsidRPr="008711D9" w:rsidRDefault="00435075" w:rsidP="00435075">
      <w:pPr>
        <w:pStyle w:val="Lignedecode"/>
        <w:rPr>
          <w:noProof w:val="0"/>
        </w:rPr>
      </w:pPr>
      <w:r w:rsidRPr="008711D9">
        <w:rPr>
          <w:noProof w:val="0"/>
        </w:rPr>
        <w:t xml:space="preserve"> }</w:t>
      </w:r>
    </w:p>
    <w:p w14:paraId="342CECF5" w14:textId="77777777" w:rsidR="00435075" w:rsidRPr="008711D9" w:rsidRDefault="00435075" w:rsidP="00435075">
      <w:pPr>
        <w:pStyle w:val="Lignedecode"/>
        <w:rPr>
          <w:noProof w:val="0"/>
        </w:rPr>
      </w:pPr>
      <w:r w:rsidRPr="008711D9">
        <w:rPr>
          <w:noProof w:val="0"/>
        </w:rPr>
        <w:lastRenderedPageBreak/>
        <w:t>select {</w:t>
      </w:r>
    </w:p>
    <w:p w14:paraId="3A8B5396" w14:textId="77777777" w:rsidR="00435075" w:rsidRPr="008711D9" w:rsidRDefault="00435075" w:rsidP="00435075">
      <w:pPr>
        <w:pStyle w:val="Lignedecode"/>
        <w:rPr>
          <w:noProof w:val="0"/>
        </w:rPr>
      </w:pPr>
      <w:r w:rsidRPr="008711D9">
        <w:rPr>
          <w:noProof w:val="0"/>
        </w:rPr>
        <w:t xml:space="preserve"> margin-top:10px;</w:t>
      </w:r>
    </w:p>
    <w:p w14:paraId="0E128081" w14:textId="77777777" w:rsidR="00435075" w:rsidRPr="008711D9" w:rsidRDefault="00435075" w:rsidP="00435075">
      <w:pPr>
        <w:pStyle w:val="Lignedecode"/>
        <w:rPr>
          <w:noProof w:val="0"/>
        </w:rPr>
      </w:pPr>
      <w:r w:rsidRPr="008711D9">
        <w:rPr>
          <w:noProof w:val="0"/>
        </w:rPr>
        <w:t xml:space="preserve"> }</w:t>
      </w:r>
    </w:p>
    <w:p w14:paraId="76D894A0" w14:textId="77777777" w:rsidR="00435075" w:rsidRPr="008711D9" w:rsidRDefault="00435075" w:rsidP="00435075">
      <w:pPr>
        <w:pStyle w:val="Lignedecode"/>
        <w:rPr>
          <w:noProof w:val="0"/>
        </w:rPr>
      </w:pPr>
      <w:r w:rsidRPr="008711D9">
        <w:rPr>
          <w:noProof w:val="0"/>
        </w:rPr>
        <w:t>input[type=radio] {</w:t>
      </w:r>
    </w:p>
    <w:p w14:paraId="6DCAAE11" w14:textId="77777777" w:rsidR="00435075" w:rsidRPr="008711D9" w:rsidRDefault="00435075" w:rsidP="00435075">
      <w:pPr>
        <w:pStyle w:val="Lignedecode"/>
        <w:rPr>
          <w:noProof w:val="0"/>
        </w:rPr>
      </w:pPr>
      <w:r w:rsidRPr="008711D9">
        <w:rPr>
          <w:noProof w:val="0"/>
        </w:rPr>
        <w:t xml:space="preserve"> background-color:transparent;</w:t>
      </w:r>
    </w:p>
    <w:p w14:paraId="1384AA67" w14:textId="77777777" w:rsidR="00435075" w:rsidRPr="008711D9" w:rsidRDefault="00435075" w:rsidP="00435075">
      <w:pPr>
        <w:pStyle w:val="Lignedecode"/>
        <w:rPr>
          <w:noProof w:val="0"/>
        </w:rPr>
      </w:pPr>
      <w:r w:rsidRPr="008711D9">
        <w:rPr>
          <w:noProof w:val="0"/>
        </w:rPr>
        <w:t xml:space="preserve"> border:none;</w:t>
      </w:r>
    </w:p>
    <w:p w14:paraId="6389FE5E" w14:textId="77777777" w:rsidR="00435075" w:rsidRPr="008711D9" w:rsidRDefault="00435075" w:rsidP="00435075">
      <w:pPr>
        <w:pStyle w:val="Lignedecode"/>
        <w:rPr>
          <w:noProof w:val="0"/>
        </w:rPr>
      </w:pPr>
      <w:r w:rsidRPr="008711D9">
        <w:rPr>
          <w:noProof w:val="0"/>
        </w:rPr>
        <w:t xml:space="preserve"> width:10px;</w:t>
      </w:r>
    </w:p>
    <w:p w14:paraId="3FF04AE5" w14:textId="77777777" w:rsidR="00435075" w:rsidRPr="008711D9" w:rsidRDefault="00435075" w:rsidP="00435075">
      <w:pPr>
        <w:pStyle w:val="Lignedecode"/>
        <w:rPr>
          <w:noProof w:val="0"/>
        </w:rPr>
      </w:pPr>
      <w:r w:rsidRPr="008711D9">
        <w:rPr>
          <w:noProof w:val="0"/>
        </w:rPr>
        <w:t xml:space="preserve"> }</w:t>
      </w:r>
    </w:p>
    <w:p w14:paraId="0075F881" w14:textId="77777777" w:rsidR="00435075" w:rsidRPr="008711D9" w:rsidRDefault="00435075" w:rsidP="00435075">
      <w:pPr>
        <w:pStyle w:val="Lignedecode"/>
        <w:rPr>
          <w:noProof w:val="0"/>
        </w:rPr>
      </w:pPr>
      <w:r w:rsidRPr="008711D9">
        <w:rPr>
          <w:noProof w:val="0"/>
        </w:rPr>
        <w:t>input[type=submit], input[type=reset] {</w:t>
      </w:r>
    </w:p>
    <w:p w14:paraId="48CB2103" w14:textId="77777777" w:rsidR="00435075" w:rsidRPr="008711D9" w:rsidRDefault="00435075" w:rsidP="00435075">
      <w:pPr>
        <w:pStyle w:val="Lignedecode"/>
        <w:rPr>
          <w:noProof w:val="0"/>
        </w:rPr>
      </w:pPr>
      <w:r w:rsidRPr="008711D9">
        <w:rPr>
          <w:noProof w:val="0"/>
        </w:rPr>
        <w:t xml:space="preserve"> width:150px;</w:t>
      </w:r>
    </w:p>
    <w:p w14:paraId="33BE5A1E" w14:textId="77777777" w:rsidR="00435075" w:rsidRPr="008711D9" w:rsidRDefault="00435075" w:rsidP="00435075">
      <w:pPr>
        <w:pStyle w:val="Lignedecode"/>
        <w:rPr>
          <w:noProof w:val="0"/>
        </w:rPr>
      </w:pPr>
      <w:r w:rsidRPr="008711D9">
        <w:rPr>
          <w:noProof w:val="0"/>
        </w:rPr>
        <w:t xml:space="preserve"> margin-left:5px;</w:t>
      </w:r>
    </w:p>
    <w:p w14:paraId="2893F0AA" w14:textId="77777777" w:rsidR="00435075" w:rsidRPr="008711D9" w:rsidRDefault="00435075" w:rsidP="00435075">
      <w:pPr>
        <w:pStyle w:val="Lignedecode"/>
        <w:rPr>
          <w:noProof w:val="0"/>
        </w:rPr>
      </w:pPr>
      <w:r w:rsidRPr="008711D9">
        <w:rPr>
          <w:noProof w:val="0"/>
        </w:rPr>
        <w:t xml:space="preserve"> box-shadow:1px 1px 1px #D83F3D;</w:t>
      </w:r>
    </w:p>
    <w:p w14:paraId="4E847356" w14:textId="77777777" w:rsidR="00435075" w:rsidRPr="008711D9" w:rsidRDefault="00435075" w:rsidP="00435075">
      <w:pPr>
        <w:pStyle w:val="Lignedecode"/>
        <w:rPr>
          <w:noProof w:val="0"/>
        </w:rPr>
      </w:pPr>
      <w:r w:rsidRPr="008711D9">
        <w:rPr>
          <w:noProof w:val="0"/>
        </w:rPr>
        <w:t xml:space="preserve"> cursor:pointer;</w:t>
      </w:r>
    </w:p>
    <w:p w14:paraId="4A499251" w14:textId="77777777" w:rsidR="00435075" w:rsidRPr="008711D9" w:rsidRDefault="00435075" w:rsidP="00435075">
      <w:pPr>
        <w:pStyle w:val="Lignedecode"/>
        <w:rPr>
          <w:noProof w:val="0"/>
        </w:rPr>
      </w:pPr>
      <w:r w:rsidRPr="008711D9">
        <w:rPr>
          <w:noProof w:val="0"/>
        </w:rPr>
        <w:t xml:space="preserve"> text-align:center;</w:t>
      </w:r>
    </w:p>
    <w:p w14:paraId="037F12BC" w14:textId="77777777" w:rsidR="00435075" w:rsidRPr="008711D9" w:rsidRDefault="00435075" w:rsidP="00435075">
      <w:pPr>
        <w:pStyle w:val="Lignedecode"/>
        <w:rPr>
          <w:noProof w:val="0"/>
        </w:rPr>
      </w:pPr>
      <w:r w:rsidRPr="008711D9">
        <w:rPr>
          <w:noProof w:val="0"/>
        </w:rPr>
        <w:t xml:space="preserve"> }</w:t>
      </w:r>
    </w:p>
    <w:p w14:paraId="3CFE5997" w14:textId="77777777" w:rsidR="00435075" w:rsidRPr="008711D9" w:rsidRDefault="00435075" w:rsidP="00435075">
      <w:pPr>
        <w:pStyle w:val="Lignedecode"/>
        <w:rPr>
          <w:noProof w:val="0"/>
        </w:rPr>
      </w:pPr>
      <w:r w:rsidRPr="008711D9">
        <w:rPr>
          <w:noProof w:val="0"/>
        </w:rPr>
        <w:t>/* ================================ */</w:t>
      </w:r>
    </w:p>
    <w:p w14:paraId="04BFBE8A" w14:textId="77777777" w:rsidR="00435075" w:rsidRPr="008711D9" w:rsidRDefault="00435075" w:rsidP="00435075">
      <w:pPr>
        <w:pStyle w:val="Lignedecode"/>
        <w:rPr>
          <w:noProof w:val="0"/>
        </w:rPr>
      </w:pPr>
      <w:r w:rsidRPr="008711D9">
        <w:rPr>
          <w:noProof w:val="0"/>
        </w:rPr>
        <w:t>/* === style pour le fieldset   === */</w:t>
      </w:r>
    </w:p>
    <w:p w14:paraId="4AFD6EF4" w14:textId="77777777" w:rsidR="00435075" w:rsidRPr="008711D9" w:rsidRDefault="00435075" w:rsidP="00435075">
      <w:pPr>
        <w:pStyle w:val="Lignedecode"/>
        <w:rPr>
          <w:noProof w:val="0"/>
        </w:rPr>
      </w:pPr>
      <w:r w:rsidRPr="008711D9">
        <w:rPr>
          <w:noProof w:val="0"/>
        </w:rPr>
        <w:t>/* ================================ */</w:t>
      </w:r>
    </w:p>
    <w:p w14:paraId="779650AB" w14:textId="77777777" w:rsidR="00435075" w:rsidRPr="008711D9" w:rsidRDefault="00435075" w:rsidP="00435075">
      <w:pPr>
        <w:pStyle w:val="Lignedecode"/>
        <w:rPr>
          <w:noProof w:val="0"/>
        </w:rPr>
      </w:pPr>
      <w:r w:rsidRPr="008711D9">
        <w:rPr>
          <w:noProof w:val="0"/>
        </w:rPr>
        <w:t xml:space="preserve"> fieldset {</w:t>
      </w:r>
    </w:p>
    <w:p w14:paraId="5CA19BA4" w14:textId="77777777" w:rsidR="00435075" w:rsidRPr="008711D9" w:rsidRDefault="00435075" w:rsidP="00435075">
      <w:pPr>
        <w:pStyle w:val="Lignedecode"/>
        <w:rPr>
          <w:noProof w:val="0"/>
        </w:rPr>
      </w:pPr>
      <w:r w:rsidRPr="008711D9">
        <w:rPr>
          <w:noProof w:val="0"/>
        </w:rPr>
        <w:t xml:space="preserve"> padding:0 20px 20px 20px;</w:t>
      </w:r>
    </w:p>
    <w:p w14:paraId="3EDCD598" w14:textId="77777777" w:rsidR="00435075" w:rsidRPr="008711D9" w:rsidRDefault="00435075" w:rsidP="00435075">
      <w:pPr>
        <w:pStyle w:val="Lignedecode"/>
        <w:rPr>
          <w:noProof w:val="0"/>
        </w:rPr>
      </w:pPr>
      <w:r w:rsidRPr="008711D9">
        <w:rPr>
          <w:noProof w:val="0"/>
        </w:rPr>
        <w:t xml:space="preserve"> margin-bottom:10px;</w:t>
      </w:r>
    </w:p>
    <w:p w14:paraId="38FAFB17" w14:textId="77777777" w:rsidR="00435075" w:rsidRPr="008711D9" w:rsidRDefault="00435075" w:rsidP="00435075">
      <w:pPr>
        <w:pStyle w:val="Lignedecode"/>
        <w:rPr>
          <w:noProof w:val="0"/>
        </w:rPr>
      </w:pPr>
      <w:r w:rsidRPr="008711D9">
        <w:rPr>
          <w:noProof w:val="0"/>
        </w:rPr>
        <w:t xml:space="preserve"> border:1px solid #DF3F3F;</w:t>
      </w:r>
    </w:p>
    <w:p w14:paraId="0F7F7727" w14:textId="77777777" w:rsidR="00435075" w:rsidRPr="008711D9" w:rsidRDefault="00435075" w:rsidP="00435075">
      <w:pPr>
        <w:pStyle w:val="Lignedecode"/>
        <w:rPr>
          <w:noProof w:val="0"/>
        </w:rPr>
      </w:pPr>
      <w:r w:rsidRPr="008711D9">
        <w:rPr>
          <w:noProof w:val="0"/>
        </w:rPr>
        <w:t xml:space="preserve"> }</w:t>
      </w:r>
    </w:p>
    <w:p w14:paraId="280AC5D2" w14:textId="77777777" w:rsidR="00435075" w:rsidRPr="008711D9" w:rsidRDefault="00435075" w:rsidP="00435075">
      <w:pPr>
        <w:pStyle w:val="Lignedecode"/>
        <w:rPr>
          <w:noProof w:val="0"/>
        </w:rPr>
      </w:pPr>
      <w:r w:rsidRPr="008711D9">
        <w:rPr>
          <w:noProof w:val="0"/>
        </w:rPr>
        <w:t>legend {</w:t>
      </w:r>
    </w:p>
    <w:p w14:paraId="4053DB09" w14:textId="77777777" w:rsidR="00435075" w:rsidRPr="008711D9" w:rsidRDefault="00435075" w:rsidP="00435075">
      <w:pPr>
        <w:pStyle w:val="Lignedecode"/>
        <w:rPr>
          <w:noProof w:val="0"/>
        </w:rPr>
      </w:pPr>
      <w:r w:rsidRPr="008711D9">
        <w:rPr>
          <w:noProof w:val="0"/>
        </w:rPr>
        <w:t xml:space="preserve"> color:#DF3F3F;</w:t>
      </w:r>
    </w:p>
    <w:p w14:paraId="6C06C8A0" w14:textId="77777777" w:rsidR="00435075" w:rsidRPr="008711D9" w:rsidRDefault="00435075" w:rsidP="00435075">
      <w:pPr>
        <w:pStyle w:val="Lignedecode"/>
        <w:rPr>
          <w:noProof w:val="0"/>
        </w:rPr>
      </w:pPr>
      <w:r w:rsidRPr="008711D9">
        <w:rPr>
          <w:noProof w:val="0"/>
        </w:rPr>
        <w:t xml:space="preserve"> font-weight:bold</w:t>
      </w:r>
    </w:p>
    <w:p w14:paraId="5B4B9297" w14:textId="77777777" w:rsidR="00435075" w:rsidRPr="008711D9" w:rsidRDefault="00435075" w:rsidP="00435075">
      <w:pPr>
        <w:pStyle w:val="Lignedecode"/>
        <w:rPr>
          <w:noProof w:val="0"/>
        </w:rPr>
      </w:pPr>
      <w:r w:rsidRPr="008711D9">
        <w:rPr>
          <w:noProof w:val="0"/>
        </w:rPr>
        <w:t xml:space="preserve"> }</w:t>
      </w:r>
    </w:p>
    <w:p w14:paraId="7D439D6B" w14:textId="77777777" w:rsidR="00435075" w:rsidRPr="008711D9" w:rsidRDefault="00435075" w:rsidP="00435075">
      <w:pPr>
        <w:pStyle w:val="Lignedecode"/>
        <w:rPr>
          <w:noProof w:val="0"/>
        </w:rPr>
      </w:pPr>
      <w:r w:rsidRPr="008711D9">
        <w:rPr>
          <w:noProof w:val="0"/>
        </w:rPr>
        <w:t>/* ================================ */</w:t>
      </w:r>
    </w:p>
    <w:p w14:paraId="25FB07A9" w14:textId="77777777" w:rsidR="00435075" w:rsidRPr="008711D9" w:rsidRDefault="00435075" w:rsidP="00435075">
      <w:pPr>
        <w:pStyle w:val="Lignedecode"/>
        <w:rPr>
          <w:noProof w:val="0"/>
        </w:rPr>
      </w:pPr>
      <w:r w:rsidRPr="008711D9">
        <w:rPr>
          <w:noProof w:val="0"/>
        </w:rPr>
        <w:t>/* === style pour le tableau    === */</w:t>
      </w:r>
    </w:p>
    <w:p w14:paraId="2A61A68D" w14:textId="77777777" w:rsidR="00435075" w:rsidRPr="008711D9" w:rsidRDefault="00435075" w:rsidP="00435075">
      <w:pPr>
        <w:pStyle w:val="Lignedecode"/>
        <w:rPr>
          <w:noProof w:val="0"/>
        </w:rPr>
      </w:pPr>
      <w:r w:rsidRPr="008711D9">
        <w:rPr>
          <w:noProof w:val="0"/>
        </w:rPr>
        <w:t>/* ================================ */</w:t>
      </w:r>
    </w:p>
    <w:p w14:paraId="7F3F45FC" w14:textId="77777777" w:rsidR="00435075" w:rsidRPr="008711D9" w:rsidRDefault="00435075" w:rsidP="00435075">
      <w:pPr>
        <w:pStyle w:val="Lignedecode"/>
        <w:rPr>
          <w:noProof w:val="0"/>
        </w:rPr>
      </w:pPr>
      <w:r w:rsidRPr="008711D9">
        <w:rPr>
          <w:noProof w:val="0"/>
        </w:rPr>
        <w:t>table {</w:t>
      </w:r>
    </w:p>
    <w:p w14:paraId="396CE1CA" w14:textId="77777777" w:rsidR="00435075" w:rsidRPr="008711D9" w:rsidRDefault="00435075" w:rsidP="00435075">
      <w:pPr>
        <w:pStyle w:val="Lignedecode"/>
        <w:rPr>
          <w:noProof w:val="0"/>
        </w:rPr>
      </w:pPr>
      <w:r w:rsidRPr="008711D9">
        <w:rPr>
          <w:noProof w:val="0"/>
        </w:rPr>
        <w:t>border:2px solid #DF3F3F;</w:t>
      </w:r>
    </w:p>
    <w:p w14:paraId="211EC4FF" w14:textId="77777777" w:rsidR="00435075" w:rsidRPr="008711D9" w:rsidRDefault="00435075" w:rsidP="00435075">
      <w:pPr>
        <w:pStyle w:val="Lignedecode"/>
        <w:rPr>
          <w:noProof w:val="0"/>
        </w:rPr>
      </w:pPr>
      <w:r w:rsidRPr="008711D9">
        <w:rPr>
          <w:noProof w:val="0"/>
        </w:rPr>
        <w:t>border-collapse:collapse;</w:t>
      </w:r>
    </w:p>
    <w:p w14:paraId="34783079" w14:textId="77777777" w:rsidR="00435075" w:rsidRPr="008711D9" w:rsidRDefault="00435075" w:rsidP="00435075">
      <w:pPr>
        <w:pStyle w:val="Lignedecode"/>
        <w:rPr>
          <w:noProof w:val="0"/>
        </w:rPr>
      </w:pPr>
      <w:r w:rsidRPr="008711D9">
        <w:rPr>
          <w:noProof w:val="0"/>
        </w:rPr>
        <w:t>/*width:100%;*/</w:t>
      </w:r>
    </w:p>
    <w:p w14:paraId="01E85087" w14:textId="77777777" w:rsidR="00435075" w:rsidRPr="008711D9" w:rsidRDefault="00435075" w:rsidP="00435075">
      <w:pPr>
        <w:pStyle w:val="Lignedecode"/>
        <w:rPr>
          <w:noProof w:val="0"/>
        </w:rPr>
      </w:pPr>
      <w:r w:rsidRPr="008711D9">
        <w:rPr>
          <w:noProof w:val="0"/>
        </w:rPr>
        <w:t>width:850px;</w:t>
      </w:r>
    </w:p>
    <w:p w14:paraId="4865F1DB" w14:textId="77777777" w:rsidR="00435075" w:rsidRPr="008711D9" w:rsidRDefault="00435075" w:rsidP="00435075">
      <w:pPr>
        <w:pStyle w:val="Lignedecode"/>
        <w:rPr>
          <w:noProof w:val="0"/>
        </w:rPr>
      </w:pPr>
      <w:r w:rsidRPr="008711D9">
        <w:rPr>
          <w:noProof w:val="0"/>
        </w:rPr>
        <w:t>/*margin:auto;*/</w:t>
      </w:r>
    </w:p>
    <w:p w14:paraId="09FC3BDA" w14:textId="77777777" w:rsidR="00435075" w:rsidRPr="008711D9" w:rsidRDefault="00435075" w:rsidP="00435075">
      <w:pPr>
        <w:pStyle w:val="Lignedecode"/>
        <w:rPr>
          <w:noProof w:val="0"/>
        </w:rPr>
      </w:pPr>
      <w:r w:rsidRPr="008711D9">
        <w:rPr>
          <w:noProof w:val="0"/>
        </w:rPr>
        <w:t>margin-left: 10px;</w:t>
      </w:r>
    </w:p>
    <w:p w14:paraId="2C90C3C8" w14:textId="77777777" w:rsidR="00435075" w:rsidRPr="008711D9" w:rsidRDefault="00435075" w:rsidP="00435075">
      <w:pPr>
        <w:pStyle w:val="Lignedecode"/>
        <w:rPr>
          <w:noProof w:val="0"/>
        </w:rPr>
      </w:pPr>
      <w:r w:rsidRPr="008711D9">
        <w:rPr>
          <w:noProof w:val="0"/>
        </w:rPr>
        <w:t>margin-right: auto;</w:t>
      </w:r>
    </w:p>
    <w:p w14:paraId="48B3A23A" w14:textId="77777777" w:rsidR="00435075" w:rsidRPr="008711D9" w:rsidRDefault="00435075" w:rsidP="00435075">
      <w:pPr>
        <w:pStyle w:val="Lignedecode"/>
        <w:rPr>
          <w:noProof w:val="0"/>
        </w:rPr>
      </w:pPr>
      <w:r w:rsidRPr="008711D9">
        <w:rPr>
          <w:noProof w:val="0"/>
        </w:rPr>
        <w:t>}</w:t>
      </w:r>
    </w:p>
    <w:p w14:paraId="2E636B5B" w14:textId="77777777" w:rsidR="00435075" w:rsidRPr="008711D9" w:rsidRDefault="00435075" w:rsidP="00435075">
      <w:pPr>
        <w:pStyle w:val="Lignedecode"/>
        <w:rPr>
          <w:noProof w:val="0"/>
        </w:rPr>
      </w:pPr>
      <w:r w:rsidRPr="008711D9">
        <w:rPr>
          <w:noProof w:val="0"/>
        </w:rPr>
        <w:t>thead, tfoot {</w:t>
      </w:r>
    </w:p>
    <w:p w14:paraId="371A4532" w14:textId="77777777" w:rsidR="00435075" w:rsidRPr="008711D9" w:rsidRDefault="00435075" w:rsidP="00435075">
      <w:pPr>
        <w:pStyle w:val="Lignedecode"/>
        <w:rPr>
          <w:noProof w:val="0"/>
        </w:rPr>
      </w:pPr>
      <w:r w:rsidRPr="008711D9">
        <w:rPr>
          <w:noProof w:val="0"/>
        </w:rPr>
        <w:t>background-color:#D0E3FA;</w:t>
      </w:r>
    </w:p>
    <w:p w14:paraId="05DD5F6B" w14:textId="77777777" w:rsidR="00435075" w:rsidRPr="008711D9" w:rsidRDefault="00435075" w:rsidP="00435075">
      <w:pPr>
        <w:pStyle w:val="Lignedecode"/>
        <w:rPr>
          <w:noProof w:val="0"/>
        </w:rPr>
      </w:pPr>
      <w:r w:rsidRPr="008711D9">
        <w:rPr>
          <w:noProof w:val="0"/>
        </w:rPr>
        <w:t>border:1px solid #DF3F3F;</w:t>
      </w:r>
    </w:p>
    <w:p w14:paraId="18A22D97" w14:textId="77777777" w:rsidR="00435075" w:rsidRPr="008711D9" w:rsidRDefault="00435075" w:rsidP="00435075">
      <w:pPr>
        <w:pStyle w:val="Lignedecode"/>
        <w:rPr>
          <w:noProof w:val="0"/>
        </w:rPr>
      </w:pPr>
      <w:r w:rsidRPr="008711D9">
        <w:rPr>
          <w:noProof w:val="0"/>
        </w:rPr>
        <w:t>text-align:center;</w:t>
      </w:r>
    </w:p>
    <w:p w14:paraId="20BBC9A8" w14:textId="77777777" w:rsidR="00435075" w:rsidRPr="008711D9" w:rsidRDefault="00435075" w:rsidP="00435075">
      <w:pPr>
        <w:pStyle w:val="Lignedecode"/>
        <w:rPr>
          <w:noProof w:val="0"/>
        </w:rPr>
      </w:pPr>
      <w:r w:rsidRPr="008711D9">
        <w:rPr>
          <w:noProof w:val="0"/>
        </w:rPr>
        <w:t>}</w:t>
      </w:r>
    </w:p>
    <w:p w14:paraId="5F33F6AA" w14:textId="77777777" w:rsidR="00435075" w:rsidRPr="008711D9" w:rsidRDefault="00435075" w:rsidP="00435075">
      <w:pPr>
        <w:pStyle w:val="Lignedecode"/>
        <w:rPr>
          <w:noProof w:val="0"/>
        </w:rPr>
      </w:pPr>
      <w:r w:rsidRPr="008711D9">
        <w:rPr>
          <w:noProof w:val="0"/>
        </w:rPr>
        <w:t>tbody {</w:t>
      </w:r>
    </w:p>
    <w:p w14:paraId="678AC048" w14:textId="77777777" w:rsidR="00435075" w:rsidRPr="008711D9" w:rsidRDefault="00435075" w:rsidP="00435075">
      <w:pPr>
        <w:pStyle w:val="Lignedecode"/>
        <w:rPr>
          <w:noProof w:val="0"/>
        </w:rPr>
      </w:pPr>
      <w:r w:rsidRPr="008711D9">
        <w:rPr>
          <w:noProof w:val="0"/>
        </w:rPr>
        <w:t>background-color:#FFFFFF;</w:t>
      </w:r>
    </w:p>
    <w:p w14:paraId="50FF72E8" w14:textId="77777777" w:rsidR="00435075" w:rsidRPr="008711D9" w:rsidRDefault="00435075" w:rsidP="00435075">
      <w:pPr>
        <w:pStyle w:val="Lignedecode"/>
        <w:rPr>
          <w:noProof w:val="0"/>
        </w:rPr>
      </w:pPr>
      <w:r w:rsidRPr="008711D9">
        <w:rPr>
          <w:noProof w:val="0"/>
        </w:rPr>
        <w:t>border:1px solid #DF3F3F;</w:t>
      </w:r>
    </w:p>
    <w:p w14:paraId="72E80592" w14:textId="77777777" w:rsidR="00435075" w:rsidRPr="008711D9" w:rsidRDefault="00435075" w:rsidP="00435075">
      <w:pPr>
        <w:pStyle w:val="Lignedecode"/>
        <w:rPr>
          <w:noProof w:val="0"/>
        </w:rPr>
      </w:pPr>
      <w:r w:rsidRPr="008711D9">
        <w:rPr>
          <w:noProof w:val="0"/>
        </w:rPr>
        <w:t>}</w:t>
      </w:r>
    </w:p>
    <w:p w14:paraId="4A2AA355" w14:textId="77777777" w:rsidR="00435075" w:rsidRPr="008711D9" w:rsidRDefault="00435075" w:rsidP="00435075">
      <w:pPr>
        <w:pStyle w:val="Lignedecode"/>
        <w:rPr>
          <w:noProof w:val="0"/>
        </w:rPr>
      </w:pPr>
      <w:r w:rsidRPr="008711D9">
        <w:rPr>
          <w:noProof w:val="0"/>
        </w:rPr>
        <w:t>th {</w:t>
      </w:r>
    </w:p>
    <w:p w14:paraId="60C8BFEE" w14:textId="77777777" w:rsidR="00435075" w:rsidRPr="008711D9" w:rsidRDefault="00435075" w:rsidP="00435075">
      <w:pPr>
        <w:pStyle w:val="Lignedecode"/>
        <w:rPr>
          <w:noProof w:val="0"/>
        </w:rPr>
      </w:pPr>
      <w:r w:rsidRPr="008711D9">
        <w:rPr>
          <w:noProof w:val="0"/>
        </w:rPr>
        <w:t>font-family:Arial;</w:t>
      </w:r>
    </w:p>
    <w:p w14:paraId="1077F551" w14:textId="77777777" w:rsidR="00435075" w:rsidRPr="008711D9" w:rsidRDefault="00435075" w:rsidP="00435075">
      <w:pPr>
        <w:pStyle w:val="Lignedecode"/>
        <w:rPr>
          <w:noProof w:val="0"/>
        </w:rPr>
      </w:pPr>
      <w:r w:rsidRPr="008711D9">
        <w:rPr>
          <w:noProof w:val="0"/>
        </w:rPr>
        <w:t>/*border:1px dotted #D83F3D;*/</w:t>
      </w:r>
    </w:p>
    <w:p w14:paraId="650ACE75" w14:textId="77777777" w:rsidR="00435075" w:rsidRPr="008711D9" w:rsidRDefault="00435075" w:rsidP="00435075">
      <w:pPr>
        <w:pStyle w:val="Lignedecode"/>
        <w:rPr>
          <w:noProof w:val="0"/>
        </w:rPr>
      </w:pPr>
      <w:r w:rsidRPr="008711D9">
        <w:rPr>
          <w:noProof w:val="0"/>
        </w:rPr>
        <w:t>border:1px solid #DF3F3F;</w:t>
      </w:r>
    </w:p>
    <w:p w14:paraId="6A9F5AE2" w14:textId="77777777" w:rsidR="00435075" w:rsidRPr="008711D9" w:rsidRDefault="00435075" w:rsidP="00435075">
      <w:pPr>
        <w:pStyle w:val="Lignedecode"/>
        <w:rPr>
          <w:noProof w:val="0"/>
        </w:rPr>
      </w:pPr>
      <w:r w:rsidRPr="008711D9">
        <w:rPr>
          <w:noProof w:val="0"/>
        </w:rPr>
        <w:t>padding:5px;</w:t>
      </w:r>
    </w:p>
    <w:p w14:paraId="7E6E7E05" w14:textId="77777777" w:rsidR="00435075" w:rsidRPr="008711D9" w:rsidRDefault="00435075" w:rsidP="00435075">
      <w:pPr>
        <w:pStyle w:val="Lignedecode"/>
        <w:rPr>
          <w:noProof w:val="0"/>
        </w:rPr>
      </w:pPr>
      <w:r w:rsidRPr="008711D9">
        <w:rPr>
          <w:noProof w:val="0"/>
        </w:rPr>
        <w:t>background-color:#FFF3F3;</w:t>
      </w:r>
    </w:p>
    <w:p w14:paraId="6FE57190" w14:textId="77777777" w:rsidR="00435075" w:rsidRPr="008711D9" w:rsidRDefault="00435075" w:rsidP="00435075">
      <w:pPr>
        <w:pStyle w:val="Lignedecode"/>
        <w:rPr>
          <w:noProof w:val="0"/>
        </w:rPr>
      </w:pPr>
      <w:r w:rsidRPr="008711D9">
        <w:rPr>
          <w:noProof w:val="0"/>
        </w:rPr>
        <w:t>width:20%;</w:t>
      </w:r>
    </w:p>
    <w:p w14:paraId="504282F2" w14:textId="77777777" w:rsidR="00435075" w:rsidRPr="008711D9" w:rsidRDefault="00435075" w:rsidP="00435075">
      <w:pPr>
        <w:pStyle w:val="Lignedecode"/>
        <w:rPr>
          <w:noProof w:val="0"/>
        </w:rPr>
      </w:pPr>
      <w:r w:rsidRPr="008711D9">
        <w:rPr>
          <w:noProof w:val="0"/>
        </w:rPr>
        <w:t>text-align:center;</w:t>
      </w:r>
    </w:p>
    <w:p w14:paraId="22A64B78" w14:textId="77777777" w:rsidR="00435075" w:rsidRPr="008711D9" w:rsidRDefault="00435075" w:rsidP="00435075">
      <w:pPr>
        <w:pStyle w:val="Lignedecode"/>
        <w:rPr>
          <w:noProof w:val="0"/>
        </w:rPr>
      </w:pPr>
      <w:r w:rsidRPr="008711D9">
        <w:rPr>
          <w:noProof w:val="0"/>
        </w:rPr>
        <w:t>}</w:t>
      </w:r>
    </w:p>
    <w:p w14:paraId="60A9EDFE" w14:textId="77777777" w:rsidR="00435075" w:rsidRPr="008711D9" w:rsidRDefault="00435075" w:rsidP="00435075">
      <w:pPr>
        <w:pStyle w:val="Lignedecode"/>
        <w:rPr>
          <w:noProof w:val="0"/>
        </w:rPr>
      </w:pPr>
      <w:r w:rsidRPr="008711D9">
        <w:rPr>
          <w:noProof w:val="0"/>
        </w:rPr>
        <w:t>td {</w:t>
      </w:r>
    </w:p>
    <w:p w14:paraId="721C1A56" w14:textId="77777777" w:rsidR="00435075" w:rsidRPr="008711D9" w:rsidRDefault="00435075" w:rsidP="00435075">
      <w:pPr>
        <w:pStyle w:val="Lignedecode"/>
        <w:rPr>
          <w:noProof w:val="0"/>
        </w:rPr>
      </w:pPr>
      <w:r w:rsidRPr="008711D9">
        <w:rPr>
          <w:noProof w:val="0"/>
        </w:rPr>
        <w:t>font-family:Arial;</w:t>
      </w:r>
    </w:p>
    <w:p w14:paraId="3B2B591E" w14:textId="77777777" w:rsidR="00435075" w:rsidRPr="008711D9" w:rsidRDefault="00435075" w:rsidP="00435075">
      <w:pPr>
        <w:pStyle w:val="Lignedecode"/>
        <w:rPr>
          <w:noProof w:val="0"/>
        </w:rPr>
      </w:pPr>
      <w:r w:rsidRPr="008711D9">
        <w:rPr>
          <w:noProof w:val="0"/>
        </w:rPr>
        <w:t>font-size:90%;</w:t>
      </w:r>
    </w:p>
    <w:p w14:paraId="0906A1C1" w14:textId="77777777" w:rsidR="00435075" w:rsidRPr="008711D9" w:rsidRDefault="00435075" w:rsidP="00435075">
      <w:pPr>
        <w:pStyle w:val="Lignedecode"/>
        <w:rPr>
          <w:noProof w:val="0"/>
        </w:rPr>
      </w:pPr>
      <w:r w:rsidRPr="008711D9">
        <w:rPr>
          <w:noProof w:val="0"/>
        </w:rPr>
        <w:lastRenderedPageBreak/>
        <w:t>border:1px solid #DF3F3F;</w:t>
      </w:r>
    </w:p>
    <w:p w14:paraId="5E781206" w14:textId="77777777" w:rsidR="00435075" w:rsidRPr="008711D9" w:rsidRDefault="00435075" w:rsidP="00435075">
      <w:pPr>
        <w:pStyle w:val="Lignedecode"/>
        <w:rPr>
          <w:noProof w:val="0"/>
        </w:rPr>
      </w:pPr>
      <w:r w:rsidRPr="008711D9">
        <w:rPr>
          <w:noProof w:val="0"/>
        </w:rPr>
        <w:t>padding:5px;</w:t>
      </w:r>
    </w:p>
    <w:p w14:paraId="3F5850C3" w14:textId="77777777" w:rsidR="00435075" w:rsidRPr="008711D9" w:rsidRDefault="00435075" w:rsidP="00435075">
      <w:pPr>
        <w:pStyle w:val="Lignedecode"/>
        <w:rPr>
          <w:noProof w:val="0"/>
        </w:rPr>
      </w:pPr>
      <w:r w:rsidRPr="008711D9">
        <w:rPr>
          <w:noProof w:val="0"/>
        </w:rPr>
        <w:t>/*text-align:left;*/</w:t>
      </w:r>
    </w:p>
    <w:p w14:paraId="3A1F27D9" w14:textId="77777777" w:rsidR="00435075" w:rsidRPr="008711D9" w:rsidRDefault="00435075" w:rsidP="00435075">
      <w:pPr>
        <w:pStyle w:val="Lignedecode"/>
        <w:rPr>
          <w:noProof w:val="0"/>
        </w:rPr>
      </w:pPr>
      <w:r w:rsidRPr="008711D9">
        <w:rPr>
          <w:noProof w:val="0"/>
        </w:rPr>
        <w:t>text-align:center;</w:t>
      </w:r>
    </w:p>
    <w:p w14:paraId="584895F5" w14:textId="77777777" w:rsidR="00435075" w:rsidRPr="008711D9" w:rsidRDefault="00435075" w:rsidP="00435075">
      <w:pPr>
        <w:pStyle w:val="Lignedecode"/>
        <w:rPr>
          <w:noProof w:val="0"/>
        </w:rPr>
      </w:pPr>
      <w:r w:rsidRPr="008711D9">
        <w:rPr>
          <w:noProof w:val="0"/>
        </w:rPr>
        <w:t>}</w:t>
      </w:r>
    </w:p>
    <w:p w14:paraId="73ADC7F2" w14:textId="77777777" w:rsidR="00435075" w:rsidRPr="008711D9" w:rsidRDefault="00435075" w:rsidP="00435075">
      <w:pPr>
        <w:pStyle w:val="Lignedecode"/>
        <w:rPr>
          <w:noProof w:val="0"/>
        </w:rPr>
      </w:pPr>
      <w:r w:rsidRPr="008711D9">
        <w:rPr>
          <w:noProof w:val="0"/>
        </w:rPr>
        <w:t>caption {</w:t>
      </w:r>
    </w:p>
    <w:p w14:paraId="6CDC76FD" w14:textId="77777777" w:rsidR="00435075" w:rsidRPr="008711D9" w:rsidRDefault="00435075" w:rsidP="00435075">
      <w:pPr>
        <w:pStyle w:val="Lignedecode"/>
        <w:rPr>
          <w:noProof w:val="0"/>
        </w:rPr>
      </w:pPr>
      <w:r w:rsidRPr="008711D9">
        <w:rPr>
          <w:noProof w:val="0"/>
        </w:rPr>
        <w:t>font-family:Arial;</w:t>
      </w:r>
    </w:p>
    <w:p w14:paraId="60CDAD49" w14:textId="77777777" w:rsidR="00435075" w:rsidRPr="008711D9" w:rsidRDefault="00435075" w:rsidP="00435075">
      <w:pPr>
        <w:pStyle w:val="Lignedecode"/>
        <w:rPr>
          <w:noProof w:val="0"/>
        </w:rPr>
      </w:pPr>
      <w:r w:rsidRPr="008711D9">
        <w:rPr>
          <w:noProof w:val="0"/>
        </w:rPr>
        <w:t>font-size:120%;</w:t>
      </w:r>
    </w:p>
    <w:p w14:paraId="4D7DC095" w14:textId="77777777" w:rsidR="00435075" w:rsidRPr="008711D9" w:rsidRDefault="00435075" w:rsidP="00435075">
      <w:pPr>
        <w:pStyle w:val="Lignedecode"/>
        <w:rPr>
          <w:noProof w:val="0"/>
        </w:rPr>
      </w:pPr>
      <w:r w:rsidRPr="008711D9">
        <w:rPr>
          <w:noProof w:val="0"/>
        </w:rPr>
        <w:t>text-align:center;</w:t>
      </w:r>
    </w:p>
    <w:p w14:paraId="6C51DFA7" w14:textId="77777777" w:rsidR="00435075" w:rsidRPr="008711D9" w:rsidRDefault="00435075" w:rsidP="00435075">
      <w:pPr>
        <w:pStyle w:val="Lignedecode"/>
        <w:rPr>
          <w:noProof w:val="0"/>
        </w:rPr>
      </w:pPr>
      <w:r w:rsidRPr="008711D9">
        <w:rPr>
          <w:noProof w:val="0"/>
        </w:rPr>
        <w:t>color:#DF3F3F;</w:t>
      </w:r>
    </w:p>
    <w:p w14:paraId="1BFE0D78" w14:textId="77777777" w:rsidR="00435075" w:rsidRPr="008711D9" w:rsidRDefault="00435075" w:rsidP="00435075">
      <w:pPr>
        <w:pStyle w:val="Lignedecode"/>
        <w:rPr>
          <w:noProof w:val="0"/>
        </w:rPr>
      </w:pPr>
      <w:r w:rsidRPr="008711D9">
        <w:rPr>
          <w:noProof w:val="0"/>
        </w:rPr>
        <w:t>font-weight:bold</w:t>
      </w:r>
    </w:p>
    <w:p w14:paraId="7C577B8C" w14:textId="77777777" w:rsidR="00435075" w:rsidRPr="008711D9" w:rsidRDefault="00435075" w:rsidP="00435075">
      <w:pPr>
        <w:pStyle w:val="Lignedecode"/>
        <w:rPr>
          <w:noProof w:val="0"/>
        </w:rPr>
      </w:pPr>
      <w:r w:rsidRPr="008711D9">
        <w:rPr>
          <w:noProof w:val="0"/>
        </w:rPr>
        <w:t>}</w:t>
      </w:r>
    </w:p>
    <w:p w14:paraId="432BAA96" w14:textId="77777777" w:rsidR="00435075" w:rsidRPr="008711D9" w:rsidRDefault="00435075" w:rsidP="00435075">
      <w:pPr>
        <w:pStyle w:val="Lignedecode"/>
        <w:rPr>
          <w:noProof w:val="0"/>
        </w:rPr>
      </w:pPr>
      <w:r w:rsidRPr="008711D9">
        <w:rPr>
          <w:noProof w:val="0"/>
        </w:rPr>
        <w:t>/* ============================= */</w:t>
      </w:r>
    </w:p>
    <w:p w14:paraId="7D3C18BA" w14:textId="77777777" w:rsidR="00435075" w:rsidRPr="008711D9" w:rsidRDefault="00435075" w:rsidP="00435075">
      <w:pPr>
        <w:pStyle w:val="Lignedecode"/>
        <w:rPr>
          <w:noProof w:val="0"/>
        </w:rPr>
      </w:pPr>
      <w:r w:rsidRPr="008711D9">
        <w:rPr>
          <w:noProof w:val="0"/>
        </w:rPr>
        <w:t>/* === style pour le menu    === */</w:t>
      </w:r>
    </w:p>
    <w:p w14:paraId="058D886B" w14:textId="77777777" w:rsidR="00435075" w:rsidRPr="008711D9" w:rsidRDefault="00435075" w:rsidP="00435075">
      <w:pPr>
        <w:pStyle w:val="Lignedecode"/>
        <w:rPr>
          <w:noProof w:val="0"/>
        </w:rPr>
      </w:pPr>
      <w:r w:rsidRPr="008711D9">
        <w:rPr>
          <w:noProof w:val="0"/>
        </w:rPr>
        <w:t>/* ============================= */</w:t>
      </w:r>
    </w:p>
    <w:p w14:paraId="21B71344" w14:textId="77777777" w:rsidR="00435075" w:rsidRPr="008711D9" w:rsidRDefault="00435075" w:rsidP="00435075">
      <w:pPr>
        <w:pStyle w:val="Lignedecode"/>
        <w:rPr>
          <w:noProof w:val="0"/>
        </w:rPr>
      </w:pPr>
      <w:r w:rsidRPr="008711D9">
        <w:rPr>
          <w:noProof w:val="0"/>
        </w:rPr>
        <w:t>div.menu {font-size:18px;}</w:t>
      </w:r>
    </w:p>
    <w:p w14:paraId="076AD97E" w14:textId="77777777" w:rsidR="00435075" w:rsidRPr="008711D9" w:rsidRDefault="00435075" w:rsidP="00435075">
      <w:pPr>
        <w:pStyle w:val="Lignedecode"/>
        <w:rPr>
          <w:noProof w:val="0"/>
        </w:rPr>
      </w:pPr>
      <w:r w:rsidRPr="008711D9">
        <w:rPr>
          <w:noProof w:val="0"/>
        </w:rPr>
        <w:t>p.menu {color:#DF3F3F; font-weight:bold}</w:t>
      </w:r>
    </w:p>
    <w:p w14:paraId="29267CAF" w14:textId="77777777" w:rsidR="00435075" w:rsidRPr="008711D9" w:rsidRDefault="00435075" w:rsidP="00435075">
      <w:pPr>
        <w:pStyle w:val="Lignedecode"/>
        <w:rPr>
          <w:noProof w:val="0"/>
        </w:rPr>
      </w:pPr>
      <w:r w:rsidRPr="008711D9">
        <w:rPr>
          <w:noProof w:val="0"/>
        </w:rPr>
        <w:t>a.menu {color:#DF3F3F;}</w:t>
      </w:r>
    </w:p>
    <w:p w14:paraId="448A0B1C" w14:textId="77777777" w:rsidR="00435075" w:rsidRPr="008711D9" w:rsidRDefault="00435075" w:rsidP="00435075">
      <w:pPr>
        <w:pStyle w:val="Lignedecode"/>
        <w:rPr>
          <w:noProof w:val="0"/>
        </w:rPr>
      </w:pPr>
      <w:r w:rsidRPr="008711D9">
        <w:rPr>
          <w:noProof w:val="0"/>
        </w:rPr>
        <w:t>a.menu:link    {color:#DF3F3F;background-color:transparent;text-decoration:none;}</w:t>
      </w:r>
    </w:p>
    <w:p w14:paraId="7ED8FA39" w14:textId="77777777" w:rsidR="00435075" w:rsidRPr="008711D9" w:rsidRDefault="00435075" w:rsidP="00435075">
      <w:pPr>
        <w:pStyle w:val="Lignedecode"/>
        <w:rPr>
          <w:noProof w:val="0"/>
        </w:rPr>
      </w:pPr>
      <w:r w:rsidRPr="008711D9">
        <w:rPr>
          <w:noProof w:val="0"/>
        </w:rPr>
        <w:t>a.menu:visited {color:#893232;background-color:transparent;text-decoration:none;}</w:t>
      </w:r>
    </w:p>
    <w:p w14:paraId="650460BB" w14:textId="77777777" w:rsidR="00435075" w:rsidRPr="008711D9" w:rsidRDefault="00435075" w:rsidP="00435075">
      <w:pPr>
        <w:pStyle w:val="Lignedecode"/>
        <w:rPr>
          <w:noProof w:val="0"/>
        </w:rPr>
      </w:pPr>
      <w:r w:rsidRPr="008711D9">
        <w:rPr>
          <w:noProof w:val="0"/>
        </w:rPr>
        <w:t>a.menu:hover   {color:#000000;background-color:#FCDEDE;text-decoration:none;}</w:t>
      </w:r>
    </w:p>
    <w:p w14:paraId="73FFC1DE" w14:textId="77777777" w:rsidR="00435075" w:rsidRPr="008711D9" w:rsidRDefault="00435075" w:rsidP="00435075">
      <w:pPr>
        <w:pStyle w:val="Lignedecode"/>
        <w:rPr>
          <w:noProof w:val="0"/>
        </w:rPr>
      </w:pPr>
      <w:r w:rsidRPr="008711D9">
        <w:rPr>
          <w:noProof w:val="0"/>
        </w:rPr>
        <w:t>a.menu:active  {color:#FF0000;background-color:transparent;text-decoration:none;}</w:t>
      </w:r>
    </w:p>
    <w:p w14:paraId="35BD5CFB" w14:textId="77777777" w:rsidR="00435075" w:rsidRPr="008711D9" w:rsidRDefault="00435075" w:rsidP="00435075"/>
    <w:p w14:paraId="3CA4E26C" w14:textId="77777777" w:rsidR="00435075" w:rsidRPr="008711D9" w:rsidRDefault="00435075" w:rsidP="00435075">
      <w:pPr>
        <w:pStyle w:val="Titre5"/>
      </w:pPr>
      <w:bookmarkStart w:id="63" w:name="_Toc290223751"/>
      <w:bookmarkStart w:id="64" w:name="_Toc290283266"/>
      <w:r w:rsidRPr="008711D9">
        <w:t>Les sous-programmes</w:t>
      </w:r>
      <w:bookmarkEnd w:id="63"/>
      <w:bookmarkEnd w:id="64"/>
    </w:p>
    <w:p w14:paraId="1C8F2FE3" w14:textId="77777777" w:rsidR="00435075" w:rsidRPr="008711D9" w:rsidRDefault="00435075" w:rsidP="00435075">
      <w:pPr>
        <w:rPr>
          <w:rFonts w:cs="Arial"/>
        </w:rPr>
      </w:pPr>
      <w:r w:rsidRPr="008711D9">
        <w:rPr>
          <w:rFonts w:cs="Arial"/>
        </w:rPr>
        <w:t xml:space="preserve">Le fichier </w:t>
      </w:r>
      <w:r w:rsidRPr="008711D9">
        <w:rPr>
          <w:rFonts w:cs="Arial"/>
          <w:color w:val="008000"/>
          <w:lang w:eastAsia="fr-FR"/>
        </w:rPr>
        <w:t>fonction_include_sprog.php</w:t>
      </w:r>
      <w:r w:rsidRPr="008711D9">
        <w:rPr>
          <w:rFonts w:cs="Arial"/>
        </w:rPr>
        <w:t xml:space="preserve"> contient les sous-programmes de validation, de mise en forme et de chargement de fichiers, qui sont utilisés dans les programmes PHP. Voici son contenu :</w:t>
      </w:r>
    </w:p>
    <w:p w14:paraId="3C2CEB76" w14:textId="77777777" w:rsidR="00435075" w:rsidRPr="008711D9" w:rsidRDefault="00435075" w:rsidP="00435075">
      <w:pPr>
        <w:pStyle w:val="Lignedecode"/>
        <w:rPr>
          <w:noProof w:val="0"/>
        </w:rPr>
      </w:pPr>
      <w:r w:rsidRPr="008711D9">
        <w:rPr>
          <w:noProof w:val="0"/>
        </w:rPr>
        <w:t>&lt;?php</w:t>
      </w:r>
    </w:p>
    <w:p w14:paraId="2251D919" w14:textId="77777777" w:rsidR="00435075" w:rsidRPr="008711D9" w:rsidRDefault="00435075" w:rsidP="00435075">
      <w:pPr>
        <w:pStyle w:val="Lignedecode"/>
        <w:rPr>
          <w:noProof w:val="0"/>
        </w:rPr>
      </w:pPr>
      <w:r w:rsidRPr="008711D9">
        <w:rPr>
          <w:noProof w:val="0"/>
        </w:rPr>
        <w:t>define("MAXDOSSIER","10000000");</w:t>
      </w:r>
    </w:p>
    <w:p w14:paraId="390255A5" w14:textId="77777777" w:rsidR="00435075" w:rsidRPr="008711D9" w:rsidRDefault="00435075" w:rsidP="00435075">
      <w:pPr>
        <w:pStyle w:val="Lignedecode"/>
        <w:rPr>
          <w:noProof w:val="0"/>
        </w:rPr>
      </w:pPr>
      <w:r w:rsidRPr="008711D9">
        <w:rPr>
          <w:noProof w:val="0"/>
        </w:rPr>
        <w:t>define("WEB_EOL","&lt;br/&gt;");</w:t>
      </w:r>
    </w:p>
    <w:p w14:paraId="299C724F" w14:textId="77777777" w:rsidR="00435075" w:rsidRPr="008711D9" w:rsidRDefault="00435075" w:rsidP="00435075">
      <w:pPr>
        <w:pStyle w:val="Lignedecode"/>
        <w:rPr>
          <w:noProof w:val="0"/>
        </w:rPr>
      </w:pPr>
      <w:r w:rsidRPr="008711D9">
        <w:rPr>
          <w:noProof w:val="0"/>
        </w:rPr>
        <w:t>// ==========================================</w:t>
      </w:r>
    </w:p>
    <w:p w14:paraId="71DA1298" w14:textId="77777777" w:rsidR="00435075" w:rsidRPr="008711D9" w:rsidRDefault="00435075" w:rsidP="00435075">
      <w:pPr>
        <w:pStyle w:val="Lignedecode"/>
        <w:rPr>
          <w:noProof w:val="0"/>
        </w:rPr>
      </w:pPr>
      <w:r w:rsidRPr="008711D9">
        <w:rPr>
          <w:noProof w:val="0"/>
        </w:rPr>
        <w:t>// --- fonction de validation des données ---</w:t>
      </w:r>
    </w:p>
    <w:p w14:paraId="56083F83" w14:textId="77777777" w:rsidR="00435075" w:rsidRPr="008711D9" w:rsidRDefault="00435075" w:rsidP="00435075">
      <w:pPr>
        <w:pStyle w:val="Lignedecode"/>
        <w:rPr>
          <w:noProof w:val="0"/>
        </w:rPr>
      </w:pPr>
      <w:r w:rsidRPr="008711D9">
        <w:rPr>
          <w:noProof w:val="0"/>
        </w:rPr>
        <w:t>// ===========================================</w:t>
      </w:r>
    </w:p>
    <w:p w14:paraId="15796CD1" w14:textId="77777777" w:rsidR="00435075" w:rsidRPr="008711D9" w:rsidRDefault="00435075" w:rsidP="00435075">
      <w:pPr>
        <w:pStyle w:val="Lignedecode"/>
        <w:rPr>
          <w:noProof w:val="0"/>
        </w:rPr>
      </w:pPr>
      <w:r w:rsidRPr="008711D9">
        <w:rPr>
          <w:noProof w:val="0"/>
        </w:rPr>
        <w:t>function validation_donnees($Nom,$Prenom,$Dossier,$Courriel)</w:t>
      </w:r>
    </w:p>
    <w:p w14:paraId="6E505ACD" w14:textId="77777777" w:rsidR="00435075" w:rsidRPr="008711D9" w:rsidRDefault="00435075" w:rsidP="00435075">
      <w:pPr>
        <w:pStyle w:val="Lignedecode"/>
        <w:rPr>
          <w:noProof w:val="0"/>
        </w:rPr>
      </w:pPr>
      <w:r w:rsidRPr="008711D9">
        <w:rPr>
          <w:noProof w:val="0"/>
        </w:rPr>
        <w:t>{</w:t>
      </w:r>
    </w:p>
    <w:p w14:paraId="1BB85240" w14:textId="77777777" w:rsidR="00435075" w:rsidRPr="008711D9" w:rsidRDefault="00435075" w:rsidP="00435075">
      <w:pPr>
        <w:pStyle w:val="Lignedecode"/>
        <w:rPr>
          <w:noProof w:val="0"/>
        </w:rPr>
      </w:pPr>
      <w:r w:rsidRPr="008711D9">
        <w:rPr>
          <w:noProof w:val="0"/>
        </w:rPr>
        <w:t xml:space="preserve"> // --- Protection de l'injection HTML ---</w:t>
      </w:r>
    </w:p>
    <w:p w14:paraId="09382AC2" w14:textId="77777777" w:rsidR="00435075" w:rsidRPr="008711D9" w:rsidRDefault="00435075" w:rsidP="00435075">
      <w:pPr>
        <w:pStyle w:val="Lignedecode"/>
        <w:rPr>
          <w:noProof w:val="0"/>
        </w:rPr>
      </w:pPr>
      <w:r w:rsidRPr="008711D9">
        <w:rPr>
          <w:noProof w:val="0"/>
        </w:rPr>
        <w:t xml:space="preserve"> $Nom     = strip_tags($Nom)     ;</w:t>
      </w:r>
    </w:p>
    <w:p w14:paraId="4ACD0F38" w14:textId="77777777" w:rsidR="00435075" w:rsidRPr="008711D9" w:rsidRDefault="00435075" w:rsidP="00435075">
      <w:pPr>
        <w:pStyle w:val="Lignedecode"/>
        <w:rPr>
          <w:noProof w:val="0"/>
        </w:rPr>
      </w:pPr>
      <w:r w:rsidRPr="008711D9">
        <w:rPr>
          <w:noProof w:val="0"/>
        </w:rPr>
        <w:t xml:space="preserve"> $Prenom  = strip_tags($Prenom)  ;</w:t>
      </w:r>
    </w:p>
    <w:p w14:paraId="37CDC0C5" w14:textId="77777777" w:rsidR="00435075" w:rsidRPr="008711D9" w:rsidRDefault="00435075" w:rsidP="00435075">
      <w:pPr>
        <w:pStyle w:val="Lignedecode"/>
        <w:rPr>
          <w:noProof w:val="0"/>
        </w:rPr>
      </w:pPr>
      <w:r w:rsidRPr="008711D9">
        <w:rPr>
          <w:noProof w:val="0"/>
        </w:rPr>
        <w:t xml:space="preserve"> $Dossier = strip_tags($Dossier) ;</w:t>
      </w:r>
    </w:p>
    <w:p w14:paraId="6B690ED8" w14:textId="77777777" w:rsidR="00435075" w:rsidRPr="008711D9" w:rsidRDefault="00435075" w:rsidP="00435075">
      <w:pPr>
        <w:pStyle w:val="Lignedecode"/>
        <w:rPr>
          <w:noProof w:val="0"/>
        </w:rPr>
      </w:pPr>
      <w:r w:rsidRPr="008711D9">
        <w:rPr>
          <w:noProof w:val="0"/>
        </w:rPr>
        <w:t xml:space="preserve"> $Courriel= strip_tags($Courriel);</w:t>
      </w:r>
    </w:p>
    <w:p w14:paraId="386B6709" w14:textId="77777777" w:rsidR="00435075" w:rsidRPr="008711D9" w:rsidRDefault="00435075" w:rsidP="00435075">
      <w:pPr>
        <w:pStyle w:val="Lignedecode"/>
        <w:rPr>
          <w:noProof w:val="0"/>
        </w:rPr>
      </w:pPr>
      <w:r w:rsidRPr="008711D9">
        <w:rPr>
          <w:noProof w:val="0"/>
        </w:rPr>
        <w:t xml:space="preserve"> // ---------------------------------------</w:t>
      </w:r>
    </w:p>
    <w:p w14:paraId="0B5C93C6" w14:textId="77777777" w:rsidR="00435075" w:rsidRPr="008711D9" w:rsidRDefault="00435075" w:rsidP="00435075">
      <w:pPr>
        <w:pStyle w:val="Lignedecode"/>
        <w:rPr>
          <w:noProof w:val="0"/>
        </w:rPr>
      </w:pPr>
      <w:r w:rsidRPr="008711D9">
        <w:rPr>
          <w:noProof w:val="0"/>
        </w:rPr>
        <w:t xml:space="preserve"> // on vérifie qu'il n'y a aucun champ vide</w:t>
      </w:r>
    </w:p>
    <w:p w14:paraId="799DBBB0" w14:textId="77777777" w:rsidR="00435075" w:rsidRPr="008711D9" w:rsidRDefault="00435075" w:rsidP="00435075">
      <w:pPr>
        <w:pStyle w:val="Lignedecode"/>
        <w:rPr>
          <w:noProof w:val="0"/>
        </w:rPr>
      </w:pPr>
      <w:r w:rsidRPr="008711D9">
        <w:rPr>
          <w:noProof w:val="0"/>
        </w:rPr>
        <w:t xml:space="preserve"> // ---------------------------------------</w:t>
      </w:r>
    </w:p>
    <w:p w14:paraId="333647F3" w14:textId="77777777" w:rsidR="00435075" w:rsidRPr="008711D9" w:rsidRDefault="00435075" w:rsidP="00435075">
      <w:pPr>
        <w:pStyle w:val="Lignedecode"/>
        <w:rPr>
          <w:noProof w:val="0"/>
        </w:rPr>
      </w:pPr>
      <w:r w:rsidRPr="008711D9">
        <w:rPr>
          <w:noProof w:val="0"/>
        </w:rPr>
        <w:t xml:space="preserve"> if (!empty($Dossier) &amp;&amp; !empty($Nom) &amp;&amp; !empty($Prenom) &amp;&amp; !empty($Courriel))</w:t>
      </w:r>
    </w:p>
    <w:p w14:paraId="4472F63D" w14:textId="77777777" w:rsidR="00435075" w:rsidRPr="008711D9" w:rsidRDefault="00435075" w:rsidP="00435075">
      <w:pPr>
        <w:pStyle w:val="Lignedecode"/>
        <w:rPr>
          <w:noProof w:val="0"/>
        </w:rPr>
      </w:pPr>
      <w:r w:rsidRPr="008711D9">
        <w:rPr>
          <w:noProof w:val="0"/>
        </w:rPr>
        <w:t xml:space="preserve"> {</w:t>
      </w:r>
    </w:p>
    <w:p w14:paraId="095D6E83" w14:textId="77777777" w:rsidR="00435075" w:rsidRPr="008711D9" w:rsidRDefault="00435075" w:rsidP="00435075">
      <w:pPr>
        <w:pStyle w:val="Lignedecode"/>
        <w:rPr>
          <w:noProof w:val="0"/>
        </w:rPr>
      </w:pPr>
      <w:r w:rsidRPr="008711D9">
        <w:rPr>
          <w:noProof w:val="0"/>
        </w:rPr>
        <w:t xml:space="preserve">  // ---------------------------------------</w:t>
      </w:r>
    </w:p>
    <w:p w14:paraId="60653DBA" w14:textId="77777777" w:rsidR="00435075" w:rsidRPr="008711D9" w:rsidRDefault="00435075" w:rsidP="00435075">
      <w:pPr>
        <w:pStyle w:val="Lignedecode"/>
        <w:rPr>
          <w:noProof w:val="0"/>
        </w:rPr>
      </w:pPr>
      <w:r w:rsidRPr="008711D9">
        <w:rPr>
          <w:noProof w:val="0"/>
        </w:rPr>
        <w:t xml:space="preserve">  // on vérifie la validité des chaque champ</w:t>
      </w:r>
    </w:p>
    <w:p w14:paraId="26FDF3DF" w14:textId="77777777" w:rsidR="00435075" w:rsidRPr="008711D9" w:rsidRDefault="00435075" w:rsidP="00435075">
      <w:pPr>
        <w:pStyle w:val="Lignedecode"/>
        <w:rPr>
          <w:noProof w:val="0"/>
        </w:rPr>
      </w:pPr>
      <w:r w:rsidRPr="008711D9">
        <w:rPr>
          <w:noProof w:val="0"/>
        </w:rPr>
        <w:t xml:space="preserve">  // ---------------------------------------</w:t>
      </w:r>
    </w:p>
    <w:p w14:paraId="778169AE" w14:textId="77777777" w:rsidR="00435075" w:rsidRPr="008711D9" w:rsidRDefault="00435075" w:rsidP="00435075">
      <w:pPr>
        <w:pStyle w:val="Lignedecode"/>
        <w:rPr>
          <w:noProof w:val="0"/>
        </w:rPr>
      </w:pPr>
      <w:r w:rsidRPr="008711D9">
        <w:rPr>
          <w:noProof w:val="0"/>
        </w:rPr>
        <w:t xml:space="preserve">  $retourValidationDossier   = true ;</w:t>
      </w:r>
    </w:p>
    <w:p w14:paraId="3AC036D7" w14:textId="77777777" w:rsidR="00435075" w:rsidRPr="008711D9" w:rsidRDefault="00435075" w:rsidP="00435075">
      <w:pPr>
        <w:pStyle w:val="Lignedecode"/>
        <w:rPr>
          <w:noProof w:val="0"/>
        </w:rPr>
      </w:pPr>
      <w:r w:rsidRPr="008711D9">
        <w:rPr>
          <w:noProof w:val="0"/>
        </w:rPr>
        <w:t xml:space="preserve">  $retourValidationCourriel  = true ;</w:t>
      </w:r>
    </w:p>
    <w:p w14:paraId="7B04AF0B" w14:textId="77777777" w:rsidR="00435075" w:rsidRPr="008711D9" w:rsidRDefault="00435075" w:rsidP="00435075">
      <w:pPr>
        <w:pStyle w:val="Lignedecode"/>
        <w:rPr>
          <w:noProof w:val="0"/>
        </w:rPr>
      </w:pPr>
      <w:r w:rsidRPr="008711D9">
        <w:rPr>
          <w:noProof w:val="0"/>
        </w:rPr>
        <w:t xml:space="preserve">  $retourValidationNom       = true ;</w:t>
      </w:r>
    </w:p>
    <w:p w14:paraId="7DBC2A22" w14:textId="77777777" w:rsidR="00435075" w:rsidRPr="008711D9" w:rsidRDefault="00435075" w:rsidP="00435075">
      <w:pPr>
        <w:pStyle w:val="Lignedecode"/>
        <w:rPr>
          <w:noProof w:val="0"/>
        </w:rPr>
      </w:pPr>
      <w:r w:rsidRPr="008711D9">
        <w:rPr>
          <w:noProof w:val="0"/>
        </w:rPr>
        <w:t xml:space="preserve">  $retourValidationPrenom    = true ;</w:t>
      </w:r>
    </w:p>
    <w:p w14:paraId="36A96558" w14:textId="77777777" w:rsidR="00435075" w:rsidRPr="008711D9" w:rsidRDefault="00435075" w:rsidP="00435075">
      <w:pPr>
        <w:pStyle w:val="Lignedecode"/>
        <w:rPr>
          <w:noProof w:val="0"/>
        </w:rPr>
      </w:pPr>
      <w:r w:rsidRPr="008711D9">
        <w:rPr>
          <w:noProof w:val="0"/>
        </w:rPr>
        <w:t xml:space="preserve">  if (!empty($Nom))</w:t>
      </w:r>
    </w:p>
    <w:p w14:paraId="1BA1B8B6" w14:textId="77777777" w:rsidR="00435075" w:rsidRPr="008711D9" w:rsidRDefault="00435075" w:rsidP="00435075">
      <w:pPr>
        <w:pStyle w:val="Lignedecode"/>
        <w:rPr>
          <w:noProof w:val="0"/>
        </w:rPr>
      </w:pPr>
      <w:r w:rsidRPr="008711D9">
        <w:rPr>
          <w:noProof w:val="0"/>
        </w:rPr>
        <w:t xml:space="preserve">  {</w:t>
      </w:r>
    </w:p>
    <w:p w14:paraId="2637EC7E" w14:textId="77777777" w:rsidR="00435075" w:rsidRPr="008711D9" w:rsidRDefault="00435075" w:rsidP="00435075">
      <w:pPr>
        <w:pStyle w:val="Lignedecode"/>
        <w:rPr>
          <w:noProof w:val="0"/>
        </w:rPr>
      </w:pPr>
      <w:r w:rsidRPr="008711D9">
        <w:rPr>
          <w:noProof w:val="0"/>
        </w:rPr>
        <w:t xml:space="preserve">   $Nom=normalisation_nom($Nom)     ;</w:t>
      </w:r>
    </w:p>
    <w:p w14:paraId="4A787776" w14:textId="77777777" w:rsidR="00435075" w:rsidRPr="008711D9" w:rsidRDefault="00435075" w:rsidP="00435075">
      <w:pPr>
        <w:pStyle w:val="Lignedecode"/>
        <w:rPr>
          <w:noProof w:val="0"/>
        </w:rPr>
      </w:pPr>
      <w:r w:rsidRPr="008711D9">
        <w:rPr>
          <w:noProof w:val="0"/>
        </w:rPr>
        <w:t xml:space="preserve">   $retourValidationNom=!empty($Nom);</w:t>
      </w:r>
    </w:p>
    <w:p w14:paraId="0A8BD3F8" w14:textId="77777777" w:rsidR="00435075" w:rsidRPr="008711D9" w:rsidRDefault="00435075" w:rsidP="00435075">
      <w:pPr>
        <w:pStyle w:val="Lignedecode"/>
        <w:rPr>
          <w:noProof w:val="0"/>
        </w:rPr>
      </w:pPr>
      <w:r w:rsidRPr="008711D9">
        <w:rPr>
          <w:noProof w:val="0"/>
        </w:rPr>
        <w:t xml:space="preserve">   if ($retourValidationNom)</w:t>
      </w:r>
    </w:p>
    <w:p w14:paraId="314F8C5D" w14:textId="77777777" w:rsidR="00435075" w:rsidRPr="008711D9" w:rsidRDefault="00435075" w:rsidP="00435075">
      <w:pPr>
        <w:pStyle w:val="Lignedecode"/>
        <w:rPr>
          <w:noProof w:val="0"/>
        </w:rPr>
      </w:pPr>
      <w:r w:rsidRPr="008711D9">
        <w:rPr>
          <w:noProof w:val="0"/>
        </w:rPr>
        <w:lastRenderedPageBreak/>
        <w:t xml:space="preserve">   {</w:t>
      </w:r>
    </w:p>
    <w:p w14:paraId="53C89943" w14:textId="77777777" w:rsidR="00435075" w:rsidRPr="008711D9" w:rsidRDefault="00435075" w:rsidP="00435075">
      <w:pPr>
        <w:pStyle w:val="Lignedecode"/>
        <w:rPr>
          <w:noProof w:val="0"/>
        </w:rPr>
      </w:pPr>
      <w:r w:rsidRPr="008711D9">
        <w:rPr>
          <w:noProof w:val="0"/>
        </w:rPr>
        <w:t xml:space="preserve">    $Nom  = $Nom ;</w:t>
      </w:r>
    </w:p>
    <w:p w14:paraId="51AC7223" w14:textId="77777777" w:rsidR="00435075" w:rsidRPr="008711D9" w:rsidRDefault="00435075" w:rsidP="00435075">
      <w:pPr>
        <w:pStyle w:val="Lignedecode"/>
        <w:rPr>
          <w:noProof w:val="0"/>
        </w:rPr>
      </w:pPr>
      <w:r w:rsidRPr="008711D9">
        <w:rPr>
          <w:noProof w:val="0"/>
        </w:rPr>
        <w:t xml:space="preserve">   }</w:t>
      </w:r>
    </w:p>
    <w:p w14:paraId="5FA3778A" w14:textId="77777777" w:rsidR="00435075" w:rsidRPr="008711D9" w:rsidRDefault="00435075" w:rsidP="00435075">
      <w:pPr>
        <w:pStyle w:val="Lignedecode"/>
        <w:rPr>
          <w:noProof w:val="0"/>
        </w:rPr>
      </w:pPr>
      <w:r w:rsidRPr="008711D9">
        <w:rPr>
          <w:noProof w:val="0"/>
        </w:rPr>
        <w:t xml:space="preserve">  }</w:t>
      </w:r>
    </w:p>
    <w:p w14:paraId="1D2DC645" w14:textId="77777777" w:rsidR="00435075" w:rsidRPr="008711D9" w:rsidRDefault="00435075" w:rsidP="00435075">
      <w:pPr>
        <w:pStyle w:val="Lignedecode"/>
        <w:rPr>
          <w:noProof w:val="0"/>
        </w:rPr>
      </w:pPr>
      <w:r w:rsidRPr="008711D9">
        <w:rPr>
          <w:noProof w:val="0"/>
        </w:rPr>
        <w:t xml:space="preserve">  if (!empty($Prenom))</w:t>
      </w:r>
    </w:p>
    <w:p w14:paraId="001C1671" w14:textId="77777777" w:rsidR="00435075" w:rsidRPr="008711D9" w:rsidRDefault="00435075" w:rsidP="00435075">
      <w:pPr>
        <w:pStyle w:val="Lignedecode"/>
        <w:rPr>
          <w:noProof w:val="0"/>
        </w:rPr>
      </w:pPr>
      <w:r w:rsidRPr="008711D9">
        <w:rPr>
          <w:noProof w:val="0"/>
        </w:rPr>
        <w:t xml:space="preserve">  {</w:t>
      </w:r>
    </w:p>
    <w:p w14:paraId="5095AA91" w14:textId="77777777" w:rsidR="00435075" w:rsidRPr="008711D9" w:rsidRDefault="00435075" w:rsidP="00435075">
      <w:pPr>
        <w:pStyle w:val="Lignedecode"/>
        <w:rPr>
          <w:noProof w:val="0"/>
        </w:rPr>
      </w:pPr>
      <w:r w:rsidRPr="008711D9">
        <w:rPr>
          <w:noProof w:val="0"/>
        </w:rPr>
        <w:t xml:space="preserve">   $Prenom=normalisation_nom($Prenom) ;</w:t>
      </w:r>
    </w:p>
    <w:p w14:paraId="18BD5B64" w14:textId="77777777" w:rsidR="00435075" w:rsidRPr="008711D9" w:rsidRDefault="00435075" w:rsidP="00435075">
      <w:pPr>
        <w:pStyle w:val="Lignedecode"/>
        <w:rPr>
          <w:noProof w:val="0"/>
        </w:rPr>
      </w:pPr>
      <w:r w:rsidRPr="008711D9">
        <w:rPr>
          <w:noProof w:val="0"/>
        </w:rPr>
        <w:t xml:space="preserve">   $retourValidationPrenom=!empty($Prenom);</w:t>
      </w:r>
    </w:p>
    <w:p w14:paraId="3367BD9B" w14:textId="77777777" w:rsidR="00435075" w:rsidRPr="008711D9" w:rsidRDefault="00435075" w:rsidP="00435075">
      <w:pPr>
        <w:pStyle w:val="Lignedecode"/>
        <w:rPr>
          <w:noProof w:val="0"/>
        </w:rPr>
      </w:pPr>
      <w:r w:rsidRPr="008711D9">
        <w:rPr>
          <w:noProof w:val="0"/>
        </w:rPr>
        <w:t xml:space="preserve">   if ($retourValidationPrenom) </w:t>
      </w:r>
    </w:p>
    <w:p w14:paraId="2DE1B894" w14:textId="77777777" w:rsidR="00435075" w:rsidRPr="008711D9" w:rsidRDefault="00435075" w:rsidP="00435075">
      <w:pPr>
        <w:pStyle w:val="Lignedecode"/>
        <w:rPr>
          <w:noProof w:val="0"/>
        </w:rPr>
      </w:pPr>
      <w:r w:rsidRPr="008711D9">
        <w:rPr>
          <w:noProof w:val="0"/>
        </w:rPr>
        <w:t xml:space="preserve">   {</w:t>
      </w:r>
    </w:p>
    <w:p w14:paraId="4772D45E" w14:textId="77777777" w:rsidR="00435075" w:rsidRPr="008711D9" w:rsidRDefault="00435075" w:rsidP="00435075">
      <w:pPr>
        <w:pStyle w:val="Lignedecode"/>
        <w:rPr>
          <w:noProof w:val="0"/>
        </w:rPr>
      </w:pPr>
      <w:r w:rsidRPr="008711D9">
        <w:rPr>
          <w:noProof w:val="0"/>
        </w:rPr>
        <w:t xml:space="preserve">    $Prenom  = $Prenom ;</w:t>
      </w:r>
    </w:p>
    <w:p w14:paraId="1B49E262" w14:textId="77777777" w:rsidR="00435075" w:rsidRPr="008711D9" w:rsidRDefault="00435075" w:rsidP="00435075">
      <w:pPr>
        <w:pStyle w:val="Lignedecode"/>
        <w:rPr>
          <w:noProof w:val="0"/>
        </w:rPr>
      </w:pPr>
      <w:r w:rsidRPr="008711D9">
        <w:rPr>
          <w:noProof w:val="0"/>
        </w:rPr>
        <w:t xml:space="preserve">   }</w:t>
      </w:r>
    </w:p>
    <w:p w14:paraId="7C7E80F8" w14:textId="77777777" w:rsidR="00435075" w:rsidRPr="008711D9" w:rsidRDefault="00435075" w:rsidP="00435075">
      <w:pPr>
        <w:pStyle w:val="Lignedecode"/>
        <w:rPr>
          <w:noProof w:val="0"/>
        </w:rPr>
      </w:pPr>
      <w:r w:rsidRPr="008711D9">
        <w:rPr>
          <w:noProof w:val="0"/>
        </w:rPr>
        <w:t xml:space="preserve">  }</w:t>
      </w:r>
    </w:p>
    <w:p w14:paraId="1C26B337" w14:textId="77777777" w:rsidR="00435075" w:rsidRPr="008711D9" w:rsidRDefault="00435075" w:rsidP="00435075">
      <w:pPr>
        <w:pStyle w:val="Lignedecode"/>
        <w:rPr>
          <w:noProof w:val="0"/>
        </w:rPr>
      </w:pPr>
      <w:r w:rsidRPr="008711D9">
        <w:rPr>
          <w:noProof w:val="0"/>
        </w:rPr>
        <w:t xml:space="preserve">  if (!empty($Dossier))</w:t>
      </w:r>
    </w:p>
    <w:p w14:paraId="13B6080B" w14:textId="77777777" w:rsidR="00435075" w:rsidRPr="008711D9" w:rsidRDefault="00435075" w:rsidP="00435075">
      <w:pPr>
        <w:pStyle w:val="Lignedecode"/>
        <w:rPr>
          <w:noProof w:val="0"/>
        </w:rPr>
      </w:pPr>
      <w:r w:rsidRPr="008711D9">
        <w:rPr>
          <w:noProof w:val="0"/>
        </w:rPr>
        <w:t xml:space="preserve">  {</w:t>
      </w:r>
    </w:p>
    <w:p w14:paraId="495F5747" w14:textId="77777777" w:rsidR="00435075" w:rsidRPr="008711D9" w:rsidRDefault="00435075" w:rsidP="00435075">
      <w:pPr>
        <w:pStyle w:val="Lignedecode"/>
        <w:rPr>
          <w:noProof w:val="0"/>
        </w:rPr>
      </w:pPr>
      <w:r w:rsidRPr="008711D9">
        <w:rPr>
          <w:noProof w:val="0"/>
        </w:rPr>
        <w:t xml:space="preserve">   $Dossier=normalisation_numerique($Dossier)           ;</w:t>
      </w:r>
    </w:p>
    <w:p w14:paraId="69A40AFE" w14:textId="77777777" w:rsidR="00435075" w:rsidRPr="008711D9" w:rsidRDefault="00435075" w:rsidP="00435075">
      <w:pPr>
        <w:pStyle w:val="Lignedecode"/>
        <w:rPr>
          <w:noProof w:val="0"/>
        </w:rPr>
      </w:pPr>
      <w:r w:rsidRPr="008711D9">
        <w:rPr>
          <w:noProof w:val="0"/>
        </w:rPr>
        <w:t xml:space="preserve">   $retourValidationDossier=validation_Dossier($Dossier);</w:t>
      </w:r>
    </w:p>
    <w:p w14:paraId="5546A80F" w14:textId="77777777" w:rsidR="00435075" w:rsidRPr="008711D9" w:rsidRDefault="00435075" w:rsidP="00435075">
      <w:pPr>
        <w:pStyle w:val="Lignedecode"/>
        <w:rPr>
          <w:noProof w:val="0"/>
        </w:rPr>
      </w:pPr>
      <w:r w:rsidRPr="008711D9">
        <w:rPr>
          <w:noProof w:val="0"/>
        </w:rPr>
        <w:t xml:space="preserve">   if ($retourValidationDossier)</w:t>
      </w:r>
    </w:p>
    <w:p w14:paraId="12AA35F9" w14:textId="77777777" w:rsidR="00435075" w:rsidRPr="008711D9" w:rsidRDefault="00435075" w:rsidP="00435075">
      <w:pPr>
        <w:pStyle w:val="Lignedecode"/>
        <w:rPr>
          <w:noProof w:val="0"/>
        </w:rPr>
      </w:pPr>
      <w:r w:rsidRPr="008711D9">
        <w:rPr>
          <w:noProof w:val="0"/>
        </w:rPr>
        <w:t xml:space="preserve">   {</w:t>
      </w:r>
    </w:p>
    <w:p w14:paraId="26E541DD" w14:textId="77777777" w:rsidR="00435075" w:rsidRPr="008711D9" w:rsidRDefault="00435075" w:rsidP="00435075">
      <w:pPr>
        <w:pStyle w:val="Lignedecode"/>
        <w:rPr>
          <w:noProof w:val="0"/>
        </w:rPr>
      </w:pPr>
      <w:r w:rsidRPr="008711D9">
        <w:rPr>
          <w:noProof w:val="0"/>
        </w:rPr>
        <w:t xml:space="preserve">    $Dossier  = intval($Dossier)     ;</w:t>
      </w:r>
    </w:p>
    <w:p w14:paraId="441C7BCC" w14:textId="77777777" w:rsidR="00435075" w:rsidRPr="008711D9" w:rsidRDefault="00435075" w:rsidP="00435075">
      <w:pPr>
        <w:pStyle w:val="Lignedecode"/>
        <w:rPr>
          <w:noProof w:val="0"/>
        </w:rPr>
      </w:pPr>
      <w:r w:rsidRPr="008711D9">
        <w:rPr>
          <w:noProof w:val="0"/>
        </w:rPr>
        <w:t xml:space="preserve">    $Dossier=sprintf("%06d",$Dossier);</w:t>
      </w:r>
    </w:p>
    <w:p w14:paraId="13C62A03" w14:textId="77777777" w:rsidR="00435075" w:rsidRPr="008711D9" w:rsidRDefault="00435075" w:rsidP="00435075">
      <w:pPr>
        <w:pStyle w:val="Lignedecode"/>
        <w:rPr>
          <w:noProof w:val="0"/>
        </w:rPr>
      </w:pPr>
      <w:r w:rsidRPr="008711D9">
        <w:rPr>
          <w:noProof w:val="0"/>
        </w:rPr>
        <w:t xml:space="preserve">   }</w:t>
      </w:r>
    </w:p>
    <w:p w14:paraId="344673F5" w14:textId="77777777" w:rsidR="00435075" w:rsidRPr="008711D9" w:rsidRDefault="00435075" w:rsidP="00435075">
      <w:pPr>
        <w:pStyle w:val="Lignedecode"/>
        <w:rPr>
          <w:noProof w:val="0"/>
        </w:rPr>
      </w:pPr>
      <w:r w:rsidRPr="008711D9">
        <w:rPr>
          <w:noProof w:val="0"/>
        </w:rPr>
        <w:t xml:space="preserve">  }</w:t>
      </w:r>
    </w:p>
    <w:p w14:paraId="0DDB40B2" w14:textId="77777777" w:rsidR="00435075" w:rsidRPr="008711D9" w:rsidRDefault="00435075" w:rsidP="00435075">
      <w:pPr>
        <w:pStyle w:val="Lignedecode"/>
        <w:rPr>
          <w:noProof w:val="0"/>
        </w:rPr>
      </w:pPr>
      <w:r w:rsidRPr="008711D9">
        <w:rPr>
          <w:noProof w:val="0"/>
        </w:rPr>
        <w:t xml:space="preserve">  if (!empty($Courriel))</w:t>
      </w:r>
    </w:p>
    <w:p w14:paraId="2F4D931B" w14:textId="77777777" w:rsidR="00435075" w:rsidRPr="008711D9" w:rsidRDefault="00435075" w:rsidP="00435075">
      <w:pPr>
        <w:pStyle w:val="Lignedecode"/>
        <w:rPr>
          <w:noProof w:val="0"/>
        </w:rPr>
      </w:pPr>
      <w:r w:rsidRPr="008711D9">
        <w:rPr>
          <w:noProof w:val="0"/>
        </w:rPr>
        <w:t xml:space="preserve">  {</w:t>
      </w:r>
    </w:p>
    <w:p w14:paraId="4E112D41" w14:textId="77777777" w:rsidR="00435075" w:rsidRPr="008711D9" w:rsidRDefault="00435075" w:rsidP="00435075">
      <w:pPr>
        <w:pStyle w:val="Lignedecode"/>
        <w:rPr>
          <w:noProof w:val="0"/>
        </w:rPr>
      </w:pPr>
      <w:r w:rsidRPr="008711D9">
        <w:rPr>
          <w:noProof w:val="0"/>
        </w:rPr>
        <w:t xml:space="preserve">   $retourValidationCourriel=validation_Courriel($Courriel);</w:t>
      </w:r>
    </w:p>
    <w:p w14:paraId="0401E42B" w14:textId="77777777" w:rsidR="00435075" w:rsidRPr="008711D9" w:rsidRDefault="00435075" w:rsidP="00435075">
      <w:pPr>
        <w:pStyle w:val="Lignedecode"/>
        <w:rPr>
          <w:noProof w:val="0"/>
        </w:rPr>
      </w:pPr>
      <w:r w:rsidRPr="008711D9">
        <w:rPr>
          <w:noProof w:val="0"/>
        </w:rPr>
        <w:t xml:space="preserve">  }</w:t>
      </w:r>
    </w:p>
    <w:p w14:paraId="579AF905" w14:textId="77777777" w:rsidR="00435075" w:rsidRPr="008711D9" w:rsidRDefault="00435075" w:rsidP="00435075">
      <w:pPr>
        <w:pStyle w:val="Lignedecode"/>
        <w:rPr>
          <w:noProof w:val="0"/>
        </w:rPr>
      </w:pPr>
      <w:r w:rsidRPr="008711D9">
        <w:rPr>
          <w:noProof w:val="0"/>
        </w:rPr>
        <w:t xml:space="preserve">  // -------------------------------</w:t>
      </w:r>
    </w:p>
    <w:p w14:paraId="6F5025E1" w14:textId="77777777" w:rsidR="00435075" w:rsidRPr="008711D9" w:rsidRDefault="00435075" w:rsidP="00435075">
      <w:pPr>
        <w:pStyle w:val="Lignedecode"/>
        <w:rPr>
          <w:noProof w:val="0"/>
        </w:rPr>
      </w:pPr>
      <w:r w:rsidRPr="008711D9">
        <w:rPr>
          <w:noProof w:val="0"/>
        </w:rPr>
        <w:t xml:space="preserve">  // si tous les champs sont valides</w:t>
      </w:r>
    </w:p>
    <w:p w14:paraId="70CA2C9C" w14:textId="77777777" w:rsidR="00435075" w:rsidRPr="008711D9" w:rsidRDefault="00435075" w:rsidP="00435075">
      <w:pPr>
        <w:pStyle w:val="Lignedecode"/>
        <w:rPr>
          <w:noProof w:val="0"/>
        </w:rPr>
      </w:pPr>
      <w:r w:rsidRPr="008711D9">
        <w:rPr>
          <w:noProof w:val="0"/>
        </w:rPr>
        <w:t xml:space="preserve">  // -------------------------------</w:t>
      </w:r>
    </w:p>
    <w:p w14:paraId="171E50E3" w14:textId="77777777" w:rsidR="00435075" w:rsidRPr="008711D9" w:rsidRDefault="00435075" w:rsidP="00435075">
      <w:pPr>
        <w:pStyle w:val="Lignedecode"/>
        <w:rPr>
          <w:noProof w:val="0"/>
        </w:rPr>
      </w:pPr>
      <w:r w:rsidRPr="008711D9">
        <w:rPr>
          <w:noProof w:val="0"/>
        </w:rPr>
        <w:t xml:space="preserve">  if (($retourValidationDossier) &amp;&amp; ($retourValidationCourriel) &amp;&amp; ($retourValidationNom) &amp;&amp; ($retourValidationPrenom) )</w:t>
      </w:r>
    </w:p>
    <w:p w14:paraId="0111E3D1" w14:textId="77777777" w:rsidR="00435075" w:rsidRPr="008711D9" w:rsidRDefault="00435075" w:rsidP="00435075">
      <w:pPr>
        <w:pStyle w:val="Lignedecode"/>
        <w:rPr>
          <w:noProof w:val="0"/>
        </w:rPr>
      </w:pPr>
      <w:r w:rsidRPr="008711D9">
        <w:rPr>
          <w:noProof w:val="0"/>
        </w:rPr>
        <w:t xml:space="preserve">  {</w:t>
      </w:r>
    </w:p>
    <w:p w14:paraId="265D8A1E" w14:textId="77777777" w:rsidR="00435075" w:rsidRPr="008711D9" w:rsidRDefault="00435075" w:rsidP="00435075">
      <w:pPr>
        <w:pStyle w:val="Lignedecode"/>
        <w:rPr>
          <w:noProof w:val="0"/>
        </w:rPr>
      </w:pPr>
      <w:r w:rsidRPr="008711D9">
        <w:rPr>
          <w:noProof w:val="0"/>
        </w:rPr>
        <w:t xml:space="preserve">   $tab_retour=array($Dossier,$Nom,$Prenom,$Courriel);</w:t>
      </w:r>
    </w:p>
    <w:p w14:paraId="6D88556C" w14:textId="77777777" w:rsidR="00435075" w:rsidRPr="008711D9" w:rsidRDefault="00435075" w:rsidP="00435075">
      <w:pPr>
        <w:pStyle w:val="Lignedecode"/>
        <w:rPr>
          <w:noProof w:val="0"/>
        </w:rPr>
      </w:pPr>
      <w:r w:rsidRPr="008711D9">
        <w:rPr>
          <w:noProof w:val="0"/>
        </w:rPr>
        <w:t xml:space="preserve">  }</w:t>
      </w:r>
    </w:p>
    <w:p w14:paraId="2242023D" w14:textId="77777777" w:rsidR="00435075" w:rsidRPr="008711D9" w:rsidRDefault="00435075" w:rsidP="00435075">
      <w:pPr>
        <w:pStyle w:val="Lignedecode"/>
        <w:rPr>
          <w:noProof w:val="0"/>
        </w:rPr>
      </w:pPr>
      <w:r w:rsidRPr="008711D9">
        <w:rPr>
          <w:noProof w:val="0"/>
        </w:rPr>
        <w:t xml:space="preserve">  else</w:t>
      </w:r>
    </w:p>
    <w:p w14:paraId="595CB2E7" w14:textId="77777777" w:rsidR="00435075" w:rsidRPr="008711D9" w:rsidRDefault="00435075" w:rsidP="00435075">
      <w:pPr>
        <w:pStyle w:val="Lignedecode"/>
        <w:rPr>
          <w:noProof w:val="0"/>
        </w:rPr>
      </w:pPr>
      <w:r w:rsidRPr="008711D9">
        <w:rPr>
          <w:noProof w:val="0"/>
        </w:rPr>
        <w:t xml:space="preserve">  {</w:t>
      </w:r>
    </w:p>
    <w:p w14:paraId="54483277" w14:textId="77777777" w:rsidR="00435075" w:rsidRPr="008711D9" w:rsidRDefault="00435075" w:rsidP="00435075">
      <w:pPr>
        <w:pStyle w:val="Lignedecode"/>
        <w:rPr>
          <w:noProof w:val="0"/>
        </w:rPr>
      </w:pPr>
      <w:r w:rsidRPr="008711D9">
        <w:rPr>
          <w:noProof w:val="0"/>
        </w:rPr>
        <w:t xml:space="preserve">   $tab_retour=array();</w:t>
      </w:r>
    </w:p>
    <w:p w14:paraId="70C4E44E" w14:textId="77777777" w:rsidR="00435075" w:rsidRPr="008711D9" w:rsidRDefault="00435075" w:rsidP="00435075">
      <w:pPr>
        <w:pStyle w:val="Lignedecode"/>
        <w:rPr>
          <w:noProof w:val="0"/>
        </w:rPr>
      </w:pPr>
      <w:r w:rsidRPr="008711D9">
        <w:rPr>
          <w:noProof w:val="0"/>
        </w:rPr>
        <w:t xml:space="preserve">  }</w:t>
      </w:r>
    </w:p>
    <w:p w14:paraId="4C7785D0" w14:textId="77777777" w:rsidR="00435075" w:rsidRPr="008711D9" w:rsidRDefault="00435075" w:rsidP="00435075">
      <w:pPr>
        <w:pStyle w:val="Lignedecode"/>
        <w:rPr>
          <w:noProof w:val="0"/>
        </w:rPr>
      </w:pPr>
      <w:r w:rsidRPr="008711D9">
        <w:rPr>
          <w:noProof w:val="0"/>
        </w:rPr>
        <w:t xml:space="preserve"> }</w:t>
      </w:r>
    </w:p>
    <w:p w14:paraId="2055519C" w14:textId="77777777" w:rsidR="00435075" w:rsidRPr="008711D9" w:rsidRDefault="00435075" w:rsidP="00435075">
      <w:pPr>
        <w:pStyle w:val="Lignedecode"/>
        <w:rPr>
          <w:noProof w:val="0"/>
        </w:rPr>
      </w:pPr>
      <w:r w:rsidRPr="008711D9">
        <w:rPr>
          <w:noProof w:val="0"/>
        </w:rPr>
        <w:t xml:space="preserve"> else</w:t>
      </w:r>
    </w:p>
    <w:p w14:paraId="0428875F" w14:textId="77777777" w:rsidR="00435075" w:rsidRPr="008711D9" w:rsidRDefault="00435075" w:rsidP="00435075">
      <w:pPr>
        <w:pStyle w:val="Lignedecode"/>
        <w:rPr>
          <w:noProof w:val="0"/>
        </w:rPr>
      </w:pPr>
      <w:r w:rsidRPr="008711D9">
        <w:rPr>
          <w:noProof w:val="0"/>
        </w:rPr>
        <w:t xml:space="preserve"> {</w:t>
      </w:r>
    </w:p>
    <w:p w14:paraId="21DDF5BF" w14:textId="77777777" w:rsidR="00435075" w:rsidRPr="008711D9" w:rsidRDefault="00435075" w:rsidP="00435075">
      <w:pPr>
        <w:pStyle w:val="Lignedecode"/>
        <w:rPr>
          <w:noProof w:val="0"/>
        </w:rPr>
      </w:pPr>
      <w:r w:rsidRPr="008711D9">
        <w:rPr>
          <w:noProof w:val="0"/>
        </w:rPr>
        <w:t xml:space="preserve">   $tab_retour=array($Nom,$Prenom,$Dossier,$Courriel);</w:t>
      </w:r>
    </w:p>
    <w:p w14:paraId="5B2956A2" w14:textId="77777777" w:rsidR="00435075" w:rsidRPr="008711D9" w:rsidRDefault="00435075" w:rsidP="00435075">
      <w:pPr>
        <w:pStyle w:val="Lignedecode"/>
        <w:rPr>
          <w:noProof w:val="0"/>
        </w:rPr>
      </w:pPr>
      <w:r w:rsidRPr="008711D9">
        <w:rPr>
          <w:noProof w:val="0"/>
        </w:rPr>
        <w:t xml:space="preserve"> }</w:t>
      </w:r>
    </w:p>
    <w:p w14:paraId="5BED722C" w14:textId="77777777" w:rsidR="00435075" w:rsidRPr="008711D9" w:rsidRDefault="00435075" w:rsidP="00435075">
      <w:pPr>
        <w:pStyle w:val="Lignedecode"/>
        <w:rPr>
          <w:noProof w:val="0"/>
        </w:rPr>
      </w:pPr>
      <w:r w:rsidRPr="008711D9">
        <w:rPr>
          <w:noProof w:val="0"/>
        </w:rPr>
        <w:t xml:space="preserve"> return $tab_retour;</w:t>
      </w:r>
    </w:p>
    <w:p w14:paraId="3F41DC59" w14:textId="77777777" w:rsidR="00435075" w:rsidRPr="008711D9" w:rsidRDefault="00435075" w:rsidP="00435075">
      <w:pPr>
        <w:pStyle w:val="Lignedecode"/>
        <w:rPr>
          <w:noProof w:val="0"/>
        </w:rPr>
      </w:pPr>
      <w:r w:rsidRPr="008711D9">
        <w:rPr>
          <w:noProof w:val="0"/>
        </w:rPr>
        <w:t>}</w:t>
      </w:r>
    </w:p>
    <w:p w14:paraId="5CAF1E6B" w14:textId="77777777" w:rsidR="00435075" w:rsidRPr="008711D9" w:rsidRDefault="00435075" w:rsidP="00435075">
      <w:pPr>
        <w:pStyle w:val="Lignedecode"/>
        <w:rPr>
          <w:noProof w:val="0"/>
        </w:rPr>
      </w:pPr>
      <w:r w:rsidRPr="008711D9">
        <w:rPr>
          <w:noProof w:val="0"/>
        </w:rPr>
        <w:t>// =================================================</w:t>
      </w:r>
    </w:p>
    <w:p w14:paraId="452ED1C7" w14:textId="77777777" w:rsidR="00435075" w:rsidRPr="008711D9" w:rsidRDefault="00435075" w:rsidP="00435075">
      <w:pPr>
        <w:pStyle w:val="Lignedecode"/>
        <w:rPr>
          <w:noProof w:val="0"/>
        </w:rPr>
      </w:pPr>
      <w:r w:rsidRPr="008711D9">
        <w:rPr>
          <w:noProof w:val="0"/>
        </w:rPr>
        <w:t>// --- fonction outil de suppression des accents ---</w:t>
      </w:r>
    </w:p>
    <w:p w14:paraId="30329024" w14:textId="77777777" w:rsidR="00435075" w:rsidRPr="008711D9" w:rsidRDefault="00435075" w:rsidP="00435075">
      <w:pPr>
        <w:pStyle w:val="Lignedecode"/>
        <w:rPr>
          <w:noProof w:val="0"/>
        </w:rPr>
      </w:pPr>
      <w:r w:rsidRPr="008711D9">
        <w:rPr>
          <w:noProof w:val="0"/>
        </w:rPr>
        <w:t>// =================================================</w:t>
      </w:r>
    </w:p>
    <w:p w14:paraId="1ED08E8B" w14:textId="77777777" w:rsidR="00435075" w:rsidRPr="008711D9" w:rsidRDefault="00435075" w:rsidP="00435075">
      <w:pPr>
        <w:pStyle w:val="Lignedecode"/>
        <w:rPr>
          <w:noProof w:val="0"/>
        </w:rPr>
      </w:pPr>
      <w:r w:rsidRPr="008711D9">
        <w:rPr>
          <w:noProof w:val="0"/>
        </w:rPr>
        <w:t>function supprime_accent($chaine)</w:t>
      </w:r>
    </w:p>
    <w:p w14:paraId="41F93FB1" w14:textId="77777777" w:rsidR="00435075" w:rsidRPr="008711D9" w:rsidRDefault="00435075" w:rsidP="00435075">
      <w:pPr>
        <w:pStyle w:val="Lignedecode"/>
        <w:rPr>
          <w:noProof w:val="0"/>
        </w:rPr>
      </w:pPr>
      <w:r w:rsidRPr="008711D9">
        <w:rPr>
          <w:noProof w:val="0"/>
        </w:rPr>
        <w:t>{</w:t>
      </w:r>
    </w:p>
    <w:p w14:paraId="120D30EF" w14:textId="77777777" w:rsidR="00435075" w:rsidRPr="008711D9" w:rsidRDefault="00435075" w:rsidP="00435075">
      <w:pPr>
        <w:pStyle w:val="Lignedecode"/>
        <w:rPr>
          <w:noProof w:val="0"/>
        </w:rPr>
      </w:pPr>
      <w:r w:rsidRPr="008711D9">
        <w:rPr>
          <w:noProof w:val="0"/>
        </w:rPr>
        <w:t xml:space="preserve">  // tableau des caractères accentués à remplacer</w:t>
      </w:r>
    </w:p>
    <w:p w14:paraId="1F1B0D2E" w14:textId="77777777" w:rsidR="00435075" w:rsidRPr="008711D9" w:rsidRDefault="00435075" w:rsidP="00435075">
      <w:pPr>
        <w:pStyle w:val="Lignedecode"/>
        <w:rPr>
          <w:noProof w:val="0"/>
        </w:rPr>
      </w:pPr>
      <w:r w:rsidRPr="008711D9">
        <w:rPr>
          <w:noProof w:val="0"/>
        </w:rPr>
        <w:t xml:space="preserve">  $caracteres_a_remplacer     = array('À', 'Á', 'Â', 'Ã', 'Ä', 'Å', 'Æ', 'Ç', 'È', 'É', 'Ê', 'Ë', 'Ì', 'Í', 'Î', 'Ï', 'Ð', 'Ñ', 'Ò', 'Ó', 'Ô', 'Õ', 'Ö', 'Ø', 'Ù', 'Ú', 'Û', 'Ü', 'Ý', 'ß', 'à', 'á', 'â', 'ã', 'ä', 'å', 'æ', 'ç', 'è', 'é', 'ê', 'ë', 'ì', 'í', 'î', 'ï', 'ñ', 'ò', 'ó', 'ô', 'õ', 'ö', 'ø', 'ù', 'ú', 'û', 'ü', 'ý', 'ÿ', 'Ā', 'ā', 'Ă', 'ă', 'Ą', 'ą', 'Ć', 'ć', 'Ĉ', 'ĉ', 'Ċ', 'ċ', 'Č', 'č', 'Ď', 'ď', 'Đ', 'đ', 'Ē', 'ē', 'Ĕ', 'ĕ', 'Ė', 'ė', 'Ę', 'ę', 'Ě', 'ě', 'Ĝ', 'ĝ', 'Ğ', 'ğ', 'Ġ', 'ġ', 'Ģ', 'ģ', 'Ĥ', 'ĥ', 'Ħ', 'ħ', 'Ĩ', 'ĩ', 'Ī', 'ī', 'Ĭ', 'ĭ', 'Į', 'į', 'İ', 'ı', 'Ĳ', 'ĳ', 'Ĵ', 'ĵ', 'Ķ', 'ķ', 'Ĺ', 'ĺ', 'Ļ', 'ļ', 'Ľ', 'ľ', </w:t>
      </w:r>
      <w:r w:rsidRPr="008711D9">
        <w:rPr>
          <w:noProof w:val="0"/>
        </w:rPr>
        <w:lastRenderedPageBreak/>
        <w:t>'Ŀ', 'ŀ', 'Ł', 'ł', 'Ń', 'ń', 'Ņ', 'ņ', 'Ň', 'ň', 'ŉ', 'Ō', 'ō', 'Ŏ', 'ŏ', 'Ő', 'ő', 'Œ', 'œ', 'Ŕ', 'ŕ', 'Ŗ', 'ŗ', 'Ř', 'ř', 'Ś', 'ś', 'Ŝ', 'ŝ', 'Ş', 'ş', 'Š', 'š', 'Ţ', 'ţ', 'Ť', 'ť', 'Ŧ', 'ŧ', 'Ũ', 'ũ', 'Ū', 'ū', 'Ŭ', 'ŭ', 'Ů', 'ů', 'Ű', 'ű', 'Ų', 'ų', 'Ŵ', 'ŵ', 'Ŷ', 'ŷ', 'Ÿ', 'Ź', 'ź', 'Ż', 'ż', 'Ž', 'ž', 'ſ', 'ƒ', 'Ơ', 'ơ', 'Ư', 'ư', 'Ǎ', 'ǎ', 'Ǐ', 'ǐ', 'Ǒ', 'ǒ', 'Ǔ', 'ǔ', 'Ǖ', 'ǖ', 'Ǘ', 'ǘ', 'Ǚ', 'ǚ', 'Ǜ', 'ǜ', 'Ǻ', 'ǻ', 'Ǽ', 'ǽ', 'Ǿ', 'ǿ');</w:t>
      </w:r>
    </w:p>
    <w:p w14:paraId="6BD554B5" w14:textId="77777777" w:rsidR="00435075" w:rsidRPr="008711D9" w:rsidRDefault="00435075" w:rsidP="00435075">
      <w:pPr>
        <w:pStyle w:val="Lignedecode"/>
        <w:rPr>
          <w:noProof w:val="0"/>
        </w:rPr>
      </w:pPr>
      <w:r w:rsidRPr="008711D9">
        <w:rPr>
          <w:noProof w:val="0"/>
        </w:rPr>
        <w:t xml:space="preserve">  // tableau des caractères sans accent de remplacement</w:t>
      </w:r>
    </w:p>
    <w:p w14:paraId="721F8A07" w14:textId="77777777" w:rsidR="00435075" w:rsidRPr="008711D9" w:rsidRDefault="00435075" w:rsidP="00435075">
      <w:pPr>
        <w:pStyle w:val="Lignedecode"/>
        <w:rPr>
          <w:noProof w:val="0"/>
        </w:rPr>
      </w:pPr>
      <w:r w:rsidRPr="008711D9">
        <w:rPr>
          <w:noProof w:val="0"/>
        </w:rPr>
        <w:t xml:space="preserve">  $caracteres_de_remplacement = array('A', 'A', 'A', 'A', 'A', 'A', 'AE', 'C', 'E', 'E', 'E', 'E', 'I', 'I', 'I', 'I', 'D', 'N', 'O', 'O', 'O', 'O', 'O', 'O', 'U', 'U', 'U', 'U', 'Y', 's', 'a', 'a', 'a', 'a', 'a', 'a', 'ae', 'c', 'e', 'e', 'e', 'e', 'i', 'i', 'i', 'i', 'n', 'o', 'o', 'o', 'o', 'o', 'o', 'u', 'u', 'u', 'u', 'y', 'y', 'A', 'a', 'A', 'a', 'A', 'a', 'C', 'c', 'C', 'c', 'C', 'c', 'C', 'c', 'D', 'd', 'D', 'd', 'E', 'e', 'E', 'e', 'E', 'e', 'E', 'e', 'E', 'e', 'G', 'g', 'G', 'g', 'G', 'g', 'G', 'g', 'H', 'h', 'H', 'h', 'I', 'i', 'I', 'i', 'I', 'i', 'I', 'i', 'I', 'i', 'IJ', 'ij', 'J', 'j', 'K', 'k', 'L', 'l', 'L', 'l', 'L', 'l', 'L', 'l', 'l', 'l', 'N', 'n', 'N', 'n', 'N', 'n', 'n', 'O', 'o', 'O', 'o', 'O', 'o', 'OE', 'oe', 'R', 'r', 'R', 'r', 'R', 'r', 'S', 's', 'S', 's', 'S', 's', 'S', 's', 'T', 't', 'T', 't', 'T', 't', 'U', 'u', 'U', 'u', 'U', 'u', 'U', 'u', 'U', 'u', 'U', 'u', 'W', 'w', 'Y', 'y', 'Y', 'Z', 'z', 'Z', 'z', 'Z', 'z', 's', 'f', 'O', 'o', 'U', 'u', 'A', 'a', 'I', 'i', 'O', 'o', 'U', 'u', 'U', 'u', 'U', 'u', 'U', 'u', 'U', 'u', 'A', 'a', 'AE', 'ae', 'O', 'o');</w:t>
      </w:r>
    </w:p>
    <w:p w14:paraId="3EFF2C7F" w14:textId="77777777" w:rsidR="00435075" w:rsidRPr="008711D9" w:rsidRDefault="00435075" w:rsidP="00435075">
      <w:pPr>
        <w:pStyle w:val="Lignedecode"/>
        <w:rPr>
          <w:noProof w:val="0"/>
        </w:rPr>
      </w:pPr>
      <w:r w:rsidRPr="008711D9">
        <w:rPr>
          <w:noProof w:val="0"/>
        </w:rPr>
        <w:t xml:space="preserve">  // retour de la fonction</w:t>
      </w:r>
    </w:p>
    <w:p w14:paraId="5E5AEB03" w14:textId="77777777" w:rsidR="00435075" w:rsidRPr="008711D9" w:rsidRDefault="00435075" w:rsidP="00435075">
      <w:pPr>
        <w:pStyle w:val="Lignedecode"/>
        <w:rPr>
          <w:noProof w:val="0"/>
        </w:rPr>
      </w:pPr>
      <w:r w:rsidRPr="008711D9">
        <w:rPr>
          <w:noProof w:val="0"/>
        </w:rPr>
        <w:t xml:space="preserve">  return str_replace($caracteres_a_remplacer, $caracteres_de_remplacement, $chaine);</w:t>
      </w:r>
    </w:p>
    <w:p w14:paraId="60F6BAFD" w14:textId="77777777" w:rsidR="00435075" w:rsidRPr="008711D9" w:rsidRDefault="00435075" w:rsidP="00435075">
      <w:pPr>
        <w:pStyle w:val="Lignedecode"/>
        <w:rPr>
          <w:noProof w:val="0"/>
        </w:rPr>
      </w:pPr>
      <w:r w:rsidRPr="008711D9">
        <w:rPr>
          <w:noProof w:val="0"/>
        </w:rPr>
        <w:t>}</w:t>
      </w:r>
    </w:p>
    <w:p w14:paraId="74706123" w14:textId="77777777" w:rsidR="00435075" w:rsidRPr="008711D9" w:rsidRDefault="00435075" w:rsidP="00435075">
      <w:pPr>
        <w:pStyle w:val="Lignedecode"/>
        <w:rPr>
          <w:noProof w:val="0"/>
        </w:rPr>
      </w:pPr>
      <w:r w:rsidRPr="008711D9">
        <w:rPr>
          <w:noProof w:val="0"/>
        </w:rPr>
        <w:t>// =================================================</w:t>
      </w:r>
    </w:p>
    <w:p w14:paraId="164B64C4" w14:textId="77777777" w:rsidR="00435075" w:rsidRPr="008711D9" w:rsidRDefault="00435075" w:rsidP="00435075">
      <w:pPr>
        <w:pStyle w:val="Lignedecode"/>
        <w:rPr>
          <w:noProof w:val="0"/>
        </w:rPr>
      </w:pPr>
      <w:r w:rsidRPr="008711D9">
        <w:rPr>
          <w:noProof w:val="0"/>
        </w:rPr>
        <w:t>// --- fonction outil de normalisation des noms  ---</w:t>
      </w:r>
    </w:p>
    <w:p w14:paraId="65658027" w14:textId="77777777" w:rsidR="00435075" w:rsidRPr="008711D9" w:rsidRDefault="00435075" w:rsidP="00435075">
      <w:pPr>
        <w:pStyle w:val="Lignedecode"/>
        <w:rPr>
          <w:noProof w:val="0"/>
        </w:rPr>
      </w:pPr>
      <w:r w:rsidRPr="008711D9">
        <w:rPr>
          <w:noProof w:val="0"/>
        </w:rPr>
        <w:t>// =================================================</w:t>
      </w:r>
    </w:p>
    <w:p w14:paraId="01F246EB" w14:textId="77777777" w:rsidR="00435075" w:rsidRPr="008711D9" w:rsidRDefault="00435075" w:rsidP="00435075">
      <w:pPr>
        <w:pStyle w:val="Lignedecode"/>
        <w:rPr>
          <w:noProof w:val="0"/>
        </w:rPr>
      </w:pPr>
      <w:r w:rsidRPr="008711D9">
        <w:rPr>
          <w:noProof w:val="0"/>
        </w:rPr>
        <w:t>function normalisation_nom($chaine)</w:t>
      </w:r>
    </w:p>
    <w:p w14:paraId="46974451" w14:textId="77777777" w:rsidR="00435075" w:rsidRPr="008711D9" w:rsidRDefault="00435075" w:rsidP="00435075">
      <w:pPr>
        <w:pStyle w:val="Lignedecode"/>
        <w:rPr>
          <w:noProof w:val="0"/>
        </w:rPr>
      </w:pPr>
      <w:r w:rsidRPr="008711D9">
        <w:rPr>
          <w:noProof w:val="0"/>
        </w:rPr>
        <w:t>{</w:t>
      </w:r>
    </w:p>
    <w:p w14:paraId="3424B1F1" w14:textId="77777777" w:rsidR="00435075" w:rsidRPr="008711D9" w:rsidRDefault="00435075" w:rsidP="00435075">
      <w:pPr>
        <w:pStyle w:val="Lignedecode"/>
        <w:rPr>
          <w:noProof w:val="0"/>
        </w:rPr>
      </w:pPr>
      <w:r w:rsidRPr="008711D9">
        <w:rPr>
          <w:noProof w:val="0"/>
        </w:rPr>
        <w:t xml:space="preserve"> // tableau des motifs de recherche</w:t>
      </w:r>
    </w:p>
    <w:p w14:paraId="7ECB4536" w14:textId="77777777" w:rsidR="00435075" w:rsidRPr="008711D9" w:rsidRDefault="00435075" w:rsidP="00435075">
      <w:pPr>
        <w:pStyle w:val="Lignedecode"/>
        <w:rPr>
          <w:noProof w:val="0"/>
        </w:rPr>
      </w:pPr>
      <w:r w:rsidRPr="008711D9">
        <w:rPr>
          <w:noProof w:val="0"/>
        </w:rPr>
        <w:t xml:space="preserve"> $tab_motif=array('/[^a-zA-Z -]/', '/[ -]+/', '/^-|-$/');</w:t>
      </w:r>
    </w:p>
    <w:p w14:paraId="572B2094" w14:textId="77777777" w:rsidR="00435075" w:rsidRPr="008711D9" w:rsidRDefault="00435075" w:rsidP="00435075">
      <w:pPr>
        <w:pStyle w:val="Lignedecode"/>
        <w:rPr>
          <w:noProof w:val="0"/>
        </w:rPr>
      </w:pPr>
      <w:r w:rsidRPr="008711D9">
        <w:rPr>
          <w:noProof w:val="0"/>
        </w:rPr>
        <w:t xml:space="preserve"> // tableau des caract&amp;egrave;res de remplacement</w:t>
      </w:r>
    </w:p>
    <w:p w14:paraId="2C8DA043" w14:textId="77777777" w:rsidR="00435075" w:rsidRPr="008711D9" w:rsidRDefault="00435075" w:rsidP="00435075">
      <w:pPr>
        <w:pStyle w:val="Lignedecode"/>
        <w:rPr>
          <w:noProof w:val="0"/>
        </w:rPr>
      </w:pPr>
      <w:r w:rsidRPr="008711D9">
        <w:rPr>
          <w:noProof w:val="0"/>
        </w:rPr>
        <w:t xml:space="preserve"> $tab_remplacement=array('', '-', '')     ;</w:t>
      </w:r>
    </w:p>
    <w:p w14:paraId="504A03A7" w14:textId="77777777" w:rsidR="00435075" w:rsidRPr="008711D9" w:rsidRDefault="00435075" w:rsidP="00435075">
      <w:pPr>
        <w:pStyle w:val="Lignedecode"/>
        <w:rPr>
          <w:noProof w:val="0"/>
        </w:rPr>
      </w:pPr>
      <w:r w:rsidRPr="008711D9">
        <w:rPr>
          <w:noProof w:val="0"/>
        </w:rPr>
        <w:t xml:space="preserve"> // chaine de caract&amp;egrave;res sur laquelle s'effectue le remplacement</w:t>
      </w:r>
    </w:p>
    <w:p w14:paraId="427B0B4A" w14:textId="77777777" w:rsidR="00435075" w:rsidRPr="008711D9" w:rsidRDefault="00435075" w:rsidP="00435075">
      <w:pPr>
        <w:pStyle w:val="Lignedecode"/>
        <w:rPr>
          <w:noProof w:val="0"/>
        </w:rPr>
      </w:pPr>
      <w:r w:rsidRPr="008711D9">
        <w:rPr>
          <w:noProof w:val="0"/>
        </w:rPr>
        <w:t xml:space="preserve"> $chaine_contexte=supprime_accent($chaine);</w:t>
      </w:r>
    </w:p>
    <w:p w14:paraId="056CE5C3" w14:textId="77777777" w:rsidR="00435075" w:rsidRPr="008711D9" w:rsidRDefault="00435075" w:rsidP="00435075">
      <w:pPr>
        <w:pStyle w:val="Lignedecode"/>
        <w:rPr>
          <w:noProof w:val="0"/>
        </w:rPr>
      </w:pPr>
      <w:r w:rsidRPr="008711D9">
        <w:rPr>
          <w:noProof w:val="0"/>
        </w:rPr>
        <w:t xml:space="preserve"> // retour de la fonction</w:t>
      </w:r>
    </w:p>
    <w:p w14:paraId="3DB70F14" w14:textId="77777777" w:rsidR="00435075" w:rsidRPr="008711D9" w:rsidRDefault="00435075" w:rsidP="00435075">
      <w:pPr>
        <w:pStyle w:val="Lignedecode"/>
        <w:rPr>
          <w:noProof w:val="0"/>
        </w:rPr>
      </w:pPr>
      <w:r w:rsidRPr="008711D9">
        <w:rPr>
          <w:noProof w:val="0"/>
        </w:rPr>
        <w:t xml:space="preserve"> return strtoupper(preg_replace($tab_motif,$tab_remplacement, $chaine_contexte));</w:t>
      </w:r>
    </w:p>
    <w:p w14:paraId="32CA56AC" w14:textId="77777777" w:rsidR="00435075" w:rsidRPr="008711D9" w:rsidRDefault="00435075" w:rsidP="00435075">
      <w:pPr>
        <w:pStyle w:val="Lignedecode"/>
        <w:rPr>
          <w:noProof w:val="0"/>
        </w:rPr>
      </w:pPr>
      <w:r w:rsidRPr="008711D9">
        <w:rPr>
          <w:noProof w:val="0"/>
        </w:rPr>
        <w:t>}</w:t>
      </w:r>
    </w:p>
    <w:p w14:paraId="176BC740" w14:textId="77777777" w:rsidR="00435075" w:rsidRPr="008711D9" w:rsidRDefault="00435075" w:rsidP="00435075">
      <w:pPr>
        <w:pStyle w:val="Lignedecode"/>
        <w:rPr>
          <w:noProof w:val="0"/>
        </w:rPr>
      </w:pPr>
      <w:r w:rsidRPr="008711D9">
        <w:rPr>
          <w:noProof w:val="0"/>
        </w:rPr>
        <w:t>// =================================================</w:t>
      </w:r>
    </w:p>
    <w:p w14:paraId="1CC78FA9" w14:textId="77777777" w:rsidR="00435075" w:rsidRPr="008711D9" w:rsidRDefault="00435075" w:rsidP="00435075">
      <w:pPr>
        <w:pStyle w:val="Lignedecode"/>
        <w:rPr>
          <w:noProof w:val="0"/>
        </w:rPr>
      </w:pPr>
      <w:r w:rsidRPr="008711D9">
        <w:rPr>
          <w:noProof w:val="0"/>
        </w:rPr>
        <w:t>// --- fonction outil de normalisation des numériques  ---</w:t>
      </w:r>
    </w:p>
    <w:p w14:paraId="2EDEFCB8" w14:textId="77777777" w:rsidR="00435075" w:rsidRPr="008711D9" w:rsidRDefault="00435075" w:rsidP="00435075">
      <w:pPr>
        <w:pStyle w:val="Lignedecode"/>
        <w:rPr>
          <w:noProof w:val="0"/>
        </w:rPr>
      </w:pPr>
      <w:r w:rsidRPr="008711D9">
        <w:rPr>
          <w:noProof w:val="0"/>
        </w:rPr>
        <w:t>// =================================================</w:t>
      </w:r>
    </w:p>
    <w:p w14:paraId="3B91ECC5" w14:textId="77777777" w:rsidR="00435075" w:rsidRPr="008711D9" w:rsidRDefault="00435075" w:rsidP="00435075">
      <w:pPr>
        <w:pStyle w:val="Lignedecode"/>
        <w:rPr>
          <w:noProof w:val="0"/>
        </w:rPr>
      </w:pPr>
      <w:r w:rsidRPr="008711D9">
        <w:rPr>
          <w:noProof w:val="0"/>
        </w:rPr>
        <w:t>function normalisation_numerique($numero)</w:t>
      </w:r>
    </w:p>
    <w:p w14:paraId="683517CF" w14:textId="77777777" w:rsidR="00435075" w:rsidRPr="008711D9" w:rsidRDefault="00435075" w:rsidP="00435075">
      <w:pPr>
        <w:pStyle w:val="Lignedecode"/>
        <w:rPr>
          <w:noProof w:val="0"/>
        </w:rPr>
      </w:pPr>
      <w:r w:rsidRPr="008711D9">
        <w:rPr>
          <w:noProof w:val="0"/>
        </w:rPr>
        <w:t>{</w:t>
      </w:r>
    </w:p>
    <w:p w14:paraId="57DF3CA9" w14:textId="77777777" w:rsidR="00435075" w:rsidRPr="008711D9" w:rsidRDefault="00435075" w:rsidP="00435075">
      <w:pPr>
        <w:pStyle w:val="Lignedecode"/>
        <w:rPr>
          <w:noProof w:val="0"/>
        </w:rPr>
      </w:pPr>
      <w:r w:rsidRPr="008711D9">
        <w:rPr>
          <w:noProof w:val="0"/>
        </w:rPr>
        <w:t xml:space="preserve"> // tableau des motifs de recherche</w:t>
      </w:r>
    </w:p>
    <w:p w14:paraId="2A26FEC8" w14:textId="77777777" w:rsidR="00435075" w:rsidRPr="008711D9" w:rsidRDefault="00435075" w:rsidP="00435075">
      <w:pPr>
        <w:pStyle w:val="Lignedecode"/>
        <w:rPr>
          <w:noProof w:val="0"/>
        </w:rPr>
      </w:pPr>
      <w:r w:rsidRPr="008711D9">
        <w:rPr>
          <w:noProof w:val="0"/>
        </w:rPr>
        <w:t xml:space="preserve"> $tab_motif=array('/[^0-9,.]/')  ;</w:t>
      </w:r>
    </w:p>
    <w:p w14:paraId="3508FAE6" w14:textId="77777777" w:rsidR="00435075" w:rsidRPr="008711D9" w:rsidRDefault="00435075" w:rsidP="00435075">
      <w:pPr>
        <w:pStyle w:val="Lignedecode"/>
        <w:rPr>
          <w:noProof w:val="0"/>
        </w:rPr>
      </w:pPr>
      <w:r w:rsidRPr="008711D9">
        <w:rPr>
          <w:noProof w:val="0"/>
        </w:rPr>
        <w:t xml:space="preserve"> // tableau des caract&amp;egrave;res de remplacement</w:t>
      </w:r>
    </w:p>
    <w:p w14:paraId="348E24E5" w14:textId="77777777" w:rsidR="00435075" w:rsidRPr="008711D9" w:rsidRDefault="00435075" w:rsidP="00435075">
      <w:pPr>
        <w:pStyle w:val="Lignedecode"/>
        <w:rPr>
          <w:noProof w:val="0"/>
        </w:rPr>
      </w:pPr>
      <w:r w:rsidRPr="008711D9">
        <w:rPr>
          <w:noProof w:val="0"/>
        </w:rPr>
        <w:t xml:space="preserve"> $tab_remplacement=array('')     ;</w:t>
      </w:r>
    </w:p>
    <w:p w14:paraId="4C2A28C7" w14:textId="77777777" w:rsidR="00435075" w:rsidRPr="008711D9" w:rsidRDefault="00435075" w:rsidP="00435075">
      <w:pPr>
        <w:pStyle w:val="Lignedecode"/>
        <w:rPr>
          <w:noProof w:val="0"/>
        </w:rPr>
      </w:pPr>
      <w:r w:rsidRPr="008711D9">
        <w:rPr>
          <w:noProof w:val="0"/>
        </w:rPr>
        <w:t xml:space="preserve"> // retour de la fonction</w:t>
      </w:r>
    </w:p>
    <w:p w14:paraId="086B2DFE" w14:textId="77777777" w:rsidR="00435075" w:rsidRPr="008711D9" w:rsidRDefault="00435075" w:rsidP="00435075">
      <w:pPr>
        <w:pStyle w:val="Lignedecode"/>
        <w:rPr>
          <w:noProof w:val="0"/>
        </w:rPr>
      </w:pPr>
      <w:r w:rsidRPr="008711D9">
        <w:rPr>
          <w:noProof w:val="0"/>
        </w:rPr>
        <w:t xml:space="preserve"> $numero_retour=intval(preg_replace($tab_motif,$tab_remplacement, $numero));</w:t>
      </w:r>
    </w:p>
    <w:p w14:paraId="12D018A2" w14:textId="77777777" w:rsidR="00435075" w:rsidRPr="008711D9" w:rsidRDefault="00435075" w:rsidP="00435075">
      <w:pPr>
        <w:pStyle w:val="Lignedecode"/>
        <w:rPr>
          <w:noProof w:val="0"/>
        </w:rPr>
      </w:pPr>
      <w:r w:rsidRPr="008711D9">
        <w:rPr>
          <w:noProof w:val="0"/>
        </w:rPr>
        <w:t xml:space="preserve"> return $numero_retour;</w:t>
      </w:r>
    </w:p>
    <w:p w14:paraId="544DAA89" w14:textId="77777777" w:rsidR="00435075" w:rsidRPr="008711D9" w:rsidRDefault="00435075" w:rsidP="00435075">
      <w:pPr>
        <w:pStyle w:val="Lignedecode"/>
        <w:rPr>
          <w:noProof w:val="0"/>
        </w:rPr>
      </w:pPr>
      <w:r w:rsidRPr="008711D9">
        <w:rPr>
          <w:noProof w:val="0"/>
        </w:rPr>
        <w:t>}</w:t>
      </w:r>
    </w:p>
    <w:p w14:paraId="42941FA3" w14:textId="77777777" w:rsidR="00435075" w:rsidRPr="008711D9" w:rsidRDefault="00435075" w:rsidP="00435075">
      <w:pPr>
        <w:pStyle w:val="Lignedecode"/>
        <w:rPr>
          <w:noProof w:val="0"/>
        </w:rPr>
      </w:pPr>
      <w:r w:rsidRPr="008711D9">
        <w:rPr>
          <w:noProof w:val="0"/>
        </w:rPr>
        <w:t>// ==============================</w:t>
      </w:r>
    </w:p>
    <w:p w14:paraId="478E9033" w14:textId="77777777" w:rsidR="00435075" w:rsidRPr="008711D9" w:rsidRDefault="00435075" w:rsidP="00435075">
      <w:pPr>
        <w:pStyle w:val="Lignedecode"/>
        <w:rPr>
          <w:noProof w:val="0"/>
        </w:rPr>
      </w:pPr>
      <w:r w:rsidRPr="008711D9">
        <w:rPr>
          <w:noProof w:val="0"/>
        </w:rPr>
        <w:t>// --- Validation du champ Dossier ---</w:t>
      </w:r>
    </w:p>
    <w:p w14:paraId="433EC227" w14:textId="77777777" w:rsidR="00435075" w:rsidRPr="008711D9" w:rsidRDefault="00435075" w:rsidP="00435075">
      <w:pPr>
        <w:pStyle w:val="Lignedecode"/>
        <w:rPr>
          <w:noProof w:val="0"/>
        </w:rPr>
      </w:pPr>
      <w:r w:rsidRPr="008711D9">
        <w:rPr>
          <w:noProof w:val="0"/>
        </w:rPr>
        <w:t>// ==============================</w:t>
      </w:r>
    </w:p>
    <w:p w14:paraId="59AB32E6" w14:textId="77777777" w:rsidR="00435075" w:rsidRPr="008711D9" w:rsidRDefault="00435075" w:rsidP="00435075">
      <w:pPr>
        <w:pStyle w:val="Lignedecode"/>
        <w:rPr>
          <w:noProof w:val="0"/>
        </w:rPr>
      </w:pPr>
      <w:r w:rsidRPr="008711D9">
        <w:rPr>
          <w:noProof w:val="0"/>
        </w:rPr>
        <w:t>function validation_Dossier($Dossier)</w:t>
      </w:r>
    </w:p>
    <w:p w14:paraId="17CC8E81" w14:textId="77777777" w:rsidR="00435075" w:rsidRPr="008711D9" w:rsidRDefault="00435075" w:rsidP="00435075">
      <w:pPr>
        <w:pStyle w:val="Lignedecode"/>
        <w:rPr>
          <w:noProof w:val="0"/>
        </w:rPr>
      </w:pPr>
      <w:r w:rsidRPr="008711D9">
        <w:rPr>
          <w:noProof w:val="0"/>
        </w:rPr>
        <w:t>{</w:t>
      </w:r>
    </w:p>
    <w:p w14:paraId="1D83A263" w14:textId="77777777" w:rsidR="00435075" w:rsidRPr="008711D9" w:rsidRDefault="00435075" w:rsidP="00435075">
      <w:pPr>
        <w:pStyle w:val="Lignedecode"/>
        <w:rPr>
          <w:noProof w:val="0"/>
        </w:rPr>
      </w:pPr>
      <w:r w:rsidRPr="008711D9">
        <w:rPr>
          <w:noProof w:val="0"/>
        </w:rPr>
        <w:t xml:space="preserve"> $erreur=false;</w:t>
      </w:r>
    </w:p>
    <w:p w14:paraId="5DF97A4B" w14:textId="77777777" w:rsidR="00435075" w:rsidRPr="008711D9" w:rsidRDefault="00435075" w:rsidP="00435075">
      <w:pPr>
        <w:pStyle w:val="Lignedecode"/>
        <w:rPr>
          <w:noProof w:val="0"/>
        </w:rPr>
      </w:pPr>
      <w:r w:rsidRPr="008711D9">
        <w:rPr>
          <w:noProof w:val="0"/>
        </w:rPr>
        <w:t xml:space="preserve"> if (($Dossier == 0) || (!(($Dossier &gt;0)&amp;&amp;($Dossier &lt;MAXDOSSIER))))</w:t>
      </w:r>
    </w:p>
    <w:p w14:paraId="46D57047" w14:textId="77777777" w:rsidR="00435075" w:rsidRPr="008711D9" w:rsidRDefault="00435075" w:rsidP="00435075">
      <w:pPr>
        <w:pStyle w:val="Lignedecode"/>
        <w:rPr>
          <w:noProof w:val="0"/>
        </w:rPr>
      </w:pPr>
      <w:r w:rsidRPr="008711D9">
        <w:rPr>
          <w:noProof w:val="0"/>
        </w:rPr>
        <w:t xml:space="preserve"> {</w:t>
      </w:r>
    </w:p>
    <w:p w14:paraId="05413641" w14:textId="77777777" w:rsidR="00435075" w:rsidRPr="008711D9" w:rsidRDefault="00435075" w:rsidP="00435075">
      <w:pPr>
        <w:pStyle w:val="Lignedecode"/>
        <w:rPr>
          <w:noProof w:val="0"/>
        </w:rPr>
      </w:pPr>
      <w:r w:rsidRPr="008711D9">
        <w:rPr>
          <w:noProof w:val="0"/>
        </w:rPr>
        <w:lastRenderedPageBreak/>
        <w:t xml:space="preserve">  $erreur=true;</w:t>
      </w:r>
    </w:p>
    <w:p w14:paraId="31CB02A7" w14:textId="77777777" w:rsidR="00435075" w:rsidRPr="008711D9" w:rsidRDefault="00435075" w:rsidP="00435075">
      <w:pPr>
        <w:pStyle w:val="Lignedecode"/>
        <w:rPr>
          <w:noProof w:val="0"/>
        </w:rPr>
      </w:pPr>
      <w:r w:rsidRPr="008711D9">
        <w:rPr>
          <w:noProof w:val="0"/>
        </w:rPr>
        <w:t xml:space="preserve"> }</w:t>
      </w:r>
    </w:p>
    <w:p w14:paraId="54318C7F" w14:textId="77777777" w:rsidR="00435075" w:rsidRPr="008711D9" w:rsidRDefault="00435075" w:rsidP="00435075">
      <w:pPr>
        <w:pStyle w:val="Lignedecode"/>
        <w:rPr>
          <w:noProof w:val="0"/>
        </w:rPr>
      </w:pPr>
      <w:r w:rsidRPr="008711D9">
        <w:rPr>
          <w:noProof w:val="0"/>
        </w:rPr>
        <w:t xml:space="preserve"> return !$erreur;</w:t>
      </w:r>
    </w:p>
    <w:p w14:paraId="0BE7B716" w14:textId="77777777" w:rsidR="00435075" w:rsidRPr="008711D9" w:rsidRDefault="00435075" w:rsidP="00435075">
      <w:pPr>
        <w:pStyle w:val="Lignedecode"/>
        <w:rPr>
          <w:noProof w:val="0"/>
        </w:rPr>
      </w:pPr>
      <w:r w:rsidRPr="008711D9">
        <w:rPr>
          <w:noProof w:val="0"/>
        </w:rPr>
        <w:t>}</w:t>
      </w:r>
    </w:p>
    <w:p w14:paraId="53677D64" w14:textId="77777777" w:rsidR="00435075" w:rsidRPr="008711D9" w:rsidRDefault="00435075" w:rsidP="00435075">
      <w:pPr>
        <w:pStyle w:val="Lignedecode"/>
        <w:rPr>
          <w:noProof w:val="0"/>
        </w:rPr>
      </w:pPr>
      <w:r w:rsidRPr="008711D9">
        <w:rPr>
          <w:noProof w:val="0"/>
        </w:rPr>
        <w:t>// ====================================</w:t>
      </w:r>
    </w:p>
    <w:p w14:paraId="44423A39" w14:textId="77777777" w:rsidR="00435075" w:rsidRPr="008711D9" w:rsidRDefault="00435075" w:rsidP="00435075">
      <w:pPr>
        <w:pStyle w:val="Lignedecode"/>
        <w:rPr>
          <w:noProof w:val="0"/>
        </w:rPr>
      </w:pPr>
      <w:r w:rsidRPr="008711D9">
        <w:rPr>
          <w:noProof w:val="0"/>
        </w:rPr>
        <w:t>// --- Validation du champ Courriel ---</w:t>
      </w:r>
    </w:p>
    <w:p w14:paraId="3BC06ED4" w14:textId="77777777" w:rsidR="00435075" w:rsidRPr="008711D9" w:rsidRDefault="00435075" w:rsidP="00435075">
      <w:pPr>
        <w:pStyle w:val="Lignedecode"/>
        <w:rPr>
          <w:noProof w:val="0"/>
        </w:rPr>
      </w:pPr>
      <w:r w:rsidRPr="008711D9">
        <w:rPr>
          <w:noProof w:val="0"/>
        </w:rPr>
        <w:t>// ====================================</w:t>
      </w:r>
    </w:p>
    <w:p w14:paraId="606897DA" w14:textId="77777777" w:rsidR="00435075" w:rsidRPr="008711D9" w:rsidRDefault="00435075" w:rsidP="00435075">
      <w:pPr>
        <w:pStyle w:val="Lignedecode"/>
        <w:rPr>
          <w:noProof w:val="0"/>
        </w:rPr>
      </w:pPr>
      <w:r w:rsidRPr="008711D9">
        <w:rPr>
          <w:noProof w:val="0"/>
        </w:rPr>
        <w:t>function validation_Courriel($Courriel)</w:t>
      </w:r>
    </w:p>
    <w:p w14:paraId="2796620F" w14:textId="77777777" w:rsidR="00435075" w:rsidRPr="008711D9" w:rsidRDefault="00435075" w:rsidP="00435075">
      <w:pPr>
        <w:pStyle w:val="Lignedecode"/>
        <w:rPr>
          <w:noProof w:val="0"/>
        </w:rPr>
      </w:pPr>
      <w:r w:rsidRPr="008711D9">
        <w:rPr>
          <w:noProof w:val="0"/>
        </w:rPr>
        <w:t>{</w:t>
      </w:r>
    </w:p>
    <w:p w14:paraId="4F3CA773" w14:textId="77777777" w:rsidR="00435075" w:rsidRPr="008711D9" w:rsidRDefault="00435075" w:rsidP="00435075">
      <w:pPr>
        <w:pStyle w:val="Lignedecode"/>
        <w:rPr>
          <w:noProof w:val="0"/>
        </w:rPr>
      </w:pPr>
      <w:r w:rsidRPr="008711D9">
        <w:rPr>
          <w:noProof w:val="0"/>
        </w:rPr>
        <w:t xml:space="preserve">  $</w:t>
      </w:r>
      <w:proofErr w:type="spellStart"/>
      <w:r w:rsidRPr="008711D9">
        <w:rPr>
          <w:noProof w:val="0"/>
        </w:rPr>
        <w:t>resultat</w:t>
      </w:r>
      <w:proofErr w:type="spellEnd"/>
      <w:r w:rsidRPr="008711D9">
        <w:rPr>
          <w:noProof w:val="0"/>
        </w:rPr>
        <w:t>=</w:t>
      </w:r>
      <w:proofErr w:type="spellStart"/>
      <w:r w:rsidRPr="008711D9">
        <w:rPr>
          <w:noProof w:val="0"/>
        </w:rPr>
        <w:t>filter_var</w:t>
      </w:r>
      <w:proofErr w:type="spellEnd"/>
      <w:r w:rsidRPr="008711D9">
        <w:rPr>
          <w:noProof w:val="0"/>
        </w:rPr>
        <w:t>($</w:t>
      </w:r>
      <w:proofErr w:type="spellStart"/>
      <w:r w:rsidRPr="008711D9">
        <w:rPr>
          <w:noProof w:val="0"/>
        </w:rPr>
        <w:t>Courriel,FILTER_VALIDATE_EMAIL</w:t>
      </w:r>
      <w:proofErr w:type="spellEnd"/>
      <w:r w:rsidRPr="008711D9">
        <w:rPr>
          <w:noProof w:val="0"/>
        </w:rPr>
        <w:t>);</w:t>
      </w:r>
    </w:p>
    <w:p w14:paraId="64F0C3FC" w14:textId="77777777" w:rsidR="00435075" w:rsidRPr="008711D9" w:rsidRDefault="00435075" w:rsidP="00435075">
      <w:pPr>
        <w:pStyle w:val="Lignedecode"/>
        <w:rPr>
          <w:noProof w:val="0"/>
        </w:rPr>
      </w:pPr>
      <w:r w:rsidRPr="008711D9">
        <w:rPr>
          <w:noProof w:val="0"/>
        </w:rPr>
        <w:t xml:space="preserve">  if (</w:t>
      </w:r>
      <w:proofErr w:type="spellStart"/>
      <w:r w:rsidRPr="008711D9">
        <w:rPr>
          <w:noProof w:val="0"/>
        </w:rPr>
        <w:t>empty</w:t>
      </w:r>
      <w:proofErr w:type="spellEnd"/>
      <w:r w:rsidRPr="008711D9">
        <w:rPr>
          <w:noProof w:val="0"/>
        </w:rPr>
        <w:t>($</w:t>
      </w:r>
      <w:proofErr w:type="spellStart"/>
      <w:r w:rsidRPr="008711D9">
        <w:rPr>
          <w:noProof w:val="0"/>
        </w:rPr>
        <w:t>resultat</w:t>
      </w:r>
      <w:proofErr w:type="spellEnd"/>
      <w:r w:rsidRPr="008711D9">
        <w:rPr>
          <w:noProof w:val="0"/>
        </w:rPr>
        <w:t>)) $</w:t>
      </w:r>
      <w:proofErr w:type="spellStart"/>
      <w:r w:rsidRPr="008711D9">
        <w:rPr>
          <w:noProof w:val="0"/>
        </w:rPr>
        <w:t>resultat</w:t>
      </w:r>
      <w:proofErr w:type="spellEnd"/>
      <w:r w:rsidRPr="008711D9">
        <w:rPr>
          <w:noProof w:val="0"/>
        </w:rPr>
        <w:t>=false; else $</w:t>
      </w:r>
      <w:proofErr w:type="spellStart"/>
      <w:r w:rsidRPr="008711D9">
        <w:rPr>
          <w:noProof w:val="0"/>
        </w:rPr>
        <w:t>resultat</w:t>
      </w:r>
      <w:proofErr w:type="spellEnd"/>
      <w:r w:rsidRPr="008711D9">
        <w:rPr>
          <w:noProof w:val="0"/>
        </w:rPr>
        <w:t>=</w:t>
      </w:r>
      <w:proofErr w:type="spellStart"/>
      <w:r w:rsidRPr="008711D9">
        <w:rPr>
          <w:noProof w:val="0"/>
        </w:rPr>
        <w:t>true</w:t>
      </w:r>
      <w:proofErr w:type="spellEnd"/>
      <w:r w:rsidRPr="008711D9">
        <w:rPr>
          <w:noProof w:val="0"/>
        </w:rPr>
        <w:t>;</w:t>
      </w:r>
    </w:p>
    <w:p w14:paraId="039B9941" w14:textId="77777777" w:rsidR="00435075" w:rsidRPr="008711D9" w:rsidRDefault="00435075" w:rsidP="00435075">
      <w:pPr>
        <w:pStyle w:val="Lignedecode"/>
        <w:rPr>
          <w:noProof w:val="0"/>
        </w:rPr>
      </w:pPr>
      <w:r w:rsidRPr="008711D9">
        <w:rPr>
          <w:noProof w:val="0"/>
        </w:rPr>
        <w:t xml:space="preserve">  return $</w:t>
      </w:r>
      <w:proofErr w:type="spellStart"/>
      <w:r w:rsidRPr="008711D9">
        <w:rPr>
          <w:noProof w:val="0"/>
        </w:rPr>
        <w:t>resultat</w:t>
      </w:r>
      <w:proofErr w:type="spellEnd"/>
      <w:r w:rsidRPr="008711D9">
        <w:rPr>
          <w:noProof w:val="0"/>
        </w:rPr>
        <w:t>;</w:t>
      </w:r>
    </w:p>
    <w:p w14:paraId="03530C03" w14:textId="77777777" w:rsidR="00435075" w:rsidRPr="008711D9" w:rsidRDefault="00435075" w:rsidP="00435075">
      <w:pPr>
        <w:pStyle w:val="Lignedecode"/>
        <w:rPr>
          <w:noProof w:val="0"/>
        </w:rPr>
      </w:pPr>
      <w:r w:rsidRPr="008711D9">
        <w:rPr>
          <w:noProof w:val="0"/>
        </w:rPr>
        <w:t>}</w:t>
      </w:r>
    </w:p>
    <w:p w14:paraId="240087D0" w14:textId="77777777" w:rsidR="00435075" w:rsidRPr="008711D9" w:rsidRDefault="00435075" w:rsidP="00435075">
      <w:pPr>
        <w:pStyle w:val="Lignedecode"/>
        <w:rPr>
          <w:noProof w:val="0"/>
        </w:rPr>
      </w:pPr>
      <w:r w:rsidRPr="008711D9">
        <w:rPr>
          <w:noProof w:val="0"/>
        </w:rPr>
        <w:t>// ================================================</w:t>
      </w:r>
    </w:p>
    <w:p w14:paraId="4366FD4C" w14:textId="77777777" w:rsidR="00435075" w:rsidRPr="008711D9" w:rsidRDefault="00435075" w:rsidP="00435075">
      <w:pPr>
        <w:pStyle w:val="Lignedecode"/>
        <w:rPr>
          <w:noProof w:val="0"/>
        </w:rPr>
      </w:pPr>
      <w:r w:rsidRPr="008711D9">
        <w:rPr>
          <w:noProof w:val="0"/>
        </w:rPr>
        <w:t>// --- fonction outil d'affichage d'un dossier  ---</w:t>
      </w:r>
    </w:p>
    <w:p w14:paraId="61102912" w14:textId="77777777" w:rsidR="00435075" w:rsidRPr="008711D9" w:rsidRDefault="00435075" w:rsidP="00435075">
      <w:pPr>
        <w:pStyle w:val="Lignedecode"/>
        <w:rPr>
          <w:noProof w:val="0"/>
        </w:rPr>
      </w:pPr>
      <w:r w:rsidRPr="008711D9">
        <w:rPr>
          <w:noProof w:val="0"/>
        </w:rPr>
        <w:t>// ================================================</w:t>
      </w:r>
    </w:p>
    <w:p w14:paraId="440476EC" w14:textId="77777777" w:rsidR="00435075" w:rsidRPr="008711D9" w:rsidRDefault="00435075" w:rsidP="00435075">
      <w:pPr>
        <w:pStyle w:val="Lignedecode"/>
        <w:rPr>
          <w:noProof w:val="0"/>
        </w:rPr>
      </w:pPr>
      <w:r w:rsidRPr="008711D9">
        <w:rPr>
          <w:noProof w:val="0"/>
        </w:rPr>
        <w:t>function affichage_dossier($titre,$tab_dossier)</w:t>
      </w:r>
    </w:p>
    <w:p w14:paraId="7A531E56" w14:textId="77777777" w:rsidR="00435075" w:rsidRPr="008711D9" w:rsidRDefault="00435075" w:rsidP="00435075">
      <w:pPr>
        <w:pStyle w:val="Lignedecode"/>
        <w:rPr>
          <w:noProof w:val="0"/>
        </w:rPr>
      </w:pPr>
      <w:r w:rsidRPr="008711D9">
        <w:rPr>
          <w:noProof w:val="0"/>
        </w:rPr>
        <w:t>{</w:t>
      </w:r>
    </w:p>
    <w:p w14:paraId="61BFCAF1" w14:textId="77777777" w:rsidR="00435075" w:rsidRPr="008711D9" w:rsidRDefault="00435075" w:rsidP="00435075">
      <w:pPr>
        <w:pStyle w:val="Lignedecode"/>
        <w:rPr>
          <w:noProof w:val="0"/>
        </w:rPr>
      </w:pPr>
      <w:r w:rsidRPr="008711D9">
        <w:rPr>
          <w:noProof w:val="0"/>
        </w:rPr>
        <w:t xml:space="preserve"> // entête de l'affichage</w:t>
      </w:r>
    </w:p>
    <w:p w14:paraId="15D96994" w14:textId="77777777" w:rsidR="00435075" w:rsidRPr="008711D9" w:rsidRDefault="00435075" w:rsidP="00435075">
      <w:pPr>
        <w:pStyle w:val="Lignedecode"/>
        <w:rPr>
          <w:noProof w:val="0"/>
        </w:rPr>
      </w:pPr>
      <w:r w:rsidRPr="008711D9">
        <w:rPr>
          <w:noProof w:val="0"/>
        </w:rPr>
        <w:t xml:space="preserve">  ?&gt;</w:t>
      </w:r>
    </w:p>
    <w:p w14:paraId="50B40711" w14:textId="77777777" w:rsidR="00435075" w:rsidRPr="008711D9" w:rsidRDefault="00435075" w:rsidP="00435075">
      <w:pPr>
        <w:pStyle w:val="Lignedecode"/>
        <w:rPr>
          <w:noProof w:val="0"/>
        </w:rPr>
      </w:pPr>
      <w:r w:rsidRPr="008711D9">
        <w:rPr>
          <w:noProof w:val="0"/>
        </w:rPr>
        <w:t xml:space="preserve">  &lt;table summary="Dossier"&gt;</w:t>
      </w:r>
    </w:p>
    <w:p w14:paraId="257FE8C6" w14:textId="77777777" w:rsidR="00435075" w:rsidRPr="008711D9" w:rsidRDefault="00435075" w:rsidP="00435075">
      <w:pPr>
        <w:pStyle w:val="Lignedecode"/>
        <w:rPr>
          <w:noProof w:val="0"/>
        </w:rPr>
      </w:pPr>
      <w:r w:rsidRPr="008711D9">
        <w:rPr>
          <w:noProof w:val="0"/>
        </w:rPr>
        <w:t xml:space="preserve">   &lt;caption&gt;&lt;?php echo $titre;?&gt;&lt;/caption&gt;</w:t>
      </w:r>
    </w:p>
    <w:p w14:paraId="3711C65A" w14:textId="77777777" w:rsidR="00435075" w:rsidRPr="008711D9" w:rsidRDefault="00435075" w:rsidP="00435075">
      <w:pPr>
        <w:pStyle w:val="Lignedecode"/>
        <w:rPr>
          <w:noProof w:val="0"/>
        </w:rPr>
      </w:pPr>
      <w:r w:rsidRPr="008711D9">
        <w:rPr>
          <w:noProof w:val="0"/>
        </w:rPr>
        <w:t xml:space="preserve">   &lt;thead&gt;</w:t>
      </w:r>
    </w:p>
    <w:p w14:paraId="3FF33D0B" w14:textId="77777777" w:rsidR="00435075" w:rsidRPr="008711D9" w:rsidRDefault="00435075" w:rsidP="00435075">
      <w:pPr>
        <w:pStyle w:val="Lignedecode"/>
        <w:rPr>
          <w:noProof w:val="0"/>
        </w:rPr>
      </w:pPr>
      <w:r w:rsidRPr="008711D9">
        <w:rPr>
          <w:noProof w:val="0"/>
        </w:rPr>
        <w:t xml:space="preserve">    &lt;tr&gt;</w:t>
      </w:r>
    </w:p>
    <w:p w14:paraId="71799A5F" w14:textId="77777777" w:rsidR="00435075" w:rsidRPr="008711D9" w:rsidRDefault="00435075" w:rsidP="00435075">
      <w:pPr>
        <w:pStyle w:val="Lignedecode"/>
        <w:rPr>
          <w:noProof w:val="0"/>
        </w:rPr>
      </w:pPr>
      <w:r w:rsidRPr="008711D9">
        <w:rPr>
          <w:noProof w:val="0"/>
        </w:rPr>
        <w:t xml:space="preserve">    &lt;!-- entête du tableau --&gt;</w:t>
      </w:r>
    </w:p>
    <w:p w14:paraId="6124245F" w14:textId="77777777" w:rsidR="00435075" w:rsidRPr="008711D9" w:rsidRDefault="00435075" w:rsidP="00435075">
      <w:pPr>
        <w:pStyle w:val="Lignedecode"/>
        <w:rPr>
          <w:noProof w:val="0"/>
        </w:rPr>
      </w:pPr>
      <w:r w:rsidRPr="008711D9">
        <w:rPr>
          <w:noProof w:val="0"/>
        </w:rPr>
        <w:t xml:space="preserve">     &lt;th&gt;Dossier&lt;/th&gt;</w:t>
      </w:r>
    </w:p>
    <w:p w14:paraId="42944613" w14:textId="77777777" w:rsidR="00435075" w:rsidRPr="008711D9" w:rsidRDefault="00435075" w:rsidP="00435075">
      <w:pPr>
        <w:pStyle w:val="Lignedecode"/>
        <w:rPr>
          <w:noProof w:val="0"/>
        </w:rPr>
      </w:pPr>
      <w:r w:rsidRPr="008711D9">
        <w:rPr>
          <w:noProof w:val="0"/>
        </w:rPr>
        <w:t xml:space="preserve">     &lt;th&gt;Nom&lt;/th&gt;</w:t>
      </w:r>
    </w:p>
    <w:p w14:paraId="4D512084" w14:textId="77777777" w:rsidR="00435075" w:rsidRPr="008711D9" w:rsidRDefault="00435075" w:rsidP="00435075">
      <w:pPr>
        <w:pStyle w:val="Lignedecode"/>
        <w:rPr>
          <w:noProof w:val="0"/>
        </w:rPr>
      </w:pPr>
      <w:r w:rsidRPr="008711D9">
        <w:rPr>
          <w:noProof w:val="0"/>
        </w:rPr>
        <w:t xml:space="preserve">     &lt;th&gt;Pr&amp;eacute;nom&lt;/th&gt;</w:t>
      </w:r>
    </w:p>
    <w:p w14:paraId="3C594B15" w14:textId="77777777" w:rsidR="00435075" w:rsidRPr="008711D9" w:rsidRDefault="00435075" w:rsidP="00435075">
      <w:pPr>
        <w:pStyle w:val="Lignedecode"/>
        <w:rPr>
          <w:noProof w:val="0"/>
        </w:rPr>
      </w:pPr>
      <w:r w:rsidRPr="008711D9">
        <w:rPr>
          <w:noProof w:val="0"/>
        </w:rPr>
        <w:t xml:space="preserve">     &lt;th&gt;Courriel&lt;/th&gt;</w:t>
      </w:r>
    </w:p>
    <w:p w14:paraId="48A24A62" w14:textId="77777777" w:rsidR="00435075" w:rsidRPr="008711D9" w:rsidRDefault="00435075" w:rsidP="00435075">
      <w:pPr>
        <w:pStyle w:val="Lignedecode"/>
        <w:rPr>
          <w:noProof w:val="0"/>
        </w:rPr>
      </w:pPr>
      <w:r w:rsidRPr="008711D9">
        <w:rPr>
          <w:noProof w:val="0"/>
        </w:rPr>
        <w:t xml:space="preserve">     &lt;th&gt;Montant Total&lt;/th&gt;</w:t>
      </w:r>
    </w:p>
    <w:p w14:paraId="150C5EB5" w14:textId="77777777" w:rsidR="00435075" w:rsidRPr="008711D9" w:rsidRDefault="00435075" w:rsidP="00435075">
      <w:pPr>
        <w:pStyle w:val="Lignedecode"/>
        <w:rPr>
          <w:noProof w:val="0"/>
        </w:rPr>
      </w:pPr>
      <w:r w:rsidRPr="008711D9">
        <w:rPr>
          <w:noProof w:val="0"/>
        </w:rPr>
        <w:t xml:space="preserve">    &lt;/tr&gt;</w:t>
      </w:r>
    </w:p>
    <w:p w14:paraId="1699F5B6" w14:textId="77777777" w:rsidR="00435075" w:rsidRPr="008711D9" w:rsidRDefault="00435075" w:rsidP="00435075">
      <w:pPr>
        <w:pStyle w:val="Lignedecode"/>
        <w:rPr>
          <w:noProof w:val="0"/>
        </w:rPr>
      </w:pPr>
      <w:r w:rsidRPr="008711D9">
        <w:rPr>
          <w:noProof w:val="0"/>
        </w:rPr>
        <w:t xml:space="preserve">   &lt;/thead&gt;</w:t>
      </w:r>
    </w:p>
    <w:p w14:paraId="2B74042F" w14:textId="77777777" w:rsidR="00435075" w:rsidRPr="008711D9" w:rsidRDefault="00435075" w:rsidP="00435075">
      <w:pPr>
        <w:pStyle w:val="Lignedecode"/>
        <w:rPr>
          <w:noProof w:val="0"/>
        </w:rPr>
      </w:pPr>
      <w:r w:rsidRPr="008711D9">
        <w:rPr>
          <w:noProof w:val="0"/>
        </w:rPr>
        <w:t xml:space="preserve"> &lt;?php</w:t>
      </w:r>
    </w:p>
    <w:p w14:paraId="1CD15A57" w14:textId="77777777" w:rsidR="00435075" w:rsidRPr="008711D9" w:rsidRDefault="00435075" w:rsidP="00435075">
      <w:pPr>
        <w:pStyle w:val="Lignedecode"/>
        <w:rPr>
          <w:noProof w:val="0"/>
        </w:rPr>
      </w:pPr>
      <w:r w:rsidRPr="008711D9">
        <w:rPr>
          <w:noProof w:val="0"/>
        </w:rPr>
        <w:t xml:space="preserve"> if (count($tab_dossier) ==0)</w:t>
      </w:r>
    </w:p>
    <w:p w14:paraId="26837839" w14:textId="77777777" w:rsidR="00435075" w:rsidRPr="008711D9" w:rsidRDefault="00435075" w:rsidP="00435075">
      <w:pPr>
        <w:pStyle w:val="Lignedecode"/>
        <w:rPr>
          <w:noProof w:val="0"/>
        </w:rPr>
      </w:pPr>
      <w:r w:rsidRPr="008711D9">
        <w:rPr>
          <w:noProof w:val="0"/>
        </w:rPr>
        <w:t xml:space="preserve"> {</w:t>
      </w:r>
    </w:p>
    <w:p w14:paraId="1CA7FA87" w14:textId="77777777" w:rsidR="00435075" w:rsidRPr="008711D9" w:rsidRDefault="00435075" w:rsidP="00435075">
      <w:pPr>
        <w:pStyle w:val="Lignedecode"/>
        <w:rPr>
          <w:noProof w:val="0"/>
        </w:rPr>
      </w:pPr>
      <w:r w:rsidRPr="008711D9">
        <w:rPr>
          <w:noProof w:val="0"/>
        </w:rPr>
        <w:t xml:space="preserve">   echo "&lt;td colspan=\"5\"&gt;&lt;b&gt;Aucune donn&amp;eacute;e &amp;agrave; afficher&lt;/b&gt;&lt;/td&gt;";</w:t>
      </w:r>
    </w:p>
    <w:p w14:paraId="7342BC05" w14:textId="77777777" w:rsidR="00435075" w:rsidRPr="008711D9" w:rsidRDefault="00435075" w:rsidP="00435075">
      <w:pPr>
        <w:pStyle w:val="Lignedecode"/>
        <w:rPr>
          <w:noProof w:val="0"/>
        </w:rPr>
      </w:pPr>
      <w:r w:rsidRPr="008711D9">
        <w:rPr>
          <w:noProof w:val="0"/>
        </w:rPr>
        <w:t xml:space="preserve"> }</w:t>
      </w:r>
    </w:p>
    <w:p w14:paraId="623407BF" w14:textId="77777777" w:rsidR="00435075" w:rsidRPr="008711D9" w:rsidRDefault="00435075" w:rsidP="00435075">
      <w:pPr>
        <w:pStyle w:val="Lignedecode"/>
        <w:rPr>
          <w:noProof w:val="0"/>
        </w:rPr>
      </w:pPr>
      <w:r w:rsidRPr="008711D9">
        <w:rPr>
          <w:noProof w:val="0"/>
        </w:rPr>
        <w:t xml:space="preserve"> else</w:t>
      </w:r>
    </w:p>
    <w:p w14:paraId="011A1504" w14:textId="77777777" w:rsidR="00435075" w:rsidRPr="008711D9" w:rsidRDefault="00435075" w:rsidP="00435075">
      <w:pPr>
        <w:pStyle w:val="Lignedecode"/>
        <w:rPr>
          <w:noProof w:val="0"/>
        </w:rPr>
      </w:pPr>
      <w:r w:rsidRPr="008711D9">
        <w:rPr>
          <w:noProof w:val="0"/>
        </w:rPr>
        <w:t xml:space="preserve"> {</w:t>
      </w:r>
    </w:p>
    <w:p w14:paraId="60A4D9C6" w14:textId="77777777" w:rsidR="00435075" w:rsidRPr="008711D9" w:rsidRDefault="00435075" w:rsidP="00435075">
      <w:pPr>
        <w:pStyle w:val="Lignedecode"/>
        <w:rPr>
          <w:noProof w:val="0"/>
        </w:rPr>
      </w:pPr>
      <w:r w:rsidRPr="008711D9">
        <w:rPr>
          <w:noProof w:val="0"/>
        </w:rPr>
        <w:t xml:space="preserve">   // importation des variables à partir de l'étiquette des champs</w:t>
      </w:r>
    </w:p>
    <w:p w14:paraId="2F4357ED" w14:textId="77777777" w:rsidR="00435075" w:rsidRPr="008711D9" w:rsidRDefault="00435075" w:rsidP="00435075">
      <w:pPr>
        <w:pStyle w:val="Lignedecode"/>
        <w:rPr>
          <w:noProof w:val="0"/>
        </w:rPr>
      </w:pPr>
      <w:r w:rsidRPr="008711D9">
        <w:rPr>
          <w:noProof w:val="0"/>
        </w:rPr>
        <w:t xml:space="preserve">   extract($tab_dossier,EXTR_OVERWRITE);</w:t>
      </w:r>
    </w:p>
    <w:p w14:paraId="4590D99E" w14:textId="77777777" w:rsidR="00435075" w:rsidRPr="008711D9" w:rsidRDefault="00435075" w:rsidP="00435075">
      <w:pPr>
        <w:pStyle w:val="Lignedecode"/>
        <w:rPr>
          <w:noProof w:val="0"/>
        </w:rPr>
      </w:pPr>
      <w:r w:rsidRPr="008711D9">
        <w:rPr>
          <w:noProof w:val="0"/>
        </w:rPr>
        <w:t xml:space="preserve">   echo "&lt;tr&gt;";</w:t>
      </w:r>
    </w:p>
    <w:p w14:paraId="60F956EA" w14:textId="77777777" w:rsidR="00435075" w:rsidRPr="008711D9" w:rsidRDefault="00435075" w:rsidP="00435075">
      <w:pPr>
        <w:pStyle w:val="Lignedecode"/>
        <w:rPr>
          <w:noProof w:val="0"/>
        </w:rPr>
      </w:pPr>
      <w:r w:rsidRPr="008711D9">
        <w:rPr>
          <w:noProof w:val="0"/>
        </w:rPr>
        <w:t xml:space="preserve">   echo "&lt;td&gt;$Dossier&lt;/td&gt;&lt;td&gt;$Nom&lt;/td&gt;&lt;td&gt;$Prenom&lt;/td&gt;&lt;td&gt;$Courriel&lt;/td&gt;&lt;td&gt;$Montant_Total&lt;/td&gt;";</w:t>
      </w:r>
    </w:p>
    <w:p w14:paraId="58884B03" w14:textId="77777777" w:rsidR="00435075" w:rsidRPr="008711D9" w:rsidRDefault="00435075" w:rsidP="00435075">
      <w:pPr>
        <w:pStyle w:val="Lignedecode"/>
        <w:rPr>
          <w:noProof w:val="0"/>
        </w:rPr>
      </w:pPr>
      <w:r w:rsidRPr="008711D9">
        <w:rPr>
          <w:noProof w:val="0"/>
        </w:rPr>
        <w:t xml:space="preserve">   echo "&lt;/tr&gt;";</w:t>
      </w:r>
    </w:p>
    <w:p w14:paraId="7FB2A387" w14:textId="77777777" w:rsidR="00435075" w:rsidRPr="008711D9" w:rsidRDefault="00435075" w:rsidP="00435075">
      <w:pPr>
        <w:pStyle w:val="Lignedecode"/>
        <w:rPr>
          <w:noProof w:val="0"/>
        </w:rPr>
      </w:pPr>
      <w:r w:rsidRPr="008711D9">
        <w:rPr>
          <w:noProof w:val="0"/>
        </w:rPr>
        <w:t xml:space="preserve"> }</w:t>
      </w:r>
    </w:p>
    <w:p w14:paraId="03387266" w14:textId="77777777" w:rsidR="00435075" w:rsidRPr="008711D9" w:rsidRDefault="00435075" w:rsidP="00435075">
      <w:pPr>
        <w:pStyle w:val="Lignedecode"/>
        <w:rPr>
          <w:noProof w:val="0"/>
        </w:rPr>
      </w:pPr>
      <w:r w:rsidRPr="008711D9">
        <w:rPr>
          <w:noProof w:val="0"/>
        </w:rPr>
        <w:t xml:space="preserve"> ?&gt;&lt;/table&gt;&lt;?php</w:t>
      </w:r>
    </w:p>
    <w:p w14:paraId="27896C60" w14:textId="77777777" w:rsidR="00435075" w:rsidRPr="008711D9" w:rsidRDefault="00435075" w:rsidP="00435075">
      <w:pPr>
        <w:pStyle w:val="Lignedecode"/>
        <w:rPr>
          <w:noProof w:val="0"/>
        </w:rPr>
      </w:pPr>
      <w:r w:rsidRPr="008711D9">
        <w:rPr>
          <w:noProof w:val="0"/>
        </w:rPr>
        <w:t>}</w:t>
      </w:r>
    </w:p>
    <w:p w14:paraId="5E0F76FE" w14:textId="77777777" w:rsidR="00435075" w:rsidRPr="008711D9" w:rsidRDefault="00435075" w:rsidP="00435075">
      <w:pPr>
        <w:pStyle w:val="Lignedecode"/>
        <w:rPr>
          <w:noProof w:val="0"/>
        </w:rPr>
      </w:pPr>
      <w:r w:rsidRPr="008711D9">
        <w:rPr>
          <w:noProof w:val="0"/>
        </w:rPr>
        <w:t>// ==================================================</w:t>
      </w:r>
    </w:p>
    <w:p w14:paraId="1254D022" w14:textId="77777777" w:rsidR="00435075" w:rsidRPr="008711D9" w:rsidRDefault="00435075" w:rsidP="00435075">
      <w:pPr>
        <w:pStyle w:val="Lignedecode"/>
        <w:rPr>
          <w:noProof w:val="0"/>
        </w:rPr>
      </w:pPr>
      <w:r w:rsidRPr="008711D9">
        <w:rPr>
          <w:noProof w:val="0"/>
        </w:rPr>
        <w:t>// --- fonction outil d'affichage des échéances  ---</w:t>
      </w:r>
    </w:p>
    <w:p w14:paraId="5AC1645E" w14:textId="77777777" w:rsidR="00435075" w:rsidRPr="008711D9" w:rsidRDefault="00435075" w:rsidP="00435075">
      <w:pPr>
        <w:pStyle w:val="Lignedecode"/>
        <w:rPr>
          <w:noProof w:val="0"/>
        </w:rPr>
      </w:pPr>
      <w:r w:rsidRPr="008711D9">
        <w:rPr>
          <w:noProof w:val="0"/>
        </w:rPr>
        <w:t>// ==================================================</w:t>
      </w:r>
    </w:p>
    <w:p w14:paraId="483456F2" w14:textId="77777777" w:rsidR="00435075" w:rsidRPr="008711D9" w:rsidRDefault="00435075" w:rsidP="00435075">
      <w:pPr>
        <w:pStyle w:val="Lignedecode"/>
        <w:rPr>
          <w:noProof w:val="0"/>
        </w:rPr>
      </w:pPr>
      <w:r w:rsidRPr="008711D9">
        <w:rPr>
          <w:noProof w:val="0"/>
        </w:rPr>
        <w:t>function affichage_echeances($titre,$tab_echeances)</w:t>
      </w:r>
    </w:p>
    <w:p w14:paraId="1AF851DD" w14:textId="77777777" w:rsidR="00435075" w:rsidRPr="008711D9" w:rsidRDefault="00435075" w:rsidP="00435075">
      <w:pPr>
        <w:pStyle w:val="Lignedecode"/>
        <w:rPr>
          <w:noProof w:val="0"/>
        </w:rPr>
      </w:pPr>
      <w:r w:rsidRPr="008711D9">
        <w:rPr>
          <w:noProof w:val="0"/>
        </w:rPr>
        <w:t>{</w:t>
      </w:r>
    </w:p>
    <w:p w14:paraId="43695DDB" w14:textId="77777777" w:rsidR="00435075" w:rsidRPr="008711D9" w:rsidRDefault="00435075" w:rsidP="00435075">
      <w:pPr>
        <w:pStyle w:val="Lignedecode"/>
        <w:rPr>
          <w:noProof w:val="0"/>
        </w:rPr>
      </w:pPr>
      <w:r w:rsidRPr="008711D9">
        <w:rPr>
          <w:noProof w:val="0"/>
        </w:rPr>
        <w:t xml:space="preserve"> // entête de l'affichage</w:t>
      </w:r>
    </w:p>
    <w:p w14:paraId="3C427AD8" w14:textId="77777777" w:rsidR="00435075" w:rsidRPr="008711D9" w:rsidRDefault="00435075" w:rsidP="00435075">
      <w:pPr>
        <w:pStyle w:val="Lignedecode"/>
        <w:rPr>
          <w:noProof w:val="0"/>
        </w:rPr>
      </w:pPr>
      <w:r w:rsidRPr="008711D9">
        <w:rPr>
          <w:noProof w:val="0"/>
        </w:rPr>
        <w:t xml:space="preserve">  ?&gt;</w:t>
      </w:r>
    </w:p>
    <w:p w14:paraId="5D6F739A" w14:textId="77777777" w:rsidR="00435075" w:rsidRPr="008711D9" w:rsidRDefault="00435075" w:rsidP="00435075">
      <w:pPr>
        <w:pStyle w:val="Lignedecode"/>
        <w:rPr>
          <w:noProof w:val="0"/>
        </w:rPr>
      </w:pPr>
      <w:r w:rsidRPr="008711D9">
        <w:rPr>
          <w:noProof w:val="0"/>
        </w:rPr>
        <w:t xml:space="preserve">  &lt;table summary="Ech&amp;eacute;ances"&gt;</w:t>
      </w:r>
    </w:p>
    <w:p w14:paraId="17B2D18F" w14:textId="77777777" w:rsidR="00435075" w:rsidRPr="008711D9" w:rsidRDefault="00435075" w:rsidP="00435075">
      <w:pPr>
        <w:pStyle w:val="Lignedecode"/>
        <w:rPr>
          <w:noProof w:val="0"/>
        </w:rPr>
      </w:pPr>
      <w:r w:rsidRPr="008711D9">
        <w:rPr>
          <w:noProof w:val="0"/>
        </w:rPr>
        <w:t xml:space="preserve">   &lt;caption&gt;&lt;?php echo $titre;?&gt;&lt;/caption&gt;</w:t>
      </w:r>
    </w:p>
    <w:p w14:paraId="421E2308" w14:textId="77777777" w:rsidR="00435075" w:rsidRPr="008711D9" w:rsidRDefault="00435075" w:rsidP="00435075">
      <w:pPr>
        <w:pStyle w:val="Lignedecode"/>
        <w:rPr>
          <w:noProof w:val="0"/>
        </w:rPr>
      </w:pPr>
      <w:r w:rsidRPr="008711D9">
        <w:rPr>
          <w:noProof w:val="0"/>
        </w:rPr>
        <w:t xml:space="preserve">   &lt;thead&gt;</w:t>
      </w:r>
    </w:p>
    <w:p w14:paraId="1932B9B5" w14:textId="77777777" w:rsidR="00435075" w:rsidRPr="008711D9" w:rsidRDefault="00435075" w:rsidP="00435075">
      <w:pPr>
        <w:pStyle w:val="Lignedecode"/>
        <w:rPr>
          <w:noProof w:val="0"/>
        </w:rPr>
      </w:pPr>
      <w:r w:rsidRPr="008711D9">
        <w:rPr>
          <w:noProof w:val="0"/>
        </w:rPr>
        <w:t xml:space="preserve">    &lt;tr&gt;</w:t>
      </w:r>
    </w:p>
    <w:p w14:paraId="4A0B1963" w14:textId="77777777" w:rsidR="00435075" w:rsidRPr="008711D9" w:rsidRDefault="00435075" w:rsidP="00435075">
      <w:pPr>
        <w:pStyle w:val="Lignedecode"/>
        <w:rPr>
          <w:noProof w:val="0"/>
        </w:rPr>
      </w:pPr>
      <w:r w:rsidRPr="008711D9">
        <w:rPr>
          <w:noProof w:val="0"/>
        </w:rPr>
        <w:lastRenderedPageBreak/>
        <w:t xml:space="preserve">    &lt;!-- entête du tableau --&gt;</w:t>
      </w:r>
    </w:p>
    <w:p w14:paraId="26D9D37E" w14:textId="77777777" w:rsidR="00435075" w:rsidRPr="008711D9" w:rsidRDefault="00435075" w:rsidP="00435075">
      <w:pPr>
        <w:pStyle w:val="Lignedecode"/>
        <w:rPr>
          <w:noProof w:val="0"/>
        </w:rPr>
      </w:pPr>
      <w:r w:rsidRPr="008711D9">
        <w:rPr>
          <w:noProof w:val="0"/>
        </w:rPr>
        <w:t xml:space="preserve">     &lt;th&gt;Date&lt;/th&gt;</w:t>
      </w:r>
    </w:p>
    <w:p w14:paraId="0D934B2A" w14:textId="77777777" w:rsidR="00435075" w:rsidRPr="008711D9" w:rsidRDefault="00435075" w:rsidP="00435075">
      <w:pPr>
        <w:pStyle w:val="Lignedecode"/>
        <w:rPr>
          <w:noProof w:val="0"/>
        </w:rPr>
      </w:pPr>
      <w:r w:rsidRPr="008711D9">
        <w:rPr>
          <w:noProof w:val="0"/>
        </w:rPr>
        <w:t xml:space="preserve">     &lt;th&gt;Montant&lt;/th&gt;</w:t>
      </w:r>
    </w:p>
    <w:p w14:paraId="66B73B2F" w14:textId="77777777" w:rsidR="00435075" w:rsidRPr="008711D9" w:rsidRDefault="00435075" w:rsidP="00435075">
      <w:pPr>
        <w:pStyle w:val="Lignedecode"/>
        <w:rPr>
          <w:noProof w:val="0"/>
        </w:rPr>
      </w:pPr>
      <w:r w:rsidRPr="008711D9">
        <w:rPr>
          <w:noProof w:val="0"/>
        </w:rPr>
        <w:t xml:space="preserve">    &lt;/tr&gt;</w:t>
      </w:r>
    </w:p>
    <w:p w14:paraId="1E666B5E" w14:textId="77777777" w:rsidR="00435075" w:rsidRPr="008711D9" w:rsidRDefault="00435075" w:rsidP="00435075">
      <w:pPr>
        <w:pStyle w:val="Lignedecode"/>
        <w:rPr>
          <w:noProof w:val="0"/>
        </w:rPr>
      </w:pPr>
      <w:r w:rsidRPr="008711D9">
        <w:rPr>
          <w:noProof w:val="0"/>
        </w:rPr>
        <w:t xml:space="preserve">   &lt;/thead&gt;</w:t>
      </w:r>
    </w:p>
    <w:p w14:paraId="5A31C133" w14:textId="77777777" w:rsidR="00435075" w:rsidRPr="008711D9" w:rsidRDefault="00435075" w:rsidP="00435075">
      <w:pPr>
        <w:pStyle w:val="Lignedecode"/>
        <w:rPr>
          <w:noProof w:val="0"/>
        </w:rPr>
      </w:pPr>
      <w:r w:rsidRPr="008711D9">
        <w:rPr>
          <w:noProof w:val="0"/>
        </w:rPr>
        <w:t xml:space="preserve"> &lt;?php</w:t>
      </w:r>
    </w:p>
    <w:p w14:paraId="41CDA961" w14:textId="77777777" w:rsidR="00435075" w:rsidRPr="008711D9" w:rsidRDefault="00435075" w:rsidP="00435075">
      <w:pPr>
        <w:pStyle w:val="Lignedecode"/>
        <w:rPr>
          <w:noProof w:val="0"/>
        </w:rPr>
      </w:pPr>
      <w:r w:rsidRPr="008711D9">
        <w:rPr>
          <w:noProof w:val="0"/>
        </w:rPr>
        <w:t xml:space="preserve"> $Nb_Echeances=count($tab_echeances);</w:t>
      </w:r>
    </w:p>
    <w:p w14:paraId="09E7BEA4" w14:textId="77777777" w:rsidR="00435075" w:rsidRPr="008711D9" w:rsidRDefault="00435075" w:rsidP="00435075">
      <w:pPr>
        <w:pStyle w:val="Lignedecode"/>
        <w:rPr>
          <w:noProof w:val="0"/>
        </w:rPr>
      </w:pPr>
      <w:r w:rsidRPr="008711D9">
        <w:rPr>
          <w:noProof w:val="0"/>
        </w:rPr>
        <w:t xml:space="preserve"> if ($Nb_Echeances == 0)</w:t>
      </w:r>
    </w:p>
    <w:p w14:paraId="1A89493C" w14:textId="77777777" w:rsidR="00435075" w:rsidRPr="008711D9" w:rsidRDefault="00435075" w:rsidP="00435075">
      <w:pPr>
        <w:pStyle w:val="Lignedecode"/>
        <w:rPr>
          <w:noProof w:val="0"/>
        </w:rPr>
      </w:pPr>
      <w:r w:rsidRPr="008711D9">
        <w:rPr>
          <w:noProof w:val="0"/>
        </w:rPr>
        <w:t xml:space="preserve"> {</w:t>
      </w:r>
    </w:p>
    <w:p w14:paraId="1FCB4A5B" w14:textId="77777777" w:rsidR="00435075" w:rsidRPr="008711D9" w:rsidRDefault="00435075" w:rsidP="00435075">
      <w:pPr>
        <w:pStyle w:val="Lignedecode"/>
        <w:rPr>
          <w:noProof w:val="0"/>
        </w:rPr>
      </w:pPr>
      <w:r w:rsidRPr="008711D9">
        <w:rPr>
          <w:noProof w:val="0"/>
        </w:rPr>
        <w:t xml:space="preserve">   echo "&lt;td colspan=\"2\"&gt;&lt;b&gt;Aucune donn&amp;eacute;e &amp;agrave; afficher&lt;/b&gt;&lt;/td&gt;";</w:t>
      </w:r>
    </w:p>
    <w:p w14:paraId="54F04A71" w14:textId="77777777" w:rsidR="00435075" w:rsidRPr="008711D9" w:rsidRDefault="00435075" w:rsidP="00435075">
      <w:pPr>
        <w:pStyle w:val="Lignedecode"/>
        <w:rPr>
          <w:noProof w:val="0"/>
        </w:rPr>
      </w:pPr>
      <w:r w:rsidRPr="008711D9">
        <w:rPr>
          <w:noProof w:val="0"/>
        </w:rPr>
        <w:t xml:space="preserve"> }</w:t>
      </w:r>
    </w:p>
    <w:p w14:paraId="2164B289" w14:textId="77777777" w:rsidR="00435075" w:rsidRPr="008711D9" w:rsidRDefault="00435075" w:rsidP="00435075">
      <w:pPr>
        <w:pStyle w:val="Lignedecode"/>
        <w:rPr>
          <w:noProof w:val="0"/>
        </w:rPr>
      </w:pPr>
      <w:r w:rsidRPr="008711D9">
        <w:rPr>
          <w:noProof w:val="0"/>
        </w:rPr>
        <w:t xml:space="preserve"> else</w:t>
      </w:r>
    </w:p>
    <w:p w14:paraId="2F21F14F" w14:textId="77777777" w:rsidR="00435075" w:rsidRPr="008711D9" w:rsidRDefault="00435075" w:rsidP="00435075">
      <w:pPr>
        <w:pStyle w:val="Lignedecode"/>
        <w:rPr>
          <w:noProof w:val="0"/>
        </w:rPr>
      </w:pPr>
      <w:r w:rsidRPr="008711D9">
        <w:rPr>
          <w:noProof w:val="0"/>
        </w:rPr>
        <w:t xml:space="preserve"> {</w:t>
      </w:r>
    </w:p>
    <w:p w14:paraId="44333EBD" w14:textId="77777777" w:rsidR="00435075" w:rsidRPr="008711D9" w:rsidRDefault="00435075" w:rsidP="00435075">
      <w:pPr>
        <w:pStyle w:val="Lignedecode"/>
        <w:rPr>
          <w:noProof w:val="0"/>
        </w:rPr>
      </w:pPr>
      <w:r w:rsidRPr="008711D9">
        <w:rPr>
          <w:noProof w:val="0"/>
        </w:rPr>
        <w:t xml:space="preserve">   for ($i=0; $i&lt;$Nb_Echeances;$i+=2)</w:t>
      </w:r>
    </w:p>
    <w:p w14:paraId="7CFAA6BB" w14:textId="77777777" w:rsidR="00435075" w:rsidRPr="008711D9" w:rsidRDefault="00435075" w:rsidP="00435075">
      <w:pPr>
        <w:pStyle w:val="Lignedecode"/>
        <w:rPr>
          <w:noProof w:val="0"/>
        </w:rPr>
      </w:pPr>
      <w:r w:rsidRPr="008711D9">
        <w:rPr>
          <w:noProof w:val="0"/>
        </w:rPr>
        <w:t xml:space="preserve">   {</w:t>
      </w:r>
    </w:p>
    <w:p w14:paraId="36DB5E7A" w14:textId="77777777" w:rsidR="00435075" w:rsidRPr="008711D9" w:rsidRDefault="00435075" w:rsidP="00435075">
      <w:pPr>
        <w:pStyle w:val="Lignedecode"/>
        <w:rPr>
          <w:noProof w:val="0"/>
        </w:rPr>
      </w:pPr>
      <w:r w:rsidRPr="008711D9">
        <w:rPr>
          <w:noProof w:val="0"/>
        </w:rPr>
        <w:t xml:space="preserve">     $date=$tab_echeances[$i];</w:t>
      </w:r>
    </w:p>
    <w:p w14:paraId="18C4429E" w14:textId="77777777" w:rsidR="00435075" w:rsidRPr="008711D9" w:rsidRDefault="00435075" w:rsidP="00435075">
      <w:pPr>
        <w:pStyle w:val="Lignedecode"/>
        <w:rPr>
          <w:noProof w:val="0"/>
        </w:rPr>
      </w:pPr>
      <w:r w:rsidRPr="008711D9">
        <w:rPr>
          <w:noProof w:val="0"/>
        </w:rPr>
        <w:t xml:space="preserve">     $montant=$tab_echeances[$i+1]; </w:t>
      </w:r>
    </w:p>
    <w:p w14:paraId="3C3C6823" w14:textId="77777777" w:rsidR="00435075" w:rsidRPr="008711D9" w:rsidRDefault="00435075" w:rsidP="00435075">
      <w:pPr>
        <w:pStyle w:val="Lignedecode"/>
        <w:rPr>
          <w:noProof w:val="0"/>
        </w:rPr>
      </w:pPr>
      <w:r w:rsidRPr="008711D9">
        <w:rPr>
          <w:noProof w:val="0"/>
        </w:rPr>
        <w:t xml:space="preserve">     echo "&lt;tr&gt;&lt;td&gt;$date&lt;/td&gt;&lt;td&gt;$montant&lt;/td&gt;&lt;/tr&gt;";</w:t>
      </w:r>
    </w:p>
    <w:p w14:paraId="7473DE27" w14:textId="77777777" w:rsidR="00435075" w:rsidRPr="008711D9" w:rsidRDefault="00435075" w:rsidP="00435075">
      <w:pPr>
        <w:pStyle w:val="Lignedecode"/>
        <w:rPr>
          <w:noProof w:val="0"/>
        </w:rPr>
      </w:pPr>
      <w:r w:rsidRPr="008711D9">
        <w:rPr>
          <w:noProof w:val="0"/>
        </w:rPr>
        <w:t xml:space="preserve">   }</w:t>
      </w:r>
    </w:p>
    <w:p w14:paraId="1C1E7D66" w14:textId="77777777" w:rsidR="00435075" w:rsidRPr="008711D9" w:rsidRDefault="00435075" w:rsidP="00435075">
      <w:pPr>
        <w:pStyle w:val="Lignedecode"/>
        <w:rPr>
          <w:noProof w:val="0"/>
        </w:rPr>
      </w:pPr>
      <w:r w:rsidRPr="008711D9">
        <w:rPr>
          <w:noProof w:val="0"/>
        </w:rPr>
        <w:t xml:space="preserve"> }</w:t>
      </w:r>
    </w:p>
    <w:p w14:paraId="58BD7603" w14:textId="77777777" w:rsidR="00435075" w:rsidRPr="008711D9" w:rsidRDefault="00435075" w:rsidP="00435075">
      <w:pPr>
        <w:pStyle w:val="Lignedecode"/>
        <w:rPr>
          <w:noProof w:val="0"/>
        </w:rPr>
      </w:pPr>
      <w:r w:rsidRPr="008711D9">
        <w:rPr>
          <w:noProof w:val="0"/>
        </w:rPr>
        <w:t xml:space="preserve"> ?&gt;&lt;/table&gt;&lt;?php</w:t>
      </w:r>
    </w:p>
    <w:p w14:paraId="776547A0" w14:textId="77777777" w:rsidR="00435075" w:rsidRPr="008711D9" w:rsidRDefault="00435075" w:rsidP="00435075">
      <w:pPr>
        <w:pStyle w:val="Lignedecode"/>
        <w:rPr>
          <w:noProof w:val="0"/>
        </w:rPr>
      </w:pPr>
      <w:r w:rsidRPr="008711D9">
        <w:rPr>
          <w:noProof w:val="0"/>
        </w:rPr>
        <w:t>}</w:t>
      </w:r>
    </w:p>
    <w:p w14:paraId="0379AC9B" w14:textId="77777777" w:rsidR="00435075" w:rsidRPr="008711D9" w:rsidRDefault="00435075" w:rsidP="00435075">
      <w:pPr>
        <w:pStyle w:val="Lignedecode"/>
        <w:rPr>
          <w:noProof w:val="0"/>
        </w:rPr>
      </w:pPr>
      <w:r w:rsidRPr="008711D9">
        <w:rPr>
          <w:noProof w:val="0"/>
        </w:rPr>
        <w:t>// ======================================================</w:t>
      </w:r>
    </w:p>
    <w:p w14:paraId="6DDF63F0" w14:textId="77777777" w:rsidR="00435075" w:rsidRPr="008711D9" w:rsidRDefault="00435075" w:rsidP="00435075">
      <w:pPr>
        <w:pStyle w:val="Lignedecode"/>
        <w:rPr>
          <w:noProof w:val="0"/>
        </w:rPr>
      </w:pPr>
      <w:r w:rsidRPr="008711D9">
        <w:rPr>
          <w:noProof w:val="0"/>
        </w:rPr>
        <w:t>// --- fonction outil chargement des codes d'erreurs  ---</w:t>
      </w:r>
    </w:p>
    <w:p w14:paraId="2E09DFC8" w14:textId="77777777" w:rsidR="00435075" w:rsidRPr="008711D9" w:rsidRDefault="00435075" w:rsidP="00435075">
      <w:pPr>
        <w:pStyle w:val="Lignedecode"/>
        <w:rPr>
          <w:noProof w:val="0"/>
        </w:rPr>
      </w:pPr>
      <w:r w:rsidRPr="008711D9">
        <w:rPr>
          <w:noProof w:val="0"/>
        </w:rPr>
        <w:t>// ======================================================</w:t>
      </w:r>
    </w:p>
    <w:p w14:paraId="4BDABD38" w14:textId="77777777" w:rsidR="00435075" w:rsidRPr="008711D9" w:rsidRDefault="00435075" w:rsidP="00435075">
      <w:pPr>
        <w:pStyle w:val="Lignedecode"/>
        <w:rPr>
          <w:noProof w:val="0"/>
        </w:rPr>
      </w:pPr>
      <w:r w:rsidRPr="008711D9">
        <w:rPr>
          <w:noProof w:val="0"/>
        </w:rPr>
        <w:t>function chargement_codes_erreurs()</w:t>
      </w:r>
    </w:p>
    <w:p w14:paraId="2199E4B6" w14:textId="77777777" w:rsidR="00435075" w:rsidRPr="008711D9" w:rsidRDefault="00435075" w:rsidP="00435075">
      <w:pPr>
        <w:pStyle w:val="Lignedecode"/>
        <w:rPr>
          <w:noProof w:val="0"/>
        </w:rPr>
      </w:pPr>
      <w:r w:rsidRPr="008711D9">
        <w:rPr>
          <w:noProof w:val="0"/>
        </w:rPr>
        <w:t>{</w:t>
      </w:r>
    </w:p>
    <w:p w14:paraId="27E7EC04" w14:textId="77777777" w:rsidR="00435075" w:rsidRPr="008711D9" w:rsidRDefault="00435075" w:rsidP="00435075">
      <w:pPr>
        <w:pStyle w:val="Lignedecode"/>
        <w:rPr>
          <w:noProof w:val="0"/>
        </w:rPr>
      </w:pPr>
      <w:r w:rsidRPr="008711D9">
        <w:rPr>
          <w:noProof w:val="0"/>
        </w:rPr>
        <w:t xml:space="preserve">  $Tab_Erreurs=array();</w:t>
      </w:r>
    </w:p>
    <w:p w14:paraId="07561D63" w14:textId="77777777" w:rsidR="00435075" w:rsidRPr="008711D9" w:rsidRDefault="00435075" w:rsidP="00435075">
      <w:pPr>
        <w:pStyle w:val="Lignedecode"/>
        <w:rPr>
          <w:noProof w:val="0"/>
        </w:rPr>
      </w:pPr>
      <w:r w:rsidRPr="008711D9">
        <w:rPr>
          <w:noProof w:val="0"/>
        </w:rPr>
        <w:t xml:space="preserve">  $NomFichier="FICHIERS/Liste_Codes_Erreurs.txt";</w:t>
      </w:r>
    </w:p>
    <w:p w14:paraId="0DB220D5" w14:textId="77777777" w:rsidR="00435075" w:rsidRPr="008711D9" w:rsidRDefault="00435075" w:rsidP="00435075">
      <w:pPr>
        <w:pStyle w:val="Lignedecode"/>
        <w:rPr>
          <w:noProof w:val="0"/>
        </w:rPr>
      </w:pPr>
      <w:r w:rsidRPr="008711D9">
        <w:rPr>
          <w:noProof w:val="0"/>
        </w:rPr>
        <w:t xml:space="preserve">  $f1 = @fopen($NomFichier, "rt");</w:t>
      </w:r>
    </w:p>
    <w:p w14:paraId="05A231E5" w14:textId="77777777" w:rsidR="00435075" w:rsidRPr="008711D9" w:rsidRDefault="00435075" w:rsidP="00435075">
      <w:pPr>
        <w:pStyle w:val="Lignedecode"/>
        <w:rPr>
          <w:noProof w:val="0"/>
        </w:rPr>
      </w:pPr>
      <w:r w:rsidRPr="008711D9">
        <w:rPr>
          <w:noProof w:val="0"/>
        </w:rPr>
        <w:t xml:space="preserve">  if (! $f1) // --- erreur d'ouverture ---</w:t>
      </w:r>
    </w:p>
    <w:p w14:paraId="3A60DF9B" w14:textId="77777777" w:rsidR="00435075" w:rsidRPr="008711D9" w:rsidRDefault="00435075" w:rsidP="00435075">
      <w:pPr>
        <w:pStyle w:val="Lignedecode"/>
        <w:rPr>
          <w:noProof w:val="0"/>
        </w:rPr>
      </w:pPr>
      <w:r w:rsidRPr="008711D9">
        <w:rPr>
          <w:noProof w:val="0"/>
        </w:rPr>
        <w:t xml:space="preserve">  { // -- on affiche les messages d'erreur ---</w:t>
      </w:r>
    </w:p>
    <w:p w14:paraId="316F06BD" w14:textId="77777777" w:rsidR="00435075" w:rsidRPr="008711D9" w:rsidRDefault="00435075" w:rsidP="00435075">
      <w:pPr>
        <w:pStyle w:val="Lignedecode"/>
        <w:rPr>
          <w:noProof w:val="0"/>
        </w:rPr>
      </w:pPr>
      <w:r w:rsidRPr="008711D9">
        <w:rPr>
          <w:noProof w:val="0"/>
        </w:rPr>
        <w:t xml:space="preserve">   $tab_erreurs      = error_get_last()       ;</w:t>
      </w:r>
    </w:p>
    <w:p w14:paraId="0B625ACD" w14:textId="77777777" w:rsidR="00435075" w:rsidRPr="008711D9" w:rsidRDefault="00435075" w:rsidP="00435075">
      <w:pPr>
        <w:pStyle w:val="Lignedecode"/>
        <w:rPr>
          <w:noProof w:val="0"/>
        </w:rPr>
      </w:pPr>
      <w:r w:rsidRPr="008711D9">
        <w:rPr>
          <w:noProof w:val="0"/>
        </w:rPr>
        <w:t xml:space="preserve">   $erreur_type      = $tab_erreurs['type']   ;</w:t>
      </w:r>
    </w:p>
    <w:p w14:paraId="574231A7" w14:textId="77777777" w:rsidR="00435075" w:rsidRPr="008711D9" w:rsidRDefault="00435075" w:rsidP="00435075">
      <w:pPr>
        <w:pStyle w:val="Lignedecode"/>
        <w:rPr>
          <w:noProof w:val="0"/>
        </w:rPr>
      </w:pPr>
      <w:r w:rsidRPr="008711D9">
        <w:rPr>
          <w:noProof w:val="0"/>
        </w:rPr>
        <w:t xml:space="preserve">   $erreur_message   = $tab_erreurs['message'];</w:t>
      </w:r>
    </w:p>
    <w:p w14:paraId="2177C2F0" w14:textId="77777777" w:rsidR="00435075" w:rsidRPr="008711D9" w:rsidRDefault="00435075" w:rsidP="00435075">
      <w:pPr>
        <w:pStyle w:val="Lignedecode"/>
        <w:rPr>
          <w:noProof w:val="0"/>
        </w:rPr>
      </w:pPr>
      <w:r w:rsidRPr="008711D9">
        <w:rPr>
          <w:noProof w:val="0"/>
        </w:rPr>
        <w:t xml:space="preserve">   $erreur_programme = $tab_erreurs['file']   ;</w:t>
      </w:r>
    </w:p>
    <w:p w14:paraId="0A7E40EA" w14:textId="77777777" w:rsidR="00435075" w:rsidRPr="008711D9" w:rsidRDefault="00435075" w:rsidP="00435075">
      <w:pPr>
        <w:pStyle w:val="Lignedecode"/>
        <w:rPr>
          <w:noProof w:val="0"/>
        </w:rPr>
      </w:pPr>
      <w:r w:rsidRPr="008711D9">
        <w:rPr>
          <w:noProof w:val="0"/>
        </w:rPr>
        <w:t xml:space="preserve">   $erreur_ligne     = $tab_erreurs['line']   ;</w:t>
      </w:r>
    </w:p>
    <w:p w14:paraId="288D0EAD" w14:textId="77777777" w:rsidR="00435075" w:rsidRPr="008711D9" w:rsidRDefault="00435075" w:rsidP="00435075">
      <w:pPr>
        <w:pStyle w:val="Lignedecode"/>
        <w:rPr>
          <w:noProof w:val="0"/>
        </w:rPr>
      </w:pPr>
      <w:r w:rsidRPr="008711D9">
        <w:rPr>
          <w:noProof w:val="0"/>
        </w:rPr>
        <w:t xml:space="preserve">   ?&gt;</w:t>
      </w:r>
    </w:p>
    <w:p w14:paraId="4678C921" w14:textId="77777777" w:rsidR="00435075" w:rsidRPr="008711D9" w:rsidRDefault="00435075" w:rsidP="00435075">
      <w:pPr>
        <w:pStyle w:val="Lignedecode"/>
        <w:rPr>
          <w:noProof w:val="0"/>
        </w:rPr>
      </w:pPr>
      <w:r w:rsidRPr="008711D9">
        <w:rPr>
          <w:noProof w:val="0"/>
        </w:rPr>
        <w:t xml:space="preserve">   &lt;fieldset&gt;</w:t>
      </w:r>
    </w:p>
    <w:p w14:paraId="22C8DF5E" w14:textId="77777777" w:rsidR="00435075" w:rsidRPr="008711D9" w:rsidRDefault="00435075" w:rsidP="00435075">
      <w:pPr>
        <w:pStyle w:val="Lignedecode"/>
        <w:rPr>
          <w:noProof w:val="0"/>
        </w:rPr>
      </w:pPr>
      <w:r w:rsidRPr="008711D9">
        <w:rPr>
          <w:noProof w:val="0"/>
        </w:rPr>
        <w:t xml:space="preserve">   &lt;legend&gt;Erreur :&lt;/legend&gt;&lt;br/&gt;</w:t>
      </w:r>
    </w:p>
    <w:p w14:paraId="0F2DCD9A" w14:textId="77777777" w:rsidR="00435075" w:rsidRPr="008711D9" w:rsidRDefault="00435075" w:rsidP="00435075">
      <w:pPr>
        <w:pStyle w:val="Lignedecode"/>
        <w:rPr>
          <w:noProof w:val="0"/>
        </w:rPr>
      </w:pPr>
      <w:r w:rsidRPr="008711D9">
        <w:rPr>
          <w:noProof w:val="0"/>
        </w:rPr>
        <w:t xml:space="preserve">   &lt;b&gt;Chargement impossible :&lt;/b&gt; erreur d'ouverture du fichier &lt;b&gt;&lt;?php echo $NomFichier; ?&gt;&lt;/b&gt; en lecture  ! &lt;br /&gt;&lt;br/&gt;</w:t>
      </w:r>
    </w:p>
    <w:p w14:paraId="6B35461D" w14:textId="77777777" w:rsidR="00435075" w:rsidRPr="008711D9" w:rsidRDefault="00435075" w:rsidP="00435075">
      <w:pPr>
        <w:pStyle w:val="Lignedecode"/>
        <w:rPr>
          <w:noProof w:val="0"/>
        </w:rPr>
      </w:pPr>
      <w:r w:rsidRPr="008711D9">
        <w:rPr>
          <w:noProof w:val="0"/>
        </w:rPr>
        <w:t xml:space="preserve">   &lt;b&gt;Type de l'erreur :&lt;/b&gt; &lt;?php echo $erreur_type ; ?&gt;&lt;br /&gt;</w:t>
      </w:r>
    </w:p>
    <w:p w14:paraId="75CFB713" w14:textId="77777777" w:rsidR="00435075" w:rsidRPr="008711D9" w:rsidRDefault="00435075" w:rsidP="00435075">
      <w:pPr>
        <w:pStyle w:val="Lignedecode"/>
        <w:rPr>
          <w:noProof w:val="0"/>
        </w:rPr>
      </w:pPr>
      <w:r w:rsidRPr="008711D9">
        <w:rPr>
          <w:noProof w:val="0"/>
        </w:rPr>
        <w:t xml:space="preserve">   &lt;b&gt;Message :&lt;/b&gt; &lt;?php echo $erreur_message; ?&gt;&lt;br /&gt;</w:t>
      </w:r>
    </w:p>
    <w:p w14:paraId="3CAF4D83" w14:textId="77777777" w:rsidR="00435075" w:rsidRPr="008711D9" w:rsidRDefault="00435075" w:rsidP="00435075">
      <w:pPr>
        <w:pStyle w:val="Lignedecode"/>
        <w:rPr>
          <w:noProof w:val="0"/>
        </w:rPr>
      </w:pPr>
      <w:r w:rsidRPr="008711D9">
        <w:rPr>
          <w:noProof w:val="0"/>
        </w:rPr>
        <w:t xml:space="preserve">   &lt;b&gt;Répertoire de Chargement :&lt;/b&gt; &lt;?php echo $repertoire_courant."/".$repertoire_chargement; ?&gt;&lt;br /&gt;&lt;br /&gt;</w:t>
      </w:r>
    </w:p>
    <w:p w14:paraId="2C3D6CF0" w14:textId="77777777" w:rsidR="00435075" w:rsidRPr="008711D9" w:rsidRDefault="00435075" w:rsidP="00435075">
      <w:pPr>
        <w:pStyle w:val="Lignedecode"/>
        <w:rPr>
          <w:noProof w:val="0"/>
        </w:rPr>
      </w:pPr>
      <w:r w:rsidRPr="008711D9">
        <w:rPr>
          <w:noProof w:val="0"/>
        </w:rPr>
        <w:t xml:space="preserve">   &lt;b&gt;Programme PHP :&lt;/b&gt; &lt;?php echo $erreur_programme; ?&gt;&lt;br /&gt;</w:t>
      </w:r>
    </w:p>
    <w:p w14:paraId="4B88FE91" w14:textId="77777777" w:rsidR="00435075" w:rsidRPr="008711D9" w:rsidRDefault="00435075" w:rsidP="00435075">
      <w:pPr>
        <w:pStyle w:val="Lignedecode"/>
        <w:rPr>
          <w:noProof w:val="0"/>
        </w:rPr>
      </w:pPr>
      <w:r w:rsidRPr="008711D9">
        <w:rPr>
          <w:noProof w:val="0"/>
        </w:rPr>
        <w:t xml:space="preserve">   &lt;b&gt;A la ligne :&lt;/b&gt; &lt;?php echo $erreur_ligne; ?&gt;&lt;br /&gt;</w:t>
      </w:r>
    </w:p>
    <w:p w14:paraId="619AD02C" w14:textId="77777777" w:rsidR="00435075" w:rsidRPr="008711D9" w:rsidRDefault="00435075" w:rsidP="00435075">
      <w:pPr>
        <w:pStyle w:val="Lignedecode"/>
        <w:rPr>
          <w:noProof w:val="0"/>
        </w:rPr>
      </w:pPr>
      <w:r w:rsidRPr="008711D9">
        <w:rPr>
          <w:noProof w:val="0"/>
        </w:rPr>
        <w:t xml:space="preserve">   &lt;/fieldset&gt;</w:t>
      </w:r>
    </w:p>
    <w:p w14:paraId="0B311D7A" w14:textId="77777777" w:rsidR="00435075" w:rsidRPr="008711D9" w:rsidRDefault="00435075" w:rsidP="00435075">
      <w:pPr>
        <w:pStyle w:val="Lignedecode"/>
        <w:rPr>
          <w:noProof w:val="0"/>
        </w:rPr>
      </w:pPr>
      <w:r w:rsidRPr="008711D9">
        <w:rPr>
          <w:noProof w:val="0"/>
        </w:rPr>
        <w:t xml:space="preserve">   &lt;?php</w:t>
      </w:r>
    </w:p>
    <w:p w14:paraId="76447D9A" w14:textId="77777777" w:rsidR="00435075" w:rsidRPr="008711D9" w:rsidRDefault="00435075" w:rsidP="00435075">
      <w:pPr>
        <w:pStyle w:val="Lignedecode"/>
        <w:rPr>
          <w:noProof w:val="0"/>
        </w:rPr>
      </w:pPr>
      <w:r w:rsidRPr="008711D9">
        <w:rPr>
          <w:noProof w:val="0"/>
        </w:rPr>
        <w:t xml:space="preserve">  }</w:t>
      </w:r>
    </w:p>
    <w:p w14:paraId="3C936432" w14:textId="77777777" w:rsidR="00435075" w:rsidRPr="008711D9" w:rsidRDefault="00435075" w:rsidP="00435075">
      <w:pPr>
        <w:pStyle w:val="Lignedecode"/>
        <w:rPr>
          <w:noProof w:val="0"/>
        </w:rPr>
      </w:pPr>
      <w:r w:rsidRPr="008711D9">
        <w:rPr>
          <w:noProof w:val="0"/>
        </w:rPr>
        <w:t xml:space="preserve">  else // -- on charge les données dans le tableau, et on les affiche ---</w:t>
      </w:r>
    </w:p>
    <w:p w14:paraId="7D77B7B0" w14:textId="77777777" w:rsidR="00435075" w:rsidRPr="008711D9" w:rsidRDefault="00435075" w:rsidP="00435075">
      <w:pPr>
        <w:pStyle w:val="Lignedecode"/>
        <w:rPr>
          <w:noProof w:val="0"/>
        </w:rPr>
      </w:pPr>
      <w:r w:rsidRPr="008711D9">
        <w:rPr>
          <w:noProof w:val="0"/>
        </w:rPr>
        <w:t xml:space="preserve">  {</w:t>
      </w:r>
    </w:p>
    <w:p w14:paraId="74CEDFDB" w14:textId="77777777" w:rsidR="00435075" w:rsidRPr="008711D9" w:rsidRDefault="00435075" w:rsidP="00435075">
      <w:pPr>
        <w:pStyle w:val="Lignedecode"/>
        <w:rPr>
          <w:noProof w:val="0"/>
        </w:rPr>
      </w:pPr>
      <w:r w:rsidRPr="008711D9">
        <w:rPr>
          <w:noProof w:val="0"/>
        </w:rPr>
        <w:t xml:space="preserve">    while ($Tab_Lecture=fscanf($f1,"%s\t%s"))</w:t>
      </w:r>
    </w:p>
    <w:p w14:paraId="3F6EDDC1" w14:textId="77777777" w:rsidR="00435075" w:rsidRPr="008711D9" w:rsidRDefault="00435075" w:rsidP="00435075">
      <w:pPr>
        <w:pStyle w:val="Lignedecode"/>
        <w:rPr>
          <w:noProof w:val="0"/>
        </w:rPr>
      </w:pPr>
      <w:r w:rsidRPr="008711D9">
        <w:rPr>
          <w:noProof w:val="0"/>
        </w:rPr>
        <w:t xml:space="preserve">    {</w:t>
      </w:r>
    </w:p>
    <w:p w14:paraId="1B3DFF12" w14:textId="77777777" w:rsidR="00435075" w:rsidRPr="008711D9" w:rsidRDefault="00435075" w:rsidP="00435075">
      <w:pPr>
        <w:pStyle w:val="Lignedecode"/>
        <w:rPr>
          <w:noProof w:val="0"/>
        </w:rPr>
      </w:pPr>
      <w:r w:rsidRPr="008711D9">
        <w:rPr>
          <w:noProof w:val="0"/>
        </w:rPr>
        <w:t xml:space="preserve">     list ($code_erreur,$libelle_erreur) = $Tab_Lecture;</w:t>
      </w:r>
    </w:p>
    <w:p w14:paraId="346F13BB" w14:textId="77777777" w:rsidR="00435075" w:rsidRPr="008711D9" w:rsidRDefault="00435075" w:rsidP="00435075">
      <w:pPr>
        <w:pStyle w:val="Lignedecode"/>
        <w:rPr>
          <w:noProof w:val="0"/>
        </w:rPr>
      </w:pPr>
      <w:r w:rsidRPr="008711D9">
        <w:rPr>
          <w:noProof w:val="0"/>
        </w:rPr>
        <w:t xml:space="preserve">     $libelle_erreur=str_replace("_"," ",$libelle_erreur);</w:t>
      </w:r>
    </w:p>
    <w:p w14:paraId="2454BDA2" w14:textId="77777777" w:rsidR="00435075" w:rsidRPr="008711D9" w:rsidRDefault="00435075" w:rsidP="00435075">
      <w:pPr>
        <w:pStyle w:val="Lignedecode"/>
        <w:rPr>
          <w:noProof w:val="0"/>
        </w:rPr>
      </w:pPr>
      <w:r w:rsidRPr="008711D9">
        <w:rPr>
          <w:noProof w:val="0"/>
        </w:rPr>
        <w:t xml:space="preserve">     if (strlen($code_erreur) == 5)</w:t>
      </w:r>
    </w:p>
    <w:p w14:paraId="61FBBB61" w14:textId="77777777" w:rsidR="00435075" w:rsidRPr="008711D9" w:rsidRDefault="00435075" w:rsidP="00435075">
      <w:pPr>
        <w:pStyle w:val="Lignedecode"/>
        <w:rPr>
          <w:noProof w:val="0"/>
        </w:rPr>
      </w:pPr>
      <w:r w:rsidRPr="008711D9">
        <w:rPr>
          <w:noProof w:val="0"/>
        </w:rPr>
        <w:t xml:space="preserve">     {</w:t>
      </w:r>
    </w:p>
    <w:p w14:paraId="115055AD" w14:textId="77777777" w:rsidR="00435075" w:rsidRPr="008711D9" w:rsidRDefault="00435075" w:rsidP="00435075">
      <w:pPr>
        <w:pStyle w:val="Lignedecode"/>
        <w:rPr>
          <w:noProof w:val="0"/>
        </w:rPr>
      </w:pPr>
      <w:r w:rsidRPr="008711D9">
        <w:rPr>
          <w:noProof w:val="0"/>
        </w:rPr>
        <w:t xml:space="preserve">       $Tab_Erreurs[$code_erreur]=$libelle_erreur;</w:t>
      </w:r>
    </w:p>
    <w:p w14:paraId="51F394BB" w14:textId="77777777" w:rsidR="00435075" w:rsidRPr="008711D9" w:rsidRDefault="00435075" w:rsidP="00435075">
      <w:pPr>
        <w:pStyle w:val="Lignedecode"/>
        <w:rPr>
          <w:noProof w:val="0"/>
        </w:rPr>
      </w:pPr>
      <w:r w:rsidRPr="008711D9">
        <w:rPr>
          <w:noProof w:val="0"/>
        </w:rPr>
        <w:lastRenderedPageBreak/>
        <w:t xml:space="preserve">     }</w:t>
      </w:r>
    </w:p>
    <w:p w14:paraId="089D9D55" w14:textId="77777777" w:rsidR="00435075" w:rsidRPr="008711D9" w:rsidRDefault="00435075" w:rsidP="00435075">
      <w:pPr>
        <w:pStyle w:val="Lignedecode"/>
        <w:rPr>
          <w:noProof w:val="0"/>
        </w:rPr>
      </w:pPr>
      <w:r w:rsidRPr="008711D9">
        <w:rPr>
          <w:noProof w:val="0"/>
        </w:rPr>
        <w:t xml:space="preserve">    }</w:t>
      </w:r>
    </w:p>
    <w:p w14:paraId="21A97FBA" w14:textId="77777777" w:rsidR="00435075" w:rsidRPr="008711D9" w:rsidRDefault="00435075" w:rsidP="00435075">
      <w:pPr>
        <w:pStyle w:val="Lignedecode"/>
        <w:rPr>
          <w:noProof w:val="0"/>
        </w:rPr>
      </w:pPr>
      <w:r w:rsidRPr="008711D9">
        <w:rPr>
          <w:noProof w:val="0"/>
        </w:rPr>
        <w:t xml:space="preserve">  }</w:t>
      </w:r>
    </w:p>
    <w:p w14:paraId="7E95BEBC" w14:textId="77777777" w:rsidR="00435075" w:rsidRPr="008711D9" w:rsidRDefault="00435075" w:rsidP="00435075">
      <w:pPr>
        <w:pStyle w:val="Lignedecode"/>
        <w:rPr>
          <w:noProof w:val="0"/>
        </w:rPr>
      </w:pPr>
      <w:r w:rsidRPr="008711D9">
        <w:rPr>
          <w:noProof w:val="0"/>
        </w:rPr>
        <w:t xml:space="preserve">  return $Tab_Erreurs;</w:t>
      </w:r>
    </w:p>
    <w:p w14:paraId="51C32D07" w14:textId="77777777" w:rsidR="00435075" w:rsidRPr="008711D9" w:rsidRDefault="00435075" w:rsidP="00435075">
      <w:pPr>
        <w:pStyle w:val="Lignedecode"/>
        <w:rPr>
          <w:noProof w:val="0"/>
        </w:rPr>
      </w:pPr>
      <w:r w:rsidRPr="008711D9">
        <w:rPr>
          <w:noProof w:val="0"/>
        </w:rPr>
        <w:t>}</w:t>
      </w:r>
    </w:p>
    <w:p w14:paraId="47A353C3" w14:textId="77777777" w:rsidR="00435075" w:rsidRPr="008711D9" w:rsidRDefault="00435075" w:rsidP="00435075">
      <w:pPr>
        <w:pStyle w:val="Lignedecode"/>
        <w:rPr>
          <w:noProof w:val="0"/>
        </w:rPr>
      </w:pPr>
      <w:r w:rsidRPr="008711D9">
        <w:rPr>
          <w:noProof w:val="0"/>
        </w:rPr>
        <w:t>// =========================================================</w:t>
      </w:r>
    </w:p>
    <w:p w14:paraId="5FD14118" w14:textId="77777777" w:rsidR="00435075" w:rsidRPr="008711D9" w:rsidRDefault="00435075" w:rsidP="00435075">
      <w:pPr>
        <w:pStyle w:val="Lignedecode"/>
        <w:rPr>
          <w:noProof w:val="0"/>
        </w:rPr>
      </w:pPr>
      <w:r w:rsidRPr="008711D9">
        <w:rPr>
          <w:noProof w:val="0"/>
        </w:rPr>
        <w:t>// --- fonction outil chargement des codes ISO des pays  ---</w:t>
      </w:r>
    </w:p>
    <w:p w14:paraId="79BB2D14" w14:textId="77777777" w:rsidR="00435075" w:rsidRPr="008711D9" w:rsidRDefault="00435075" w:rsidP="00435075">
      <w:pPr>
        <w:pStyle w:val="Lignedecode"/>
        <w:rPr>
          <w:noProof w:val="0"/>
        </w:rPr>
      </w:pPr>
      <w:r w:rsidRPr="008711D9">
        <w:rPr>
          <w:noProof w:val="0"/>
        </w:rPr>
        <w:t>// =========================================================</w:t>
      </w:r>
    </w:p>
    <w:p w14:paraId="1CBD3FAB" w14:textId="77777777" w:rsidR="00435075" w:rsidRPr="008711D9" w:rsidRDefault="00435075" w:rsidP="00435075">
      <w:pPr>
        <w:pStyle w:val="Lignedecode"/>
        <w:rPr>
          <w:noProof w:val="0"/>
        </w:rPr>
      </w:pPr>
      <w:r w:rsidRPr="008711D9">
        <w:rPr>
          <w:noProof w:val="0"/>
        </w:rPr>
        <w:t>function chargement_codes_pays()</w:t>
      </w:r>
    </w:p>
    <w:p w14:paraId="23405013" w14:textId="77777777" w:rsidR="00435075" w:rsidRPr="008711D9" w:rsidRDefault="00435075" w:rsidP="00435075">
      <w:pPr>
        <w:pStyle w:val="Lignedecode"/>
        <w:rPr>
          <w:noProof w:val="0"/>
        </w:rPr>
      </w:pPr>
      <w:r w:rsidRPr="008711D9">
        <w:rPr>
          <w:noProof w:val="0"/>
        </w:rPr>
        <w:t>{</w:t>
      </w:r>
    </w:p>
    <w:p w14:paraId="754CB148" w14:textId="77777777" w:rsidR="00435075" w:rsidRPr="008711D9" w:rsidRDefault="00435075" w:rsidP="00435075">
      <w:pPr>
        <w:pStyle w:val="Lignedecode"/>
        <w:rPr>
          <w:noProof w:val="0"/>
        </w:rPr>
      </w:pPr>
      <w:r w:rsidRPr="008711D9">
        <w:rPr>
          <w:noProof w:val="0"/>
        </w:rPr>
        <w:t xml:space="preserve">  $Tab_Erreurs=array();</w:t>
      </w:r>
    </w:p>
    <w:p w14:paraId="1A3A02D5" w14:textId="77777777" w:rsidR="00435075" w:rsidRPr="008711D9" w:rsidRDefault="00435075" w:rsidP="00435075">
      <w:pPr>
        <w:pStyle w:val="Lignedecode"/>
        <w:rPr>
          <w:noProof w:val="0"/>
        </w:rPr>
      </w:pPr>
      <w:r w:rsidRPr="008711D9">
        <w:rPr>
          <w:noProof w:val="0"/>
        </w:rPr>
        <w:t xml:space="preserve">  $NomFichier="FICHIERS/Liste_Pays_ISO.txt";</w:t>
      </w:r>
    </w:p>
    <w:p w14:paraId="3E8B599B" w14:textId="77777777" w:rsidR="00435075" w:rsidRPr="008711D9" w:rsidRDefault="00435075" w:rsidP="00435075">
      <w:pPr>
        <w:pStyle w:val="Lignedecode"/>
        <w:rPr>
          <w:noProof w:val="0"/>
        </w:rPr>
      </w:pPr>
      <w:r w:rsidRPr="008711D9">
        <w:rPr>
          <w:noProof w:val="0"/>
        </w:rPr>
        <w:t xml:space="preserve">  $f1 = @fopen($NomFichier, "rt");</w:t>
      </w:r>
    </w:p>
    <w:p w14:paraId="02F959F1" w14:textId="77777777" w:rsidR="00435075" w:rsidRPr="008711D9" w:rsidRDefault="00435075" w:rsidP="00435075">
      <w:pPr>
        <w:pStyle w:val="Lignedecode"/>
        <w:rPr>
          <w:noProof w:val="0"/>
        </w:rPr>
      </w:pPr>
      <w:r w:rsidRPr="008711D9">
        <w:rPr>
          <w:noProof w:val="0"/>
        </w:rPr>
        <w:t xml:space="preserve">  if (! $f1) // --- erreur d'ouverture ---</w:t>
      </w:r>
    </w:p>
    <w:p w14:paraId="32FC22BB" w14:textId="77777777" w:rsidR="00435075" w:rsidRPr="008711D9" w:rsidRDefault="00435075" w:rsidP="00435075">
      <w:pPr>
        <w:pStyle w:val="Lignedecode"/>
        <w:rPr>
          <w:noProof w:val="0"/>
        </w:rPr>
      </w:pPr>
      <w:r w:rsidRPr="008711D9">
        <w:rPr>
          <w:noProof w:val="0"/>
        </w:rPr>
        <w:t xml:space="preserve">  { // -- on affiche les messages d'erreur ---</w:t>
      </w:r>
    </w:p>
    <w:p w14:paraId="0DCD31E9" w14:textId="77777777" w:rsidR="00435075" w:rsidRPr="008711D9" w:rsidRDefault="00435075" w:rsidP="00435075">
      <w:pPr>
        <w:pStyle w:val="Lignedecode"/>
        <w:rPr>
          <w:noProof w:val="0"/>
        </w:rPr>
      </w:pPr>
      <w:r w:rsidRPr="008711D9">
        <w:rPr>
          <w:noProof w:val="0"/>
        </w:rPr>
        <w:t xml:space="preserve">   $tab_erreurs=error_get_last();</w:t>
      </w:r>
    </w:p>
    <w:p w14:paraId="14007730" w14:textId="77777777" w:rsidR="00435075" w:rsidRPr="008711D9" w:rsidRDefault="00435075" w:rsidP="00435075">
      <w:pPr>
        <w:pStyle w:val="Lignedecode"/>
        <w:rPr>
          <w:noProof w:val="0"/>
        </w:rPr>
      </w:pPr>
      <w:r w:rsidRPr="008711D9">
        <w:rPr>
          <w:noProof w:val="0"/>
        </w:rPr>
        <w:t xml:space="preserve">   $erreur_type      = $tab_erreurs['type']   ;</w:t>
      </w:r>
    </w:p>
    <w:p w14:paraId="70E9211C" w14:textId="77777777" w:rsidR="00435075" w:rsidRPr="008711D9" w:rsidRDefault="00435075" w:rsidP="00435075">
      <w:pPr>
        <w:pStyle w:val="Lignedecode"/>
        <w:rPr>
          <w:noProof w:val="0"/>
        </w:rPr>
      </w:pPr>
      <w:r w:rsidRPr="008711D9">
        <w:rPr>
          <w:noProof w:val="0"/>
        </w:rPr>
        <w:t xml:space="preserve">   $erreur_message   = $tab_erreurs['message'];</w:t>
      </w:r>
    </w:p>
    <w:p w14:paraId="3AA8239C" w14:textId="77777777" w:rsidR="00435075" w:rsidRPr="008711D9" w:rsidRDefault="00435075" w:rsidP="00435075">
      <w:pPr>
        <w:pStyle w:val="Lignedecode"/>
        <w:rPr>
          <w:noProof w:val="0"/>
        </w:rPr>
      </w:pPr>
      <w:r w:rsidRPr="008711D9">
        <w:rPr>
          <w:noProof w:val="0"/>
        </w:rPr>
        <w:t xml:space="preserve">   $erreur_programme = $tab_erreurs['file']   ;</w:t>
      </w:r>
    </w:p>
    <w:p w14:paraId="5F6AFC00" w14:textId="77777777" w:rsidR="00435075" w:rsidRPr="008711D9" w:rsidRDefault="00435075" w:rsidP="00435075">
      <w:pPr>
        <w:pStyle w:val="Lignedecode"/>
        <w:rPr>
          <w:noProof w:val="0"/>
        </w:rPr>
      </w:pPr>
      <w:r w:rsidRPr="008711D9">
        <w:rPr>
          <w:noProof w:val="0"/>
        </w:rPr>
        <w:t xml:space="preserve">   $erreur_ligne     = $tab_erreurs['line']   ;</w:t>
      </w:r>
    </w:p>
    <w:p w14:paraId="26526E28" w14:textId="77777777" w:rsidR="00435075" w:rsidRPr="008711D9" w:rsidRDefault="00435075" w:rsidP="00435075">
      <w:pPr>
        <w:pStyle w:val="Lignedecode"/>
        <w:rPr>
          <w:noProof w:val="0"/>
        </w:rPr>
      </w:pPr>
      <w:r w:rsidRPr="008711D9">
        <w:rPr>
          <w:noProof w:val="0"/>
        </w:rPr>
        <w:t xml:space="preserve">   ?&gt;</w:t>
      </w:r>
    </w:p>
    <w:p w14:paraId="4358CC6C" w14:textId="77777777" w:rsidR="00435075" w:rsidRPr="008711D9" w:rsidRDefault="00435075" w:rsidP="00435075">
      <w:pPr>
        <w:pStyle w:val="Lignedecode"/>
        <w:rPr>
          <w:noProof w:val="0"/>
        </w:rPr>
      </w:pPr>
      <w:r w:rsidRPr="008711D9">
        <w:rPr>
          <w:noProof w:val="0"/>
        </w:rPr>
        <w:t xml:space="preserve">   &lt;fieldset&gt;</w:t>
      </w:r>
    </w:p>
    <w:p w14:paraId="40A7278C" w14:textId="77777777" w:rsidR="00435075" w:rsidRPr="008711D9" w:rsidRDefault="00435075" w:rsidP="00435075">
      <w:pPr>
        <w:pStyle w:val="Lignedecode"/>
        <w:rPr>
          <w:noProof w:val="0"/>
        </w:rPr>
      </w:pPr>
      <w:r w:rsidRPr="008711D9">
        <w:rPr>
          <w:noProof w:val="0"/>
        </w:rPr>
        <w:t xml:space="preserve">   &lt;legend&gt;Erreur :&lt;/legend&gt;&lt;br/&gt;</w:t>
      </w:r>
    </w:p>
    <w:p w14:paraId="67A4F74E" w14:textId="77777777" w:rsidR="00435075" w:rsidRPr="008711D9" w:rsidRDefault="00435075" w:rsidP="00435075">
      <w:pPr>
        <w:pStyle w:val="Lignedecode"/>
        <w:rPr>
          <w:noProof w:val="0"/>
        </w:rPr>
      </w:pPr>
      <w:r w:rsidRPr="008711D9">
        <w:rPr>
          <w:noProof w:val="0"/>
        </w:rPr>
        <w:t xml:space="preserve">   &lt;b&gt;Chargement impossible :&lt;/b&gt; erreur d'ouverture du fichier &lt;b&gt;&lt;?php echo $NomFichier; ?&gt;&lt;/b&gt; en lecture  ! &lt;br /&gt;&lt;br/&gt;</w:t>
      </w:r>
    </w:p>
    <w:p w14:paraId="3EB0562F" w14:textId="77777777" w:rsidR="00435075" w:rsidRPr="008711D9" w:rsidRDefault="00435075" w:rsidP="00435075">
      <w:pPr>
        <w:pStyle w:val="Lignedecode"/>
        <w:rPr>
          <w:noProof w:val="0"/>
        </w:rPr>
      </w:pPr>
      <w:r w:rsidRPr="008711D9">
        <w:rPr>
          <w:noProof w:val="0"/>
        </w:rPr>
        <w:t xml:space="preserve">   &lt;b&gt;Type de l'erreur :&lt;/b&gt; &lt;?php echo $erreur_type ; ?&gt;&lt;br /&gt;</w:t>
      </w:r>
    </w:p>
    <w:p w14:paraId="0DE723AA" w14:textId="77777777" w:rsidR="00435075" w:rsidRPr="008711D9" w:rsidRDefault="00435075" w:rsidP="00435075">
      <w:pPr>
        <w:pStyle w:val="Lignedecode"/>
        <w:rPr>
          <w:noProof w:val="0"/>
        </w:rPr>
      </w:pPr>
      <w:r w:rsidRPr="008711D9">
        <w:rPr>
          <w:noProof w:val="0"/>
        </w:rPr>
        <w:t xml:space="preserve">   &lt;b&gt;Message :&lt;/b&gt; &lt;?php echo $erreur_message; ?&gt;&lt;br /&gt;</w:t>
      </w:r>
    </w:p>
    <w:p w14:paraId="774FFB62" w14:textId="77777777" w:rsidR="00435075" w:rsidRPr="008711D9" w:rsidRDefault="00435075" w:rsidP="00435075">
      <w:pPr>
        <w:pStyle w:val="Lignedecode"/>
        <w:rPr>
          <w:noProof w:val="0"/>
        </w:rPr>
      </w:pPr>
      <w:r w:rsidRPr="008711D9">
        <w:rPr>
          <w:noProof w:val="0"/>
        </w:rPr>
        <w:t xml:space="preserve">   &lt;b&gt;Répertoire de Chargement :&lt;/b&gt; &lt;?php echo $repertoire_courant."/".$repertoire_chargement; ?&gt;&lt;br /&gt;&lt;br /&gt;</w:t>
      </w:r>
    </w:p>
    <w:p w14:paraId="526BDB82" w14:textId="77777777" w:rsidR="00435075" w:rsidRPr="008711D9" w:rsidRDefault="00435075" w:rsidP="00435075">
      <w:pPr>
        <w:pStyle w:val="Lignedecode"/>
        <w:rPr>
          <w:noProof w:val="0"/>
        </w:rPr>
      </w:pPr>
      <w:r w:rsidRPr="008711D9">
        <w:rPr>
          <w:noProof w:val="0"/>
        </w:rPr>
        <w:t xml:space="preserve">   &lt;b&gt;Programme PHP :&lt;/b&gt; &lt;?php echo $erreur_programme; ?&gt;&lt;br /&gt;</w:t>
      </w:r>
    </w:p>
    <w:p w14:paraId="0ED0DC47" w14:textId="77777777" w:rsidR="00435075" w:rsidRPr="008711D9" w:rsidRDefault="00435075" w:rsidP="00435075">
      <w:pPr>
        <w:pStyle w:val="Lignedecode"/>
        <w:rPr>
          <w:noProof w:val="0"/>
        </w:rPr>
      </w:pPr>
      <w:r w:rsidRPr="008711D9">
        <w:rPr>
          <w:noProof w:val="0"/>
        </w:rPr>
        <w:t xml:space="preserve">   &lt;b&gt;A la ligne :&lt;/b&gt; &lt;?php echo $erreur_ligne; ?&gt;&lt;br /&gt;</w:t>
      </w:r>
    </w:p>
    <w:p w14:paraId="7D9F3F4B" w14:textId="77777777" w:rsidR="00435075" w:rsidRPr="008711D9" w:rsidRDefault="00435075" w:rsidP="00435075">
      <w:pPr>
        <w:pStyle w:val="Lignedecode"/>
        <w:rPr>
          <w:noProof w:val="0"/>
        </w:rPr>
      </w:pPr>
      <w:r w:rsidRPr="008711D9">
        <w:rPr>
          <w:noProof w:val="0"/>
        </w:rPr>
        <w:t xml:space="preserve">   &lt;/fieldset&gt;</w:t>
      </w:r>
    </w:p>
    <w:p w14:paraId="614C2697" w14:textId="77777777" w:rsidR="00435075" w:rsidRPr="008711D9" w:rsidRDefault="00435075" w:rsidP="00435075">
      <w:pPr>
        <w:pStyle w:val="Lignedecode"/>
        <w:rPr>
          <w:noProof w:val="0"/>
        </w:rPr>
      </w:pPr>
      <w:r w:rsidRPr="008711D9">
        <w:rPr>
          <w:noProof w:val="0"/>
        </w:rPr>
        <w:t xml:space="preserve">   &lt;?php</w:t>
      </w:r>
    </w:p>
    <w:p w14:paraId="417162EB" w14:textId="77777777" w:rsidR="00435075" w:rsidRPr="008711D9" w:rsidRDefault="00435075" w:rsidP="00435075">
      <w:pPr>
        <w:pStyle w:val="Lignedecode"/>
        <w:rPr>
          <w:noProof w:val="0"/>
        </w:rPr>
      </w:pPr>
      <w:r w:rsidRPr="008711D9">
        <w:rPr>
          <w:noProof w:val="0"/>
        </w:rPr>
        <w:t xml:space="preserve">  }</w:t>
      </w:r>
    </w:p>
    <w:p w14:paraId="35ECB913" w14:textId="77777777" w:rsidR="00435075" w:rsidRPr="008711D9" w:rsidRDefault="00435075" w:rsidP="00435075">
      <w:pPr>
        <w:pStyle w:val="Lignedecode"/>
        <w:rPr>
          <w:noProof w:val="0"/>
        </w:rPr>
      </w:pPr>
      <w:r w:rsidRPr="008711D9">
        <w:rPr>
          <w:noProof w:val="0"/>
        </w:rPr>
        <w:t xml:space="preserve">  else // -- on charge les données dans le tableau, et on les affiche ---</w:t>
      </w:r>
    </w:p>
    <w:p w14:paraId="5584D05D" w14:textId="77777777" w:rsidR="00435075" w:rsidRPr="008711D9" w:rsidRDefault="00435075" w:rsidP="00435075">
      <w:pPr>
        <w:pStyle w:val="Lignedecode"/>
        <w:rPr>
          <w:noProof w:val="0"/>
        </w:rPr>
      </w:pPr>
      <w:r w:rsidRPr="008711D9">
        <w:rPr>
          <w:noProof w:val="0"/>
        </w:rPr>
        <w:t xml:space="preserve">  {</w:t>
      </w:r>
    </w:p>
    <w:p w14:paraId="633A5E0B" w14:textId="77777777" w:rsidR="00435075" w:rsidRPr="008711D9" w:rsidRDefault="00435075" w:rsidP="00435075">
      <w:pPr>
        <w:pStyle w:val="Lignedecode"/>
        <w:rPr>
          <w:noProof w:val="0"/>
        </w:rPr>
      </w:pPr>
      <w:r w:rsidRPr="008711D9">
        <w:rPr>
          <w:noProof w:val="0"/>
        </w:rPr>
        <w:t xml:space="preserve">    while ($Tab_Lecture=fscanf($f1,"%s\t%s\t%s"))</w:t>
      </w:r>
    </w:p>
    <w:p w14:paraId="5136B92A" w14:textId="77777777" w:rsidR="00435075" w:rsidRPr="008711D9" w:rsidRDefault="00435075" w:rsidP="00435075">
      <w:pPr>
        <w:pStyle w:val="Lignedecode"/>
        <w:rPr>
          <w:noProof w:val="0"/>
        </w:rPr>
      </w:pPr>
      <w:r w:rsidRPr="008711D9">
        <w:rPr>
          <w:noProof w:val="0"/>
        </w:rPr>
        <w:t xml:space="preserve">    {</w:t>
      </w:r>
    </w:p>
    <w:p w14:paraId="3B6A730C" w14:textId="77777777" w:rsidR="00435075" w:rsidRPr="008711D9" w:rsidRDefault="00435075" w:rsidP="00435075">
      <w:pPr>
        <w:pStyle w:val="Lignedecode"/>
        <w:rPr>
          <w:noProof w:val="0"/>
        </w:rPr>
      </w:pPr>
      <w:r w:rsidRPr="008711D9">
        <w:rPr>
          <w:noProof w:val="0"/>
        </w:rPr>
        <w:t xml:space="preserve">     list ($code_pays,$libelle_minuscules,$libelle_majuscules) = $Tab_Lecture;</w:t>
      </w:r>
    </w:p>
    <w:p w14:paraId="7DCC77AF" w14:textId="77777777" w:rsidR="00435075" w:rsidRPr="008711D9" w:rsidRDefault="00435075" w:rsidP="00435075">
      <w:pPr>
        <w:pStyle w:val="Lignedecode"/>
        <w:rPr>
          <w:noProof w:val="0"/>
        </w:rPr>
      </w:pPr>
      <w:r w:rsidRPr="008711D9">
        <w:rPr>
          <w:noProof w:val="0"/>
        </w:rPr>
        <w:t xml:space="preserve">     $libelle_minuscules=str_replace("_"," ",$libelle_minuscules);</w:t>
      </w:r>
    </w:p>
    <w:p w14:paraId="28187D18" w14:textId="77777777" w:rsidR="00435075" w:rsidRPr="008711D9" w:rsidRDefault="00435075" w:rsidP="00435075">
      <w:pPr>
        <w:pStyle w:val="Lignedecode"/>
        <w:rPr>
          <w:noProof w:val="0"/>
        </w:rPr>
      </w:pPr>
      <w:r w:rsidRPr="008711D9">
        <w:rPr>
          <w:noProof w:val="0"/>
        </w:rPr>
        <w:t xml:space="preserve">     $libelle_majuscules=str_replace("_"," ",$libelle_majuscules);</w:t>
      </w:r>
    </w:p>
    <w:p w14:paraId="4E83D9C2" w14:textId="77777777" w:rsidR="00435075" w:rsidRPr="008711D9" w:rsidRDefault="00435075" w:rsidP="00435075">
      <w:pPr>
        <w:pStyle w:val="Lignedecode"/>
        <w:rPr>
          <w:noProof w:val="0"/>
        </w:rPr>
      </w:pPr>
      <w:r w:rsidRPr="008711D9">
        <w:rPr>
          <w:noProof w:val="0"/>
        </w:rPr>
        <w:t xml:space="preserve">     if (strlen($code_pays) == 3)</w:t>
      </w:r>
    </w:p>
    <w:p w14:paraId="3345D1BA" w14:textId="77777777" w:rsidR="00435075" w:rsidRPr="008711D9" w:rsidRDefault="00435075" w:rsidP="00435075">
      <w:pPr>
        <w:pStyle w:val="Lignedecode"/>
        <w:rPr>
          <w:noProof w:val="0"/>
        </w:rPr>
      </w:pPr>
      <w:r w:rsidRPr="008711D9">
        <w:rPr>
          <w:noProof w:val="0"/>
        </w:rPr>
        <w:t xml:space="preserve">     {</w:t>
      </w:r>
    </w:p>
    <w:p w14:paraId="188B95C7" w14:textId="77777777" w:rsidR="00435075" w:rsidRPr="008711D9" w:rsidRDefault="00435075" w:rsidP="00435075">
      <w:pPr>
        <w:pStyle w:val="Lignedecode"/>
        <w:rPr>
          <w:noProof w:val="0"/>
        </w:rPr>
      </w:pPr>
      <w:r w:rsidRPr="008711D9">
        <w:rPr>
          <w:noProof w:val="0"/>
        </w:rPr>
        <w:t xml:space="preserve">       $Tab_Pays[$code_pays]['MIN']=$libelle_minuscules;</w:t>
      </w:r>
    </w:p>
    <w:p w14:paraId="3DFDB887" w14:textId="77777777" w:rsidR="00435075" w:rsidRPr="008711D9" w:rsidRDefault="00435075" w:rsidP="00435075">
      <w:pPr>
        <w:pStyle w:val="Lignedecode"/>
        <w:rPr>
          <w:noProof w:val="0"/>
        </w:rPr>
      </w:pPr>
      <w:r w:rsidRPr="008711D9">
        <w:rPr>
          <w:noProof w:val="0"/>
        </w:rPr>
        <w:t xml:space="preserve">       $Tab_Pays[$code_pays]['MAJ']=$libelle_majuscules;</w:t>
      </w:r>
    </w:p>
    <w:p w14:paraId="499CE696" w14:textId="77777777" w:rsidR="00435075" w:rsidRPr="008711D9" w:rsidRDefault="00435075" w:rsidP="00435075">
      <w:pPr>
        <w:pStyle w:val="Lignedecode"/>
        <w:rPr>
          <w:noProof w:val="0"/>
        </w:rPr>
      </w:pPr>
      <w:r w:rsidRPr="008711D9">
        <w:rPr>
          <w:noProof w:val="0"/>
        </w:rPr>
        <w:t xml:space="preserve">     }</w:t>
      </w:r>
    </w:p>
    <w:p w14:paraId="2346F6A4" w14:textId="77777777" w:rsidR="00435075" w:rsidRPr="008711D9" w:rsidRDefault="00435075" w:rsidP="00435075">
      <w:pPr>
        <w:pStyle w:val="Lignedecode"/>
        <w:rPr>
          <w:noProof w:val="0"/>
        </w:rPr>
      </w:pPr>
      <w:r w:rsidRPr="008711D9">
        <w:rPr>
          <w:noProof w:val="0"/>
        </w:rPr>
        <w:t xml:space="preserve">    }</w:t>
      </w:r>
    </w:p>
    <w:p w14:paraId="7470A580" w14:textId="77777777" w:rsidR="00435075" w:rsidRPr="008711D9" w:rsidRDefault="00435075" w:rsidP="00435075">
      <w:pPr>
        <w:pStyle w:val="Lignedecode"/>
        <w:rPr>
          <w:noProof w:val="0"/>
        </w:rPr>
      </w:pPr>
      <w:r w:rsidRPr="008711D9">
        <w:rPr>
          <w:noProof w:val="0"/>
        </w:rPr>
        <w:t xml:space="preserve">  }</w:t>
      </w:r>
    </w:p>
    <w:p w14:paraId="208A1AFC" w14:textId="77777777" w:rsidR="00435075" w:rsidRPr="008711D9" w:rsidRDefault="00435075" w:rsidP="00435075">
      <w:pPr>
        <w:pStyle w:val="Lignedecode"/>
        <w:rPr>
          <w:noProof w:val="0"/>
        </w:rPr>
      </w:pPr>
      <w:r w:rsidRPr="008711D9">
        <w:rPr>
          <w:noProof w:val="0"/>
        </w:rPr>
        <w:t xml:space="preserve">  return $Tab_Pays;</w:t>
      </w:r>
    </w:p>
    <w:p w14:paraId="6D39F635" w14:textId="77777777" w:rsidR="00435075" w:rsidRPr="008711D9" w:rsidRDefault="00435075" w:rsidP="00435075">
      <w:pPr>
        <w:pStyle w:val="Lignedecode"/>
        <w:rPr>
          <w:noProof w:val="0"/>
        </w:rPr>
      </w:pPr>
      <w:r w:rsidRPr="008711D9">
        <w:rPr>
          <w:noProof w:val="0"/>
        </w:rPr>
        <w:t>}</w:t>
      </w:r>
    </w:p>
    <w:p w14:paraId="63A74617" w14:textId="77777777" w:rsidR="00435075" w:rsidRPr="008711D9" w:rsidRDefault="00435075" w:rsidP="00435075">
      <w:pPr>
        <w:pStyle w:val="Lignedecode"/>
        <w:rPr>
          <w:noProof w:val="0"/>
        </w:rPr>
      </w:pPr>
      <w:r w:rsidRPr="008711D9">
        <w:rPr>
          <w:noProof w:val="0"/>
        </w:rPr>
        <w:t>?&gt;</w:t>
      </w:r>
    </w:p>
    <w:p w14:paraId="2338BD7E" w14:textId="7C364A46" w:rsidR="00096922" w:rsidRDefault="00096922">
      <w:pPr>
        <w:suppressAutoHyphens w:val="0"/>
        <w:spacing w:before="0"/>
        <w:ind w:left="0"/>
        <w:jc w:val="left"/>
        <w:rPr>
          <w:rFonts w:cs="Arial"/>
        </w:rPr>
      </w:pPr>
      <w:r>
        <w:rPr>
          <w:rFonts w:cs="Arial"/>
        </w:rPr>
        <w:br w:type="page"/>
      </w:r>
    </w:p>
    <w:p w14:paraId="52CA5C25" w14:textId="77777777" w:rsidR="00435075" w:rsidRPr="008711D9" w:rsidRDefault="00435075" w:rsidP="00435075">
      <w:pPr>
        <w:pStyle w:val="Titre5"/>
      </w:pPr>
      <w:bookmarkStart w:id="65" w:name="_Toc290223752"/>
      <w:bookmarkStart w:id="66" w:name="_Toc290283267"/>
      <w:r w:rsidRPr="008711D9">
        <w:lastRenderedPageBreak/>
        <w:t>Le fichier d’interprétation des erreurs</w:t>
      </w:r>
      <w:bookmarkEnd w:id="65"/>
      <w:bookmarkEnd w:id="66"/>
    </w:p>
    <w:p w14:paraId="383DDB52" w14:textId="77777777" w:rsidR="00435075" w:rsidRPr="008711D9" w:rsidRDefault="00435075" w:rsidP="00435075">
      <w:pPr>
        <w:rPr>
          <w:rFonts w:cs="Arial"/>
        </w:rPr>
      </w:pPr>
      <w:r w:rsidRPr="008711D9">
        <w:rPr>
          <w:rFonts w:cs="Arial"/>
        </w:rPr>
        <w:t xml:space="preserve">Le fichier </w:t>
      </w:r>
      <w:r w:rsidRPr="008711D9">
        <w:rPr>
          <w:rFonts w:cs="Arial"/>
          <w:color w:val="008000"/>
        </w:rPr>
        <w:t>Liste_Codes_Erreurs.txt</w:t>
      </w:r>
      <w:r w:rsidRPr="008711D9">
        <w:rPr>
          <w:rFonts w:cs="Arial"/>
        </w:rPr>
        <w:t xml:space="preserve"> est utilisé par la fonction </w:t>
      </w:r>
      <w:r w:rsidRPr="008711D9">
        <w:rPr>
          <w:rFonts w:cs="Arial"/>
          <w:color w:val="008000"/>
          <w:lang w:eastAsia="fr-FR"/>
        </w:rPr>
        <w:t>chargement_codes_erreurs()</w:t>
      </w:r>
      <w:r w:rsidRPr="008711D9">
        <w:rPr>
          <w:rFonts w:cs="Arial"/>
        </w:rPr>
        <w:t xml:space="preserve"> pour afficher le libellé de l’erreur, selon le code d’erreur retourné par Paybox.</w:t>
      </w:r>
    </w:p>
    <w:p w14:paraId="3813B780" w14:textId="77777777" w:rsidR="00435075" w:rsidRPr="008711D9" w:rsidRDefault="00435075" w:rsidP="00435075">
      <w:pPr>
        <w:pStyle w:val="Lignedecode"/>
        <w:rPr>
          <w:noProof w:val="0"/>
        </w:rPr>
      </w:pPr>
      <w:r w:rsidRPr="008711D9">
        <w:rPr>
          <w:noProof w:val="0"/>
        </w:rPr>
        <w:t xml:space="preserve">00000  </w:t>
      </w:r>
      <w:proofErr w:type="spellStart"/>
      <w:r w:rsidRPr="008711D9">
        <w:rPr>
          <w:noProof w:val="0"/>
        </w:rPr>
        <w:t>Opération_réussie</w:t>
      </w:r>
      <w:proofErr w:type="spellEnd"/>
      <w:r w:rsidRPr="008711D9">
        <w:rPr>
          <w:noProof w:val="0"/>
        </w:rPr>
        <w:t>.</w:t>
      </w:r>
    </w:p>
    <w:p w14:paraId="677373C0" w14:textId="77777777" w:rsidR="00435075" w:rsidRPr="008711D9" w:rsidRDefault="00435075" w:rsidP="00435075">
      <w:pPr>
        <w:pStyle w:val="Lignedecode"/>
        <w:rPr>
          <w:noProof w:val="0"/>
        </w:rPr>
      </w:pPr>
      <w:r w:rsidRPr="008711D9">
        <w:rPr>
          <w:noProof w:val="0"/>
        </w:rPr>
        <w:t>00001  La_connexion_au_centre_d’autorisation_a_échoué_ou_une_erreur_interne_est_survenue.</w:t>
      </w:r>
    </w:p>
    <w:p w14:paraId="532C8D2D" w14:textId="77777777" w:rsidR="00435075" w:rsidRPr="008711D9" w:rsidRDefault="00435075" w:rsidP="00435075">
      <w:pPr>
        <w:pStyle w:val="Lignedecode"/>
        <w:rPr>
          <w:noProof w:val="0"/>
        </w:rPr>
      </w:pPr>
      <w:r w:rsidRPr="008711D9">
        <w:rPr>
          <w:noProof w:val="0"/>
        </w:rPr>
        <w:t xml:space="preserve">00003 </w:t>
      </w:r>
      <w:proofErr w:type="spellStart"/>
      <w:r w:rsidRPr="008711D9">
        <w:rPr>
          <w:noProof w:val="0"/>
        </w:rPr>
        <w:t>Erreur_Paybox</w:t>
      </w:r>
      <w:proofErr w:type="spellEnd"/>
      <w:r w:rsidRPr="008711D9">
        <w:rPr>
          <w:noProof w:val="0"/>
        </w:rPr>
        <w:t>.</w:t>
      </w:r>
    </w:p>
    <w:p w14:paraId="6F30DDEC" w14:textId="77777777" w:rsidR="00435075" w:rsidRPr="008711D9" w:rsidRDefault="00435075" w:rsidP="00435075">
      <w:pPr>
        <w:pStyle w:val="Lignedecode"/>
        <w:rPr>
          <w:noProof w:val="0"/>
        </w:rPr>
      </w:pPr>
      <w:r w:rsidRPr="008711D9">
        <w:rPr>
          <w:noProof w:val="0"/>
        </w:rPr>
        <w:t xml:space="preserve">00004 </w:t>
      </w:r>
      <w:proofErr w:type="spellStart"/>
      <w:r w:rsidRPr="008711D9">
        <w:rPr>
          <w:noProof w:val="0"/>
        </w:rPr>
        <w:t>Numéro_de_porteur</w:t>
      </w:r>
      <w:proofErr w:type="spellEnd"/>
      <w:r w:rsidRPr="008711D9">
        <w:rPr>
          <w:noProof w:val="0"/>
        </w:rPr>
        <w:t>_(carte)_</w:t>
      </w:r>
      <w:proofErr w:type="spellStart"/>
      <w:r w:rsidRPr="008711D9">
        <w:rPr>
          <w:noProof w:val="0"/>
        </w:rPr>
        <w:t>ou_cryptogramme_visuel_invalide</w:t>
      </w:r>
      <w:proofErr w:type="spellEnd"/>
      <w:r w:rsidRPr="008711D9">
        <w:rPr>
          <w:noProof w:val="0"/>
        </w:rPr>
        <w:t>.</w:t>
      </w:r>
    </w:p>
    <w:p w14:paraId="40BE9A20" w14:textId="77777777" w:rsidR="00435075" w:rsidRPr="008711D9" w:rsidRDefault="00435075" w:rsidP="00435075">
      <w:pPr>
        <w:pStyle w:val="Lignedecode"/>
        <w:rPr>
          <w:noProof w:val="0"/>
        </w:rPr>
      </w:pPr>
      <w:r w:rsidRPr="008711D9">
        <w:rPr>
          <w:noProof w:val="0"/>
        </w:rPr>
        <w:t xml:space="preserve">00006 </w:t>
      </w:r>
      <w:proofErr w:type="spellStart"/>
      <w:r w:rsidRPr="008711D9">
        <w:rPr>
          <w:noProof w:val="0"/>
        </w:rPr>
        <w:t>Accès_refusé_ou_site</w:t>
      </w:r>
      <w:proofErr w:type="spellEnd"/>
      <w:r w:rsidRPr="008711D9">
        <w:rPr>
          <w:noProof w:val="0"/>
        </w:rPr>
        <w:t>/rang/</w:t>
      </w:r>
      <w:proofErr w:type="spellStart"/>
      <w:r w:rsidRPr="008711D9">
        <w:rPr>
          <w:noProof w:val="0"/>
        </w:rPr>
        <w:t>identifiant_incorrect</w:t>
      </w:r>
      <w:proofErr w:type="spellEnd"/>
      <w:r w:rsidRPr="008711D9">
        <w:rPr>
          <w:noProof w:val="0"/>
        </w:rPr>
        <w:t>.</w:t>
      </w:r>
    </w:p>
    <w:p w14:paraId="6B2B8CF9" w14:textId="77777777" w:rsidR="00435075" w:rsidRPr="008711D9" w:rsidRDefault="00435075" w:rsidP="00435075">
      <w:pPr>
        <w:pStyle w:val="Lignedecode"/>
        <w:rPr>
          <w:noProof w:val="0"/>
        </w:rPr>
      </w:pPr>
      <w:r w:rsidRPr="008711D9">
        <w:rPr>
          <w:noProof w:val="0"/>
        </w:rPr>
        <w:t xml:space="preserve">00008 </w:t>
      </w:r>
      <w:proofErr w:type="spellStart"/>
      <w:r w:rsidRPr="008711D9">
        <w:rPr>
          <w:noProof w:val="0"/>
        </w:rPr>
        <w:t>Date_de_fin_de_validité_incorrecte</w:t>
      </w:r>
      <w:proofErr w:type="spellEnd"/>
      <w:r w:rsidRPr="008711D9">
        <w:rPr>
          <w:noProof w:val="0"/>
        </w:rPr>
        <w:t>.</w:t>
      </w:r>
    </w:p>
    <w:p w14:paraId="00CC1403" w14:textId="77777777" w:rsidR="00435075" w:rsidRPr="008711D9" w:rsidRDefault="00435075" w:rsidP="00435075">
      <w:pPr>
        <w:pStyle w:val="Lignedecode"/>
        <w:rPr>
          <w:noProof w:val="0"/>
        </w:rPr>
      </w:pPr>
      <w:r w:rsidRPr="008711D9">
        <w:rPr>
          <w:noProof w:val="0"/>
        </w:rPr>
        <w:t xml:space="preserve">00009 </w:t>
      </w:r>
      <w:proofErr w:type="spellStart"/>
      <w:r w:rsidRPr="008711D9">
        <w:rPr>
          <w:noProof w:val="0"/>
        </w:rPr>
        <w:t>Erreur_de_création_d’un_abonnement</w:t>
      </w:r>
      <w:proofErr w:type="spellEnd"/>
      <w:r w:rsidRPr="008711D9">
        <w:rPr>
          <w:noProof w:val="0"/>
        </w:rPr>
        <w:t>.</w:t>
      </w:r>
    </w:p>
    <w:p w14:paraId="30286BC4" w14:textId="77777777" w:rsidR="00435075" w:rsidRPr="008711D9" w:rsidRDefault="00435075" w:rsidP="00435075">
      <w:pPr>
        <w:pStyle w:val="Lignedecode"/>
        <w:rPr>
          <w:noProof w:val="0"/>
        </w:rPr>
      </w:pPr>
      <w:r w:rsidRPr="008711D9">
        <w:rPr>
          <w:noProof w:val="0"/>
        </w:rPr>
        <w:t xml:space="preserve">00010 </w:t>
      </w:r>
      <w:proofErr w:type="spellStart"/>
      <w:r w:rsidRPr="008711D9">
        <w:rPr>
          <w:noProof w:val="0"/>
        </w:rPr>
        <w:t>Devise_inconnue</w:t>
      </w:r>
      <w:proofErr w:type="spellEnd"/>
      <w:r w:rsidRPr="008711D9">
        <w:rPr>
          <w:noProof w:val="0"/>
        </w:rPr>
        <w:t>.</w:t>
      </w:r>
    </w:p>
    <w:p w14:paraId="19BB0C48" w14:textId="77777777" w:rsidR="00435075" w:rsidRPr="008711D9" w:rsidRDefault="00435075" w:rsidP="00435075">
      <w:pPr>
        <w:pStyle w:val="Lignedecode"/>
        <w:rPr>
          <w:noProof w:val="0"/>
        </w:rPr>
      </w:pPr>
      <w:r w:rsidRPr="008711D9">
        <w:rPr>
          <w:noProof w:val="0"/>
        </w:rPr>
        <w:t xml:space="preserve">00011 </w:t>
      </w:r>
      <w:proofErr w:type="spellStart"/>
      <w:r w:rsidRPr="008711D9">
        <w:rPr>
          <w:noProof w:val="0"/>
        </w:rPr>
        <w:t>Montant_incorrect</w:t>
      </w:r>
      <w:proofErr w:type="spellEnd"/>
      <w:r w:rsidRPr="008711D9">
        <w:rPr>
          <w:noProof w:val="0"/>
        </w:rPr>
        <w:t>.</w:t>
      </w:r>
    </w:p>
    <w:p w14:paraId="37D2EF79" w14:textId="77777777" w:rsidR="00435075" w:rsidRPr="008711D9" w:rsidRDefault="00435075" w:rsidP="00435075">
      <w:pPr>
        <w:pStyle w:val="Lignedecode"/>
        <w:rPr>
          <w:noProof w:val="0"/>
        </w:rPr>
      </w:pPr>
      <w:r w:rsidRPr="008711D9">
        <w:rPr>
          <w:noProof w:val="0"/>
        </w:rPr>
        <w:t xml:space="preserve">00015 </w:t>
      </w:r>
      <w:proofErr w:type="spellStart"/>
      <w:r w:rsidRPr="008711D9">
        <w:rPr>
          <w:noProof w:val="0"/>
        </w:rPr>
        <w:t>Paiement_déjà_effectué</w:t>
      </w:r>
      <w:proofErr w:type="spellEnd"/>
      <w:r w:rsidRPr="008711D9">
        <w:rPr>
          <w:noProof w:val="0"/>
        </w:rPr>
        <w:t>.</w:t>
      </w:r>
    </w:p>
    <w:p w14:paraId="3239D7D3" w14:textId="77777777" w:rsidR="00435075" w:rsidRPr="008711D9" w:rsidRDefault="00435075" w:rsidP="00435075">
      <w:pPr>
        <w:pStyle w:val="Lignedecode"/>
        <w:rPr>
          <w:noProof w:val="0"/>
        </w:rPr>
      </w:pPr>
      <w:r w:rsidRPr="008711D9">
        <w:rPr>
          <w:noProof w:val="0"/>
        </w:rPr>
        <w:t xml:space="preserve">00016 </w:t>
      </w:r>
      <w:proofErr w:type="spellStart"/>
      <w:r w:rsidRPr="008711D9">
        <w:rPr>
          <w:noProof w:val="0"/>
        </w:rPr>
        <w:t>Abonné_déjà_existant</w:t>
      </w:r>
      <w:proofErr w:type="spellEnd"/>
      <w:r w:rsidRPr="008711D9">
        <w:rPr>
          <w:noProof w:val="0"/>
        </w:rPr>
        <w:t>_(</w:t>
      </w:r>
      <w:proofErr w:type="spellStart"/>
      <w:r w:rsidRPr="008711D9">
        <w:rPr>
          <w:noProof w:val="0"/>
        </w:rPr>
        <w:t>inscription_nouvel_abonné</w:t>
      </w:r>
      <w:proofErr w:type="spellEnd"/>
      <w:r w:rsidRPr="008711D9">
        <w:rPr>
          <w:noProof w:val="0"/>
        </w:rPr>
        <w:t>).</w:t>
      </w:r>
    </w:p>
    <w:p w14:paraId="70199A28" w14:textId="77777777" w:rsidR="00435075" w:rsidRPr="008711D9" w:rsidRDefault="00435075" w:rsidP="00435075">
      <w:pPr>
        <w:pStyle w:val="Lignedecode"/>
        <w:rPr>
          <w:noProof w:val="0"/>
        </w:rPr>
      </w:pPr>
      <w:r w:rsidRPr="008711D9">
        <w:rPr>
          <w:noProof w:val="0"/>
        </w:rPr>
        <w:t xml:space="preserve">00021 </w:t>
      </w:r>
      <w:proofErr w:type="spellStart"/>
      <w:r w:rsidRPr="008711D9">
        <w:rPr>
          <w:noProof w:val="0"/>
        </w:rPr>
        <w:t>Carte_non_autorisée</w:t>
      </w:r>
      <w:proofErr w:type="spellEnd"/>
      <w:r w:rsidRPr="008711D9">
        <w:rPr>
          <w:noProof w:val="0"/>
        </w:rPr>
        <w:t>.</w:t>
      </w:r>
    </w:p>
    <w:p w14:paraId="213BEEF0" w14:textId="77777777" w:rsidR="00435075" w:rsidRPr="008711D9" w:rsidRDefault="00435075" w:rsidP="00435075">
      <w:pPr>
        <w:pStyle w:val="Lignedecode"/>
        <w:rPr>
          <w:noProof w:val="0"/>
        </w:rPr>
      </w:pPr>
      <w:r w:rsidRPr="008711D9">
        <w:rPr>
          <w:noProof w:val="0"/>
        </w:rPr>
        <w:t xml:space="preserve">00029 </w:t>
      </w:r>
      <w:proofErr w:type="spellStart"/>
      <w:r w:rsidRPr="008711D9">
        <w:rPr>
          <w:noProof w:val="0"/>
        </w:rPr>
        <w:t>Carte_non_conforme</w:t>
      </w:r>
      <w:proofErr w:type="spellEnd"/>
      <w:r w:rsidRPr="008711D9">
        <w:rPr>
          <w:noProof w:val="0"/>
        </w:rPr>
        <w:t>.</w:t>
      </w:r>
    </w:p>
    <w:p w14:paraId="134A3127" w14:textId="77777777" w:rsidR="00435075" w:rsidRPr="008711D9" w:rsidRDefault="00435075" w:rsidP="00435075">
      <w:pPr>
        <w:pStyle w:val="Lignedecode"/>
        <w:rPr>
          <w:noProof w:val="0"/>
        </w:rPr>
      </w:pPr>
      <w:r w:rsidRPr="008711D9">
        <w:rPr>
          <w:noProof w:val="0"/>
        </w:rPr>
        <w:t xml:space="preserve">00030 </w:t>
      </w:r>
      <w:proofErr w:type="spellStart"/>
      <w:r w:rsidRPr="008711D9">
        <w:rPr>
          <w:noProof w:val="0"/>
        </w:rPr>
        <w:t>Temps_d’attente</w:t>
      </w:r>
      <w:proofErr w:type="spellEnd"/>
      <w:r w:rsidRPr="008711D9">
        <w:rPr>
          <w:noProof w:val="0"/>
        </w:rPr>
        <w:t>_&gt;_15_mn_par_l’internaute</w:t>
      </w:r>
    </w:p>
    <w:p w14:paraId="204C4EFB" w14:textId="77777777" w:rsidR="00435075" w:rsidRPr="008711D9" w:rsidRDefault="00435075" w:rsidP="00435075">
      <w:pPr>
        <w:pStyle w:val="Lignedecode"/>
        <w:rPr>
          <w:noProof w:val="0"/>
        </w:rPr>
      </w:pPr>
      <w:r w:rsidRPr="008711D9">
        <w:rPr>
          <w:noProof w:val="0"/>
        </w:rPr>
        <w:t>00031 Réservé</w:t>
      </w:r>
    </w:p>
    <w:p w14:paraId="2A7EB44C" w14:textId="77777777" w:rsidR="00435075" w:rsidRPr="008711D9" w:rsidRDefault="00435075" w:rsidP="00435075">
      <w:pPr>
        <w:pStyle w:val="Lignedecode"/>
        <w:rPr>
          <w:noProof w:val="0"/>
        </w:rPr>
      </w:pPr>
      <w:r w:rsidRPr="008711D9">
        <w:rPr>
          <w:noProof w:val="0"/>
        </w:rPr>
        <w:t>00032 Réservé</w:t>
      </w:r>
    </w:p>
    <w:p w14:paraId="59D79B87" w14:textId="77777777" w:rsidR="00435075" w:rsidRPr="008711D9" w:rsidRDefault="00435075" w:rsidP="00435075">
      <w:pPr>
        <w:pStyle w:val="Lignedecode"/>
        <w:rPr>
          <w:noProof w:val="0"/>
        </w:rPr>
      </w:pPr>
      <w:r w:rsidRPr="008711D9">
        <w:rPr>
          <w:noProof w:val="0"/>
        </w:rPr>
        <w:t>00033 Code_pays_de_l’adresse_IP_du_navigateur_de_l’acheteur_non_autorisé.</w:t>
      </w:r>
    </w:p>
    <w:p w14:paraId="3F7674AB" w14:textId="77777777" w:rsidR="00435075" w:rsidRPr="008711D9" w:rsidRDefault="00435075" w:rsidP="00435075">
      <w:pPr>
        <w:pStyle w:val="Lignedecode"/>
        <w:rPr>
          <w:noProof w:val="0"/>
        </w:rPr>
      </w:pPr>
      <w:r w:rsidRPr="008711D9">
        <w:rPr>
          <w:noProof w:val="0"/>
        </w:rPr>
        <w:t>00040 Opération_sans_authentification_3-DSecure,_bloquée_par_le_filtre.</w:t>
      </w:r>
    </w:p>
    <w:p w14:paraId="3E6689CE" w14:textId="77777777" w:rsidR="00435075" w:rsidRPr="008711D9" w:rsidRDefault="00435075" w:rsidP="00435075">
      <w:pPr>
        <w:pStyle w:val="Lignedecode"/>
        <w:rPr>
          <w:noProof w:val="0"/>
        </w:rPr>
      </w:pPr>
      <w:r w:rsidRPr="008711D9">
        <w:rPr>
          <w:noProof w:val="0"/>
        </w:rPr>
        <w:t>99999 Opération_en_attente_de_validation_par_l’émetteur_du_moyen_de_paiement.</w:t>
      </w:r>
    </w:p>
    <w:p w14:paraId="7EC17AD3" w14:textId="77777777" w:rsidR="00435075" w:rsidRPr="008711D9" w:rsidRDefault="00435075" w:rsidP="00435075">
      <w:pPr>
        <w:pStyle w:val="Lignedecode"/>
        <w:rPr>
          <w:noProof w:val="0"/>
        </w:rPr>
      </w:pPr>
      <w:r w:rsidRPr="008711D9">
        <w:rPr>
          <w:noProof w:val="0"/>
        </w:rPr>
        <w:t xml:space="preserve">00100 </w:t>
      </w:r>
      <w:proofErr w:type="spellStart"/>
      <w:r w:rsidRPr="008711D9">
        <w:rPr>
          <w:noProof w:val="0"/>
        </w:rPr>
        <w:t>Transaction_approuvée_ou_traitée_avec_succès</w:t>
      </w:r>
      <w:proofErr w:type="spellEnd"/>
    </w:p>
    <w:p w14:paraId="5F91EC6F" w14:textId="77777777" w:rsidR="00435075" w:rsidRPr="008711D9" w:rsidRDefault="00435075" w:rsidP="00435075">
      <w:pPr>
        <w:pStyle w:val="Lignedecode"/>
        <w:rPr>
          <w:noProof w:val="0"/>
        </w:rPr>
      </w:pPr>
      <w:r w:rsidRPr="008711D9">
        <w:rPr>
          <w:noProof w:val="0"/>
        </w:rPr>
        <w:t xml:space="preserve">00101 </w:t>
      </w:r>
      <w:proofErr w:type="spellStart"/>
      <w:r w:rsidRPr="008711D9">
        <w:rPr>
          <w:noProof w:val="0"/>
        </w:rPr>
        <w:t>Contacter_l’émetteur_de_carte</w:t>
      </w:r>
      <w:proofErr w:type="spellEnd"/>
    </w:p>
    <w:p w14:paraId="7C283ADB" w14:textId="77777777" w:rsidR="00435075" w:rsidRPr="008711D9" w:rsidRDefault="00435075" w:rsidP="00435075">
      <w:pPr>
        <w:pStyle w:val="Lignedecode"/>
        <w:rPr>
          <w:noProof w:val="0"/>
        </w:rPr>
      </w:pPr>
      <w:r w:rsidRPr="008711D9">
        <w:rPr>
          <w:noProof w:val="0"/>
        </w:rPr>
        <w:t xml:space="preserve">00102 </w:t>
      </w:r>
      <w:proofErr w:type="spellStart"/>
      <w:r w:rsidRPr="008711D9">
        <w:rPr>
          <w:noProof w:val="0"/>
        </w:rPr>
        <w:t>Contacter_l’émetteur_de_carte</w:t>
      </w:r>
      <w:proofErr w:type="spellEnd"/>
    </w:p>
    <w:p w14:paraId="2E66F046" w14:textId="77777777" w:rsidR="00435075" w:rsidRPr="008711D9" w:rsidRDefault="00435075" w:rsidP="00435075">
      <w:pPr>
        <w:pStyle w:val="Lignedecode"/>
        <w:rPr>
          <w:noProof w:val="0"/>
        </w:rPr>
      </w:pPr>
      <w:r w:rsidRPr="008711D9">
        <w:rPr>
          <w:noProof w:val="0"/>
        </w:rPr>
        <w:t xml:space="preserve">00103 </w:t>
      </w:r>
      <w:proofErr w:type="spellStart"/>
      <w:r w:rsidRPr="008711D9">
        <w:rPr>
          <w:noProof w:val="0"/>
        </w:rPr>
        <w:t>Commerçant_invalide</w:t>
      </w:r>
      <w:proofErr w:type="spellEnd"/>
    </w:p>
    <w:p w14:paraId="3E1C8C11" w14:textId="77777777" w:rsidR="00435075" w:rsidRPr="008711D9" w:rsidRDefault="00435075" w:rsidP="00435075">
      <w:pPr>
        <w:pStyle w:val="Lignedecode"/>
        <w:rPr>
          <w:noProof w:val="0"/>
        </w:rPr>
      </w:pPr>
      <w:r w:rsidRPr="008711D9">
        <w:rPr>
          <w:noProof w:val="0"/>
        </w:rPr>
        <w:t xml:space="preserve">00104 </w:t>
      </w:r>
      <w:proofErr w:type="spellStart"/>
      <w:r w:rsidRPr="008711D9">
        <w:rPr>
          <w:noProof w:val="0"/>
        </w:rPr>
        <w:t>Conserver_la_carte</w:t>
      </w:r>
      <w:proofErr w:type="spellEnd"/>
    </w:p>
    <w:p w14:paraId="68362B76" w14:textId="77777777" w:rsidR="00435075" w:rsidRPr="008711D9" w:rsidRDefault="00435075" w:rsidP="00435075">
      <w:pPr>
        <w:pStyle w:val="Lignedecode"/>
        <w:rPr>
          <w:noProof w:val="0"/>
        </w:rPr>
      </w:pPr>
      <w:r w:rsidRPr="008711D9">
        <w:rPr>
          <w:noProof w:val="0"/>
        </w:rPr>
        <w:t xml:space="preserve">00105 </w:t>
      </w:r>
      <w:proofErr w:type="spellStart"/>
      <w:r w:rsidRPr="008711D9">
        <w:rPr>
          <w:noProof w:val="0"/>
        </w:rPr>
        <w:t>Ne_pas_honorer</w:t>
      </w:r>
      <w:proofErr w:type="spellEnd"/>
    </w:p>
    <w:p w14:paraId="012E2C0E" w14:textId="77777777" w:rsidR="00435075" w:rsidRPr="008711D9" w:rsidRDefault="00435075" w:rsidP="00435075">
      <w:pPr>
        <w:pStyle w:val="Lignedecode"/>
        <w:rPr>
          <w:noProof w:val="0"/>
        </w:rPr>
      </w:pPr>
      <w:r w:rsidRPr="008711D9">
        <w:rPr>
          <w:noProof w:val="0"/>
        </w:rPr>
        <w:t>00107 Conserver_la_carte,_</w:t>
      </w:r>
      <w:proofErr w:type="spellStart"/>
      <w:r w:rsidRPr="008711D9">
        <w:rPr>
          <w:noProof w:val="0"/>
        </w:rPr>
        <w:t>conditions_spéciales</w:t>
      </w:r>
      <w:proofErr w:type="spellEnd"/>
    </w:p>
    <w:p w14:paraId="635CD4EC" w14:textId="77777777" w:rsidR="00435075" w:rsidRPr="008711D9" w:rsidRDefault="00435075" w:rsidP="00435075">
      <w:pPr>
        <w:pStyle w:val="Lignedecode"/>
        <w:rPr>
          <w:noProof w:val="0"/>
        </w:rPr>
      </w:pPr>
      <w:r w:rsidRPr="008711D9">
        <w:rPr>
          <w:noProof w:val="0"/>
        </w:rPr>
        <w:t xml:space="preserve">00108 </w:t>
      </w:r>
      <w:proofErr w:type="spellStart"/>
      <w:r w:rsidRPr="008711D9">
        <w:rPr>
          <w:noProof w:val="0"/>
        </w:rPr>
        <w:t>Approuver_après_identification_du_porteur</w:t>
      </w:r>
      <w:proofErr w:type="spellEnd"/>
      <w:r w:rsidRPr="008711D9">
        <w:rPr>
          <w:noProof w:val="0"/>
        </w:rPr>
        <w:t>_(carte)</w:t>
      </w:r>
    </w:p>
    <w:p w14:paraId="7B6158A5" w14:textId="77777777" w:rsidR="00435075" w:rsidRPr="008711D9" w:rsidRDefault="00435075" w:rsidP="00435075">
      <w:pPr>
        <w:pStyle w:val="Lignedecode"/>
        <w:rPr>
          <w:noProof w:val="0"/>
        </w:rPr>
      </w:pPr>
      <w:r w:rsidRPr="008711D9">
        <w:rPr>
          <w:noProof w:val="0"/>
        </w:rPr>
        <w:t xml:space="preserve">00112 </w:t>
      </w:r>
      <w:proofErr w:type="spellStart"/>
      <w:r w:rsidRPr="008711D9">
        <w:rPr>
          <w:noProof w:val="0"/>
        </w:rPr>
        <w:t>Transaction_invalide</w:t>
      </w:r>
      <w:proofErr w:type="spellEnd"/>
    </w:p>
    <w:p w14:paraId="6092A15C" w14:textId="77777777" w:rsidR="00435075" w:rsidRPr="008711D9" w:rsidRDefault="00435075" w:rsidP="00435075">
      <w:pPr>
        <w:pStyle w:val="Lignedecode"/>
        <w:rPr>
          <w:noProof w:val="0"/>
        </w:rPr>
      </w:pPr>
      <w:r w:rsidRPr="008711D9">
        <w:rPr>
          <w:noProof w:val="0"/>
        </w:rPr>
        <w:t xml:space="preserve">00113 </w:t>
      </w:r>
      <w:proofErr w:type="spellStart"/>
      <w:r w:rsidRPr="008711D9">
        <w:rPr>
          <w:noProof w:val="0"/>
        </w:rPr>
        <w:t>Montant_invalide</w:t>
      </w:r>
      <w:proofErr w:type="spellEnd"/>
    </w:p>
    <w:p w14:paraId="74452428" w14:textId="77777777" w:rsidR="00435075" w:rsidRPr="008711D9" w:rsidRDefault="00435075" w:rsidP="00435075">
      <w:pPr>
        <w:pStyle w:val="Lignedecode"/>
        <w:rPr>
          <w:noProof w:val="0"/>
        </w:rPr>
      </w:pPr>
      <w:r w:rsidRPr="008711D9">
        <w:rPr>
          <w:noProof w:val="0"/>
        </w:rPr>
        <w:t xml:space="preserve">00114 </w:t>
      </w:r>
      <w:proofErr w:type="spellStart"/>
      <w:r w:rsidRPr="008711D9">
        <w:rPr>
          <w:noProof w:val="0"/>
        </w:rPr>
        <w:t>Numéro_de_porteur</w:t>
      </w:r>
      <w:proofErr w:type="spellEnd"/>
      <w:r w:rsidRPr="008711D9">
        <w:rPr>
          <w:noProof w:val="0"/>
        </w:rPr>
        <w:t>_(carte)_invalide</w:t>
      </w:r>
    </w:p>
    <w:p w14:paraId="1B88F54A" w14:textId="77777777" w:rsidR="00435075" w:rsidRPr="008711D9" w:rsidRDefault="00435075" w:rsidP="00435075">
      <w:pPr>
        <w:pStyle w:val="Lignedecode"/>
        <w:rPr>
          <w:noProof w:val="0"/>
        </w:rPr>
      </w:pPr>
      <w:r w:rsidRPr="008711D9">
        <w:rPr>
          <w:noProof w:val="0"/>
        </w:rPr>
        <w:t xml:space="preserve">00115 </w:t>
      </w:r>
      <w:proofErr w:type="spellStart"/>
      <w:r w:rsidRPr="008711D9">
        <w:rPr>
          <w:noProof w:val="0"/>
        </w:rPr>
        <w:t>Emetteur_de_carte_inconnu</w:t>
      </w:r>
      <w:proofErr w:type="spellEnd"/>
    </w:p>
    <w:p w14:paraId="7036DAF1" w14:textId="77777777" w:rsidR="00435075" w:rsidRPr="008711D9" w:rsidRDefault="00435075" w:rsidP="00435075">
      <w:pPr>
        <w:pStyle w:val="Lignedecode"/>
        <w:rPr>
          <w:noProof w:val="0"/>
        </w:rPr>
      </w:pPr>
      <w:r w:rsidRPr="008711D9">
        <w:rPr>
          <w:noProof w:val="0"/>
        </w:rPr>
        <w:t xml:space="preserve">00117 </w:t>
      </w:r>
      <w:proofErr w:type="spellStart"/>
      <w:r w:rsidRPr="008711D9">
        <w:rPr>
          <w:noProof w:val="0"/>
        </w:rPr>
        <w:t>Annulation_client</w:t>
      </w:r>
      <w:proofErr w:type="spellEnd"/>
    </w:p>
    <w:p w14:paraId="037A3F33" w14:textId="77777777" w:rsidR="00435075" w:rsidRPr="008711D9" w:rsidRDefault="00435075" w:rsidP="00435075">
      <w:pPr>
        <w:pStyle w:val="Lignedecode"/>
        <w:rPr>
          <w:noProof w:val="0"/>
        </w:rPr>
      </w:pPr>
      <w:r w:rsidRPr="008711D9">
        <w:rPr>
          <w:noProof w:val="0"/>
        </w:rPr>
        <w:t xml:space="preserve">00119 </w:t>
      </w:r>
      <w:proofErr w:type="spellStart"/>
      <w:r w:rsidRPr="008711D9">
        <w:rPr>
          <w:noProof w:val="0"/>
        </w:rPr>
        <w:t>Répéter_la_transaction_ultérieurement</w:t>
      </w:r>
      <w:proofErr w:type="spellEnd"/>
    </w:p>
    <w:p w14:paraId="03D72D85" w14:textId="77777777" w:rsidR="00435075" w:rsidRPr="008711D9" w:rsidRDefault="00435075" w:rsidP="00435075">
      <w:pPr>
        <w:pStyle w:val="Lignedecode"/>
        <w:rPr>
          <w:noProof w:val="0"/>
        </w:rPr>
      </w:pPr>
      <w:r w:rsidRPr="008711D9">
        <w:rPr>
          <w:noProof w:val="0"/>
        </w:rPr>
        <w:t xml:space="preserve">00120 </w:t>
      </w:r>
      <w:proofErr w:type="spellStart"/>
      <w:r w:rsidRPr="008711D9">
        <w:rPr>
          <w:noProof w:val="0"/>
        </w:rPr>
        <w:t>Réponse_erronée</w:t>
      </w:r>
      <w:proofErr w:type="spellEnd"/>
      <w:r w:rsidRPr="008711D9">
        <w:rPr>
          <w:noProof w:val="0"/>
        </w:rPr>
        <w:t>_(</w:t>
      </w:r>
      <w:proofErr w:type="spellStart"/>
      <w:r w:rsidRPr="008711D9">
        <w:rPr>
          <w:noProof w:val="0"/>
        </w:rPr>
        <w:t>erreur_dans_le_domaine_serveur</w:t>
      </w:r>
      <w:proofErr w:type="spellEnd"/>
      <w:r w:rsidRPr="008711D9">
        <w:rPr>
          <w:noProof w:val="0"/>
        </w:rPr>
        <w:t>)</w:t>
      </w:r>
    </w:p>
    <w:p w14:paraId="70F9FE50" w14:textId="77777777" w:rsidR="00435075" w:rsidRPr="008711D9" w:rsidRDefault="00435075" w:rsidP="00435075">
      <w:pPr>
        <w:pStyle w:val="Lignedecode"/>
        <w:rPr>
          <w:noProof w:val="0"/>
        </w:rPr>
      </w:pPr>
      <w:r w:rsidRPr="008711D9">
        <w:rPr>
          <w:noProof w:val="0"/>
        </w:rPr>
        <w:t xml:space="preserve">00124 </w:t>
      </w:r>
      <w:proofErr w:type="spellStart"/>
      <w:r w:rsidRPr="008711D9">
        <w:rPr>
          <w:noProof w:val="0"/>
        </w:rPr>
        <w:t>Mise_à_jour_de_fichier_non_supportée</w:t>
      </w:r>
      <w:proofErr w:type="spellEnd"/>
    </w:p>
    <w:p w14:paraId="419E2957" w14:textId="77777777" w:rsidR="00435075" w:rsidRPr="008711D9" w:rsidRDefault="00435075" w:rsidP="00435075">
      <w:pPr>
        <w:pStyle w:val="Lignedecode"/>
        <w:rPr>
          <w:noProof w:val="0"/>
        </w:rPr>
      </w:pPr>
      <w:r w:rsidRPr="008711D9">
        <w:rPr>
          <w:noProof w:val="0"/>
        </w:rPr>
        <w:t xml:space="preserve">00125 </w:t>
      </w:r>
      <w:proofErr w:type="spellStart"/>
      <w:r w:rsidRPr="008711D9">
        <w:rPr>
          <w:noProof w:val="0"/>
        </w:rPr>
        <w:t>Impossible_de_localiser_l’enregistrement_dans_le_fichier</w:t>
      </w:r>
      <w:proofErr w:type="spellEnd"/>
    </w:p>
    <w:p w14:paraId="6BA4C632" w14:textId="77777777" w:rsidR="00435075" w:rsidRPr="008711D9" w:rsidRDefault="00435075" w:rsidP="00435075">
      <w:pPr>
        <w:pStyle w:val="Lignedecode"/>
        <w:rPr>
          <w:noProof w:val="0"/>
        </w:rPr>
      </w:pPr>
      <w:r w:rsidRPr="008711D9">
        <w:rPr>
          <w:noProof w:val="0"/>
        </w:rPr>
        <w:t>00126 Enregistrement_dupliqué,_</w:t>
      </w:r>
      <w:proofErr w:type="spellStart"/>
      <w:r w:rsidRPr="008711D9">
        <w:rPr>
          <w:noProof w:val="0"/>
        </w:rPr>
        <w:t>ancien_enregistrement_remplacé</w:t>
      </w:r>
      <w:proofErr w:type="spellEnd"/>
    </w:p>
    <w:p w14:paraId="2B5452F8" w14:textId="77777777" w:rsidR="00435075" w:rsidRPr="008711D9" w:rsidRDefault="00435075" w:rsidP="00435075">
      <w:pPr>
        <w:pStyle w:val="Lignedecode"/>
        <w:rPr>
          <w:noProof w:val="0"/>
        </w:rPr>
      </w:pPr>
      <w:r w:rsidRPr="008711D9">
        <w:rPr>
          <w:noProof w:val="0"/>
        </w:rPr>
        <w:t xml:space="preserve">00127 </w:t>
      </w:r>
      <w:proofErr w:type="spellStart"/>
      <w:r w:rsidRPr="008711D9">
        <w:rPr>
          <w:noProof w:val="0"/>
        </w:rPr>
        <w:t>Erreur_en</w:t>
      </w:r>
      <w:proofErr w:type="spellEnd"/>
      <w:r w:rsidRPr="008711D9">
        <w:rPr>
          <w:noProof w:val="0"/>
        </w:rPr>
        <w:t>_«_</w:t>
      </w:r>
      <w:proofErr w:type="spellStart"/>
      <w:r w:rsidRPr="008711D9">
        <w:rPr>
          <w:noProof w:val="0"/>
        </w:rPr>
        <w:t>edit</w:t>
      </w:r>
      <w:proofErr w:type="spellEnd"/>
      <w:r w:rsidRPr="008711D9">
        <w:rPr>
          <w:noProof w:val="0"/>
        </w:rPr>
        <w:t>_»_</w:t>
      </w:r>
      <w:proofErr w:type="spellStart"/>
      <w:r w:rsidRPr="008711D9">
        <w:rPr>
          <w:noProof w:val="0"/>
        </w:rPr>
        <w:t>sur_champ_de_mise_à_jour_fichier</w:t>
      </w:r>
      <w:proofErr w:type="spellEnd"/>
    </w:p>
    <w:p w14:paraId="5CFFAFA9" w14:textId="77777777" w:rsidR="00435075" w:rsidRPr="008711D9" w:rsidRDefault="00435075" w:rsidP="00435075">
      <w:pPr>
        <w:pStyle w:val="Lignedecode"/>
        <w:rPr>
          <w:noProof w:val="0"/>
        </w:rPr>
      </w:pPr>
      <w:r w:rsidRPr="008711D9">
        <w:rPr>
          <w:noProof w:val="0"/>
        </w:rPr>
        <w:t xml:space="preserve">00128 </w:t>
      </w:r>
      <w:proofErr w:type="spellStart"/>
      <w:r w:rsidRPr="008711D9">
        <w:rPr>
          <w:noProof w:val="0"/>
        </w:rPr>
        <w:t>Accès_interdit_au_fichier</w:t>
      </w:r>
      <w:proofErr w:type="spellEnd"/>
    </w:p>
    <w:p w14:paraId="5802CFBE" w14:textId="77777777" w:rsidR="00435075" w:rsidRPr="008711D9" w:rsidRDefault="00435075" w:rsidP="00435075">
      <w:pPr>
        <w:pStyle w:val="Lignedecode"/>
        <w:rPr>
          <w:noProof w:val="0"/>
        </w:rPr>
      </w:pPr>
      <w:r w:rsidRPr="008711D9">
        <w:rPr>
          <w:noProof w:val="0"/>
        </w:rPr>
        <w:t xml:space="preserve">00129 </w:t>
      </w:r>
      <w:proofErr w:type="spellStart"/>
      <w:r w:rsidRPr="008711D9">
        <w:rPr>
          <w:noProof w:val="0"/>
        </w:rPr>
        <w:t>Mise_à_jour_de_fichier_impossible</w:t>
      </w:r>
      <w:proofErr w:type="spellEnd"/>
    </w:p>
    <w:p w14:paraId="7EE894B2" w14:textId="77777777" w:rsidR="00435075" w:rsidRPr="008711D9" w:rsidRDefault="00435075" w:rsidP="00435075">
      <w:pPr>
        <w:pStyle w:val="Lignedecode"/>
        <w:rPr>
          <w:noProof w:val="0"/>
        </w:rPr>
      </w:pPr>
      <w:r w:rsidRPr="008711D9">
        <w:rPr>
          <w:noProof w:val="0"/>
        </w:rPr>
        <w:t xml:space="preserve">00130 </w:t>
      </w:r>
      <w:proofErr w:type="spellStart"/>
      <w:r w:rsidRPr="008711D9">
        <w:rPr>
          <w:noProof w:val="0"/>
        </w:rPr>
        <w:t>Erreur_de_format</w:t>
      </w:r>
      <w:proofErr w:type="spellEnd"/>
    </w:p>
    <w:p w14:paraId="3B9D675A" w14:textId="77777777" w:rsidR="00435075" w:rsidRPr="008711D9" w:rsidRDefault="00435075" w:rsidP="00435075">
      <w:pPr>
        <w:pStyle w:val="Lignedecode"/>
        <w:rPr>
          <w:noProof w:val="0"/>
        </w:rPr>
      </w:pPr>
      <w:r w:rsidRPr="008711D9">
        <w:rPr>
          <w:noProof w:val="0"/>
        </w:rPr>
        <w:t xml:space="preserve">00133 </w:t>
      </w:r>
      <w:proofErr w:type="spellStart"/>
      <w:r w:rsidRPr="008711D9">
        <w:rPr>
          <w:noProof w:val="0"/>
        </w:rPr>
        <w:t>Carte_expirée</w:t>
      </w:r>
      <w:proofErr w:type="spellEnd"/>
    </w:p>
    <w:p w14:paraId="2092B6BF" w14:textId="77777777" w:rsidR="00435075" w:rsidRPr="008711D9" w:rsidRDefault="00435075" w:rsidP="00435075">
      <w:pPr>
        <w:pStyle w:val="Lignedecode"/>
        <w:rPr>
          <w:noProof w:val="0"/>
        </w:rPr>
      </w:pPr>
      <w:r w:rsidRPr="008711D9">
        <w:rPr>
          <w:noProof w:val="0"/>
        </w:rPr>
        <w:t xml:space="preserve">00138 </w:t>
      </w:r>
      <w:proofErr w:type="spellStart"/>
      <w:r w:rsidRPr="008711D9">
        <w:rPr>
          <w:noProof w:val="0"/>
        </w:rPr>
        <w:t>Nombre_d’essais_code_confidentiel_dépassé</w:t>
      </w:r>
      <w:proofErr w:type="spellEnd"/>
    </w:p>
    <w:p w14:paraId="37798911" w14:textId="77777777" w:rsidR="00435075" w:rsidRPr="008711D9" w:rsidRDefault="00435075" w:rsidP="00435075">
      <w:pPr>
        <w:pStyle w:val="Lignedecode"/>
        <w:rPr>
          <w:noProof w:val="0"/>
        </w:rPr>
      </w:pPr>
      <w:r w:rsidRPr="008711D9">
        <w:rPr>
          <w:noProof w:val="0"/>
        </w:rPr>
        <w:t xml:space="preserve">00141 </w:t>
      </w:r>
      <w:proofErr w:type="spellStart"/>
      <w:r w:rsidRPr="008711D9">
        <w:rPr>
          <w:noProof w:val="0"/>
        </w:rPr>
        <w:t>Carte_perdue</w:t>
      </w:r>
      <w:proofErr w:type="spellEnd"/>
    </w:p>
    <w:p w14:paraId="4C8C162F" w14:textId="77777777" w:rsidR="00435075" w:rsidRPr="008711D9" w:rsidRDefault="00435075" w:rsidP="00435075">
      <w:pPr>
        <w:pStyle w:val="Lignedecode"/>
        <w:rPr>
          <w:noProof w:val="0"/>
        </w:rPr>
      </w:pPr>
      <w:r w:rsidRPr="008711D9">
        <w:rPr>
          <w:noProof w:val="0"/>
        </w:rPr>
        <w:t xml:space="preserve">00143 </w:t>
      </w:r>
      <w:proofErr w:type="spellStart"/>
      <w:r w:rsidRPr="008711D9">
        <w:rPr>
          <w:noProof w:val="0"/>
        </w:rPr>
        <w:t>Carte_volée</w:t>
      </w:r>
      <w:proofErr w:type="spellEnd"/>
    </w:p>
    <w:p w14:paraId="353BEE14" w14:textId="77777777" w:rsidR="00435075" w:rsidRPr="008711D9" w:rsidRDefault="00435075" w:rsidP="00435075">
      <w:pPr>
        <w:pStyle w:val="Lignedecode"/>
        <w:rPr>
          <w:noProof w:val="0"/>
        </w:rPr>
      </w:pPr>
      <w:r w:rsidRPr="008711D9">
        <w:rPr>
          <w:noProof w:val="0"/>
        </w:rPr>
        <w:t xml:space="preserve">00151 </w:t>
      </w:r>
      <w:proofErr w:type="spellStart"/>
      <w:r w:rsidRPr="008711D9">
        <w:rPr>
          <w:noProof w:val="0"/>
        </w:rPr>
        <w:t>Provision_insuffisante_ou_crédit_dépassé</w:t>
      </w:r>
      <w:proofErr w:type="spellEnd"/>
    </w:p>
    <w:p w14:paraId="57294969" w14:textId="77777777" w:rsidR="00435075" w:rsidRPr="008711D9" w:rsidRDefault="00435075" w:rsidP="00435075">
      <w:pPr>
        <w:pStyle w:val="Lignedecode"/>
        <w:rPr>
          <w:noProof w:val="0"/>
        </w:rPr>
      </w:pPr>
      <w:r w:rsidRPr="008711D9">
        <w:rPr>
          <w:noProof w:val="0"/>
        </w:rPr>
        <w:t xml:space="preserve">00154 </w:t>
      </w:r>
      <w:proofErr w:type="spellStart"/>
      <w:r w:rsidRPr="008711D9">
        <w:rPr>
          <w:noProof w:val="0"/>
        </w:rPr>
        <w:t>Date_de_validité_de_la_carte_dépassée</w:t>
      </w:r>
      <w:proofErr w:type="spellEnd"/>
    </w:p>
    <w:p w14:paraId="65F21A4F" w14:textId="77777777" w:rsidR="00435075" w:rsidRPr="008711D9" w:rsidRDefault="00435075" w:rsidP="00435075">
      <w:pPr>
        <w:pStyle w:val="Lignedecode"/>
        <w:rPr>
          <w:noProof w:val="0"/>
        </w:rPr>
      </w:pPr>
      <w:r w:rsidRPr="008711D9">
        <w:rPr>
          <w:noProof w:val="0"/>
        </w:rPr>
        <w:t xml:space="preserve">00155 </w:t>
      </w:r>
      <w:proofErr w:type="spellStart"/>
      <w:r w:rsidRPr="008711D9">
        <w:rPr>
          <w:noProof w:val="0"/>
        </w:rPr>
        <w:t>Code_confidentiel_erroné</w:t>
      </w:r>
      <w:proofErr w:type="spellEnd"/>
    </w:p>
    <w:p w14:paraId="13E82863" w14:textId="77777777" w:rsidR="00435075" w:rsidRPr="008711D9" w:rsidRDefault="00435075" w:rsidP="00435075">
      <w:pPr>
        <w:pStyle w:val="Lignedecode"/>
        <w:rPr>
          <w:noProof w:val="0"/>
        </w:rPr>
      </w:pPr>
      <w:r w:rsidRPr="008711D9">
        <w:rPr>
          <w:noProof w:val="0"/>
        </w:rPr>
        <w:t xml:space="preserve">00156 </w:t>
      </w:r>
      <w:proofErr w:type="spellStart"/>
      <w:r w:rsidRPr="008711D9">
        <w:rPr>
          <w:noProof w:val="0"/>
        </w:rPr>
        <w:t>Carte_absente_du_fichier</w:t>
      </w:r>
      <w:proofErr w:type="spellEnd"/>
    </w:p>
    <w:p w14:paraId="4C620FB8" w14:textId="77777777" w:rsidR="00435075" w:rsidRPr="008711D9" w:rsidRDefault="00435075" w:rsidP="00435075">
      <w:pPr>
        <w:pStyle w:val="Lignedecode"/>
        <w:rPr>
          <w:noProof w:val="0"/>
        </w:rPr>
      </w:pPr>
      <w:r w:rsidRPr="008711D9">
        <w:rPr>
          <w:noProof w:val="0"/>
        </w:rPr>
        <w:t xml:space="preserve">00157 </w:t>
      </w:r>
      <w:proofErr w:type="spellStart"/>
      <w:r w:rsidRPr="008711D9">
        <w:rPr>
          <w:noProof w:val="0"/>
        </w:rPr>
        <w:t>Transaction_non_permise_à_ce_porteur</w:t>
      </w:r>
      <w:proofErr w:type="spellEnd"/>
      <w:r w:rsidRPr="008711D9">
        <w:rPr>
          <w:noProof w:val="0"/>
        </w:rPr>
        <w:t>_(carte)</w:t>
      </w:r>
    </w:p>
    <w:p w14:paraId="6901D0B2" w14:textId="77777777" w:rsidR="00435075" w:rsidRPr="008711D9" w:rsidRDefault="00435075" w:rsidP="00435075">
      <w:pPr>
        <w:pStyle w:val="Lignedecode"/>
        <w:rPr>
          <w:noProof w:val="0"/>
        </w:rPr>
      </w:pPr>
      <w:r w:rsidRPr="008711D9">
        <w:rPr>
          <w:noProof w:val="0"/>
        </w:rPr>
        <w:t xml:space="preserve">00158 </w:t>
      </w:r>
      <w:proofErr w:type="spellStart"/>
      <w:r w:rsidRPr="008711D9">
        <w:rPr>
          <w:noProof w:val="0"/>
        </w:rPr>
        <w:t>Transaction_interdite_au_terminal</w:t>
      </w:r>
      <w:proofErr w:type="spellEnd"/>
    </w:p>
    <w:p w14:paraId="05B0281D" w14:textId="77777777" w:rsidR="00435075" w:rsidRPr="008711D9" w:rsidRDefault="00435075" w:rsidP="00435075">
      <w:pPr>
        <w:pStyle w:val="Lignedecode"/>
        <w:rPr>
          <w:noProof w:val="0"/>
        </w:rPr>
      </w:pPr>
      <w:r w:rsidRPr="008711D9">
        <w:rPr>
          <w:noProof w:val="0"/>
        </w:rPr>
        <w:t xml:space="preserve">00159 </w:t>
      </w:r>
      <w:proofErr w:type="spellStart"/>
      <w:r w:rsidRPr="008711D9">
        <w:rPr>
          <w:noProof w:val="0"/>
        </w:rPr>
        <w:t>Suspicion_de_fraude</w:t>
      </w:r>
      <w:proofErr w:type="spellEnd"/>
    </w:p>
    <w:p w14:paraId="51FFA625" w14:textId="77777777" w:rsidR="00435075" w:rsidRPr="008711D9" w:rsidRDefault="00435075" w:rsidP="00435075">
      <w:pPr>
        <w:pStyle w:val="Lignedecode"/>
        <w:rPr>
          <w:noProof w:val="0"/>
        </w:rPr>
      </w:pPr>
      <w:r w:rsidRPr="008711D9">
        <w:rPr>
          <w:noProof w:val="0"/>
        </w:rPr>
        <w:t>00160 L’</w:t>
      </w:r>
      <w:proofErr w:type="spellStart"/>
      <w:r w:rsidRPr="008711D9">
        <w:rPr>
          <w:noProof w:val="0"/>
        </w:rPr>
        <w:t>accepteur_de_carte_doit_contacter_l’acquéreur</w:t>
      </w:r>
      <w:proofErr w:type="spellEnd"/>
    </w:p>
    <w:p w14:paraId="5795A977" w14:textId="77777777" w:rsidR="00435075" w:rsidRPr="008711D9" w:rsidRDefault="00435075" w:rsidP="00435075">
      <w:pPr>
        <w:pStyle w:val="Lignedecode"/>
        <w:rPr>
          <w:noProof w:val="0"/>
        </w:rPr>
      </w:pPr>
      <w:r w:rsidRPr="008711D9">
        <w:rPr>
          <w:noProof w:val="0"/>
        </w:rPr>
        <w:t xml:space="preserve">00161 </w:t>
      </w:r>
      <w:proofErr w:type="spellStart"/>
      <w:r w:rsidRPr="008711D9">
        <w:rPr>
          <w:noProof w:val="0"/>
        </w:rPr>
        <w:t>Dépasse_la_limite_du_montant_de_retrait</w:t>
      </w:r>
      <w:proofErr w:type="spellEnd"/>
    </w:p>
    <w:p w14:paraId="239313C6" w14:textId="77777777" w:rsidR="00435075" w:rsidRPr="008711D9" w:rsidRDefault="00435075" w:rsidP="00435075">
      <w:pPr>
        <w:pStyle w:val="Lignedecode"/>
        <w:rPr>
          <w:noProof w:val="0"/>
        </w:rPr>
      </w:pPr>
      <w:r w:rsidRPr="008711D9">
        <w:rPr>
          <w:noProof w:val="0"/>
        </w:rPr>
        <w:t xml:space="preserve">00163 </w:t>
      </w:r>
      <w:proofErr w:type="spellStart"/>
      <w:r w:rsidRPr="008711D9">
        <w:rPr>
          <w:noProof w:val="0"/>
        </w:rPr>
        <w:t>Règles_de_sécurité_non_respectées</w:t>
      </w:r>
      <w:proofErr w:type="spellEnd"/>
    </w:p>
    <w:p w14:paraId="5C6A48BA" w14:textId="77777777" w:rsidR="00435075" w:rsidRPr="008711D9" w:rsidRDefault="00435075" w:rsidP="00435075">
      <w:pPr>
        <w:pStyle w:val="Lignedecode"/>
        <w:rPr>
          <w:noProof w:val="0"/>
        </w:rPr>
      </w:pPr>
      <w:r w:rsidRPr="008711D9">
        <w:rPr>
          <w:noProof w:val="0"/>
        </w:rPr>
        <w:lastRenderedPageBreak/>
        <w:t xml:space="preserve">00168 </w:t>
      </w:r>
      <w:proofErr w:type="spellStart"/>
      <w:r w:rsidRPr="008711D9">
        <w:rPr>
          <w:noProof w:val="0"/>
        </w:rPr>
        <w:t>Réponse_non_parvenue_ou_reçue_trop_tard</w:t>
      </w:r>
      <w:proofErr w:type="spellEnd"/>
    </w:p>
    <w:p w14:paraId="7474F171" w14:textId="77777777" w:rsidR="00435075" w:rsidRPr="008711D9" w:rsidRDefault="00435075" w:rsidP="00435075">
      <w:pPr>
        <w:pStyle w:val="Lignedecode"/>
        <w:rPr>
          <w:noProof w:val="0"/>
        </w:rPr>
      </w:pPr>
      <w:r w:rsidRPr="008711D9">
        <w:rPr>
          <w:noProof w:val="0"/>
        </w:rPr>
        <w:t xml:space="preserve">00175 </w:t>
      </w:r>
      <w:proofErr w:type="spellStart"/>
      <w:r w:rsidRPr="008711D9">
        <w:rPr>
          <w:noProof w:val="0"/>
        </w:rPr>
        <w:t>Nombre_d’essais_code_confidentiel_dépassé</w:t>
      </w:r>
      <w:proofErr w:type="spellEnd"/>
    </w:p>
    <w:p w14:paraId="455F6F24" w14:textId="77777777" w:rsidR="00435075" w:rsidRPr="008711D9" w:rsidRDefault="00435075" w:rsidP="00435075">
      <w:pPr>
        <w:pStyle w:val="Lignedecode"/>
        <w:rPr>
          <w:noProof w:val="0"/>
        </w:rPr>
      </w:pPr>
      <w:r w:rsidRPr="008711D9">
        <w:rPr>
          <w:noProof w:val="0"/>
        </w:rPr>
        <w:t>00176 Porteur_déjà_en_opposition,_</w:t>
      </w:r>
      <w:proofErr w:type="spellStart"/>
      <w:r w:rsidRPr="008711D9">
        <w:rPr>
          <w:noProof w:val="0"/>
        </w:rPr>
        <w:t>ancien_enregistrement_conservé</w:t>
      </w:r>
      <w:proofErr w:type="spellEnd"/>
    </w:p>
    <w:p w14:paraId="793791EA" w14:textId="77777777" w:rsidR="00435075" w:rsidRPr="008711D9" w:rsidRDefault="00435075" w:rsidP="00435075">
      <w:pPr>
        <w:pStyle w:val="Lignedecode"/>
        <w:rPr>
          <w:noProof w:val="0"/>
        </w:rPr>
      </w:pPr>
      <w:r w:rsidRPr="008711D9">
        <w:rPr>
          <w:noProof w:val="0"/>
        </w:rPr>
        <w:t xml:space="preserve">00189 </w:t>
      </w:r>
      <w:proofErr w:type="spellStart"/>
      <w:r w:rsidRPr="008711D9">
        <w:rPr>
          <w:noProof w:val="0"/>
        </w:rPr>
        <w:t>Echec_de_l’authentification</w:t>
      </w:r>
      <w:proofErr w:type="spellEnd"/>
    </w:p>
    <w:p w14:paraId="63E5B60B" w14:textId="77777777" w:rsidR="00435075" w:rsidRPr="008711D9" w:rsidRDefault="00435075" w:rsidP="00435075">
      <w:pPr>
        <w:pStyle w:val="Lignedecode"/>
        <w:rPr>
          <w:noProof w:val="0"/>
        </w:rPr>
      </w:pPr>
      <w:r w:rsidRPr="008711D9">
        <w:rPr>
          <w:noProof w:val="0"/>
        </w:rPr>
        <w:t xml:space="preserve">00190 </w:t>
      </w:r>
      <w:proofErr w:type="spellStart"/>
      <w:r w:rsidRPr="008711D9">
        <w:rPr>
          <w:noProof w:val="0"/>
        </w:rPr>
        <w:t>Arrêt_momentané_du_système</w:t>
      </w:r>
      <w:proofErr w:type="spellEnd"/>
    </w:p>
    <w:p w14:paraId="7E859D88" w14:textId="77777777" w:rsidR="00435075" w:rsidRPr="008711D9" w:rsidRDefault="00435075" w:rsidP="00435075">
      <w:pPr>
        <w:pStyle w:val="Lignedecode"/>
        <w:rPr>
          <w:noProof w:val="0"/>
        </w:rPr>
      </w:pPr>
      <w:r w:rsidRPr="008711D9">
        <w:rPr>
          <w:noProof w:val="0"/>
        </w:rPr>
        <w:t xml:space="preserve">00191 </w:t>
      </w:r>
      <w:proofErr w:type="spellStart"/>
      <w:r w:rsidRPr="008711D9">
        <w:rPr>
          <w:noProof w:val="0"/>
        </w:rPr>
        <w:t>Emetteur_de_cartes_inaccessible</w:t>
      </w:r>
      <w:proofErr w:type="spellEnd"/>
    </w:p>
    <w:p w14:paraId="66F96CEE" w14:textId="77777777" w:rsidR="00435075" w:rsidRPr="008711D9" w:rsidRDefault="00435075" w:rsidP="00435075">
      <w:pPr>
        <w:pStyle w:val="Lignedecode"/>
        <w:rPr>
          <w:noProof w:val="0"/>
        </w:rPr>
      </w:pPr>
      <w:r w:rsidRPr="008711D9">
        <w:rPr>
          <w:noProof w:val="0"/>
        </w:rPr>
        <w:t xml:space="preserve">00194 </w:t>
      </w:r>
      <w:proofErr w:type="spellStart"/>
      <w:r w:rsidRPr="008711D9">
        <w:rPr>
          <w:noProof w:val="0"/>
        </w:rPr>
        <w:t>Demande_dupliquée</w:t>
      </w:r>
      <w:proofErr w:type="spellEnd"/>
    </w:p>
    <w:p w14:paraId="09D4D07D" w14:textId="77777777" w:rsidR="00435075" w:rsidRPr="008711D9" w:rsidRDefault="00435075" w:rsidP="00435075">
      <w:pPr>
        <w:pStyle w:val="Lignedecode"/>
        <w:rPr>
          <w:noProof w:val="0"/>
        </w:rPr>
      </w:pPr>
      <w:r w:rsidRPr="008711D9">
        <w:rPr>
          <w:noProof w:val="0"/>
        </w:rPr>
        <w:t xml:space="preserve">00196 </w:t>
      </w:r>
      <w:proofErr w:type="spellStart"/>
      <w:r w:rsidRPr="008711D9">
        <w:rPr>
          <w:noProof w:val="0"/>
        </w:rPr>
        <w:t>Mauvais_fonctionnement_du_système</w:t>
      </w:r>
      <w:proofErr w:type="spellEnd"/>
    </w:p>
    <w:p w14:paraId="444EFFB6" w14:textId="77777777" w:rsidR="00435075" w:rsidRPr="008711D9" w:rsidRDefault="00435075" w:rsidP="00435075">
      <w:pPr>
        <w:pStyle w:val="Lignedecode"/>
        <w:rPr>
          <w:noProof w:val="0"/>
        </w:rPr>
      </w:pPr>
      <w:r w:rsidRPr="008711D9">
        <w:rPr>
          <w:noProof w:val="0"/>
        </w:rPr>
        <w:t xml:space="preserve">00197 </w:t>
      </w:r>
      <w:proofErr w:type="spellStart"/>
      <w:r w:rsidRPr="008711D9">
        <w:rPr>
          <w:noProof w:val="0"/>
        </w:rPr>
        <w:t>Echéance_de_la_temporisation_de_surveillance_globale</w:t>
      </w:r>
      <w:proofErr w:type="spellEnd"/>
    </w:p>
    <w:p w14:paraId="25B4BAB7" w14:textId="77777777" w:rsidR="00435075" w:rsidRPr="008711D9" w:rsidRDefault="00435075" w:rsidP="00435075"/>
    <w:p w14:paraId="216BD0E7" w14:textId="77777777" w:rsidR="00435075" w:rsidRPr="008711D9" w:rsidRDefault="00435075" w:rsidP="00435075">
      <w:pPr>
        <w:pStyle w:val="Titre5"/>
      </w:pPr>
      <w:bookmarkStart w:id="67" w:name="_Toc290223753"/>
      <w:bookmarkStart w:id="68" w:name="_Toc290283268"/>
      <w:r w:rsidRPr="008711D9">
        <w:t>Le fichier des codes ISO des pays</w:t>
      </w:r>
      <w:bookmarkEnd w:id="67"/>
      <w:bookmarkEnd w:id="68"/>
    </w:p>
    <w:p w14:paraId="403A0044" w14:textId="77777777" w:rsidR="00435075" w:rsidRPr="008711D9" w:rsidRDefault="00435075" w:rsidP="00435075">
      <w:pPr>
        <w:rPr>
          <w:rFonts w:cs="Arial"/>
        </w:rPr>
      </w:pPr>
      <w:r w:rsidRPr="008711D9">
        <w:rPr>
          <w:rFonts w:cs="Arial"/>
        </w:rPr>
        <w:t xml:space="preserve">Le fichier </w:t>
      </w:r>
      <w:r w:rsidRPr="008711D9">
        <w:rPr>
          <w:rFonts w:cs="Arial"/>
          <w:color w:val="008000"/>
          <w:lang w:eastAsia="fr-FR"/>
        </w:rPr>
        <w:t>Liste_Pays_ISO.txt</w:t>
      </w:r>
      <w:r w:rsidRPr="008711D9">
        <w:rPr>
          <w:rFonts w:cs="Arial"/>
        </w:rPr>
        <w:t xml:space="preserve"> est utilisé par la fonction </w:t>
      </w:r>
      <w:r w:rsidRPr="008711D9">
        <w:rPr>
          <w:rFonts w:cs="Arial"/>
          <w:color w:val="008000"/>
          <w:lang w:eastAsia="fr-FR"/>
        </w:rPr>
        <w:t>chargement_codes_pays</w:t>
      </w:r>
      <w:r w:rsidRPr="008711D9">
        <w:rPr>
          <w:rFonts w:cs="Arial"/>
        </w:rPr>
        <w:t xml:space="preserve"> pour afficher le nom complet du pays à partir du code ISO sur 3 caractères.</w:t>
      </w:r>
    </w:p>
    <w:p w14:paraId="0C28FC16" w14:textId="77777777" w:rsidR="00435075" w:rsidRPr="008711D9" w:rsidRDefault="00435075" w:rsidP="00435075">
      <w:pPr>
        <w:rPr>
          <w:rFonts w:cs="Arial"/>
        </w:rPr>
      </w:pPr>
      <w:r w:rsidRPr="008711D9">
        <w:rPr>
          <w:rFonts w:cs="Arial"/>
        </w:rPr>
        <w:t>En Voici un extrait :</w:t>
      </w:r>
    </w:p>
    <w:p w14:paraId="1B5B8121" w14:textId="77777777" w:rsidR="00435075" w:rsidRPr="008711D9" w:rsidRDefault="00435075" w:rsidP="00435075">
      <w:pPr>
        <w:pStyle w:val="Lignedecode"/>
        <w:rPr>
          <w:noProof w:val="0"/>
        </w:rPr>
      </w:pPr>
      <w:r w:rsidRPr="008711D9">
        <w:rPr>
          <w:noProof w:val="0"/>
        </w:rPr>
        <w:t xml:space="preserve">ASC  </w:t>
      </w:r>
      <w:proofErr w:type="spellStart"/>
      <w:r w:rsidRPr="008711D9">
        <w:rPr>
          <w:noProof w:val="0"/>
        </w:rPr>
        <w:t>Ile_de_l'Ascension</w:t>
      </w:r>
      <w:proofErr w:type="spellEnd"/>
      <w:r w:rsidRPr="008711D9">
        <w:rPr>
          <w:noProof w:val="0"/>
        </w:rPr>
        <w:t xml:space="preserve">  </w:t>
      </w:r>
      <w:proofErr w:type="spellStart"/>
      <w:r w:rsidRPr="008711D9">
        <w:rPr>
          <w:noProof w:val="0"/>
        </w:rPr>
        <w:t>ILE_DE_L'ASCENSION</w:t>
      </w:r>
      <w:proofErr w:type="spellEnd"/>
    </w:p>
    <w:p w14:paraId="20759E1D" w14:textId="77777777" w:rsidR="00435075" w:rsidRPr="008711D9" w:rsidRDefault="00435075" w:rsidP="00435075">
      <w:pPr>
        <w:pStyle w:val="Lignedecode"/>
        <w:rPr>
          <w:noProof w:val="0"/>
        </w:rPr>
      </w:pPr>
      <w:r w:rsidRPr="008711D9">
        <w:rPr>
          <w:noProof w:val="0"/>
        </w:rPr>
        <w:t xml:space="preserve">AND  Andorre  </w:t>
      </w:r>
      <w:proofErr w:type="spellStart"/>
      <w:r w:rsidRPr="008711D9">
        <w:rPr>
          <w:noProof w:val="0"/>
        </w:rPr>
        <w:t>ANDORRE</w:t>
      </w:r>
      <w:proofErr w:type="spellEnd"/>
    </w:p>
    <w:p w14:paraId="5B3F912E" w14:textId="77777777" w:rsidR="00435075" w:rsidRPr="008711D9" w:rsidRDefault="00435075" w:rsidP="00435075">
      <w:pPr>
        <w:pStyle w:val="Lignedecode"/>
        <w:rPr>
          <w:noProof w:val="0"/>
        </w:rPr>
      </w:pPr>
      <w:r w:rsidRPr="008711D9">
        <w:rPr>
          <w:noProof w:val="0"/>
        </w:rPr>
        <w:t xml:space="preserve">ARE  </w:t>
      </w:r>
      <w:proofErr w:type="spellStart"/>
      <w:r w:rsidRPr="008711D9">
        <w:rPr>
          <w:noProof w:val="0"/>
        </w:rPr>
        <w:t>Émirats_Arabes_Unis</w:t>
      </w:r>
      <w:proofErr w:type="spellEnd"/>
      <w:r w:rsidRPr="008711D9">
        <w:rPr>
          <w:noProof w:val="0"/>
        </w:rPr>
        <w:t xml:space="preserve">  </w:t>
      </w:r>
      <w:proofErr w:type="spellStart"/>
      <w:r w:rsidRPr="008711D9">
        <w:rPr>
          <w:noProof w:val="0"/>
        </w:rPr>
        <w:t>ÉMIRATS_ARABES_UNIS</w:t>
      </w:r>
      <w:proofErr w:type="spellEnd"/>
    </w:p>
    <w:p w14:paraId="30B178F7" w14:textId="77777777" w:rsidR="00435075" w:rsidRPr="008711D9" w:rsidRDefault="00435075" w:rsidP="00435075">
      <w:pPr>
        <w:pStyle w:val="Lignedecode"/>
        <w:rPr>
          <w:noProof w:val="0"/>
        </w:rPr>
      </w:pPr>
      <w:r w:rsidRPr="008711D9">
        <w:rPr>
          <w:noProof w:val="0"/>
        </w:rPr>
        <w:t xml:space="preserve">AFG  Afghanistan  </w:t>
      </w:r>
      <w:proofErr w:type="spellStart"/>
      <w:r w:rsidRPr="008711D9">
        <w:rPr>
          <w:noProof w:val="0"/>
        </w:rPr>
        <w:t>AFGHANISTAN</w:t>
      </w:r>
      <w:proofErr w:type="spellEnd"/>
    </w:p>
    <w:p w14:paraId="237A5ABF" w14:textId="77777777" w:rsidR="00435075" w:rsidRPr="008711D9" w:rsidRDefault="00435075" w:rsidP="00435075">
      <w:pPr>
        <w:pStyle w:val="Lignedecode"/>
        <w:rPr>
          <w:noProof w:val="0"/>
        </w:rPr>
      </w:pPr>
      <w:r w:rsidRPr="008711D9">
        <w:rPr>
          <w:noProof w:val="0"/>
        </w:rPr>
        <w:t xml:space="preserve">ATG  Antigua-et-Barbuda  </w:t>
      </w:r>
      <w:proofErr w:type="spellStart"/>
      <w:r w:rsidRPr="008711D9">
        <w:rPr>
          <w:noProof w:val="0"/>
        </w:rPr>
        <w:t>ANTIGUA-ET-BARBUDA</w:t>
      </w:r>
      <w:proofErr w:type="spellEnd"/>
    </w:p>
    <w:p w14:paraId="27F82203" w14:textId="77777777" w:rsidR="00435075" w:rsidRPr="008711D9" w:rsidRDefault="00435075" w:rsidP="00435075">
      <w:pPr>
        <w:pStyle w:val="Lignedecode"/>
        <w:rPr>
          <w:noProof w:val="0"/>
        </w:rPr>
      </w:pPr>
      <w:r w:rsidRPr="008711D9">
        <w:rPr>
          <w:noProof w:val="0"/>
        </w:rPr>
        <w:t xml:space="preserve">AIA  Anguilla  </w:t>
      </w:r>
      <w:proofErr w:type="spellStart"/>
      <w:r w:rsidRPr="008711D9">
        <w:rPr>
          <w:noProof w:val="0"/>
        </w:rPr>
        <w:t>ANGUILLA</w:t>
      </w:r>
      <w:proofErr w:type="spellEnd"/>
    </w:p>
    <w:p w14:paraId="753D91A5" w14:textId="77777777" w:rsidR="00435075" w:rsidRPr="008711D9" w:rsidRDefault="00435075" w:rsidP="00435075">
      <w:pPr>
        <w:pStyle w:val="Lignedecode"/>
        <w:rPr>
          <w:noProof w:val="0"/>
        </w:rPr>
      </w:pPr>
      <w:r w:rsidRPr="008711D9">
        <w:rPr>
          <w:noProof w:val="0"/>
        </w:rPr>
        <w:t xml:space="preserve">ALB  Albanie  </w:t>
      </w:r>
      <w:proofErr w:type="spellStart"/>
      <w:r w:rsidRPr="008711D9">
        <w:rPr>
          <w:noProof w:val="0"/>
        </w:rPr>
        <w:t>ALBANIE</w:t>
      </w:r>
      <w:proofErr w:type="spellEnd"/>
    </w:p>
    <w:p w14:paraId="56096EDC" w14:textId="77777777" w:rsidR="00435075" w:rsidRPr="008711D9" w:rsidRDefault="00435075" w:rsidP="00435075">
      <w:pPr>
        <w:pStyle w:val="Lignedecode"/>
        <w:rPr>
          <w:noProof w:val="0"/>
        </w:rPr>
      </w:pPr>
      <w:r w:rsidRPr="008711D9">
        <w:rPr>
          <w:noProof w:val="0"/>
        </w:rPr>
        <w:t xml:space="preserve">ARM  Arménie  </w:t>
      </w:r>
      <w:proofErr w:type="spellStart"/>
      <w:r w:rsidRPr="008711D9">
        <w:rPr>
          <w:noProof w:val="0"/>
        </w:rPr>
        <w:t>ARMÉNIE</w:t>
      </w:r>
      <w:proofErr w:type="spellEnd"/>
    </w:p>
    <w:p w14:paraId="42EEDAF1" w14:textId="77777777" w:rsidR="00435075" w:rsidRPr="008711D9" w:rsidRDefault="00435075" w:rsidP="00435075">
      <w:pPr>
        <w:pStyle w:val="Lignedecode"/>
        <w:rPr>
          <w:noProof w:val="0"/>
        </w:rPr>
      </w:pPr>
      <w:r w:rsidRPr="008711D9">
        <w:rPr>
          <w:noProof w:val="0"/>
        </w:rPr>
        <w:t xml:space="preserve">ANT  </w:t>
      </w:r>
      <w:proofErr w:type="spellStart"/>
      <w:r w:rsidRPr="008711D9">
        <w:rPr>
          <w:noProof w:val="0"/>
        </w:rPr>
        <w:t>Antilles_Neerlandaises</w:t>
      </w:r>
      <w:proofErr w:type="spellEnd"/>
      <w:r w:rsidRPr="008711D9">
        <w:rPr>
          <w:noProof w:val="0"/>
        </w:rPr>
        <w:t xml:space="preserve">  </w:t>
      </w:r>
      <w:proofErr w:type="spellStart"/>
      <w:r w:rsidRPr="008711D9">
        <w:rPr>
          <w:noProof w:val="0"/>
        </w:rPr>
        <w:t>ANTILLES_NEERLANDAISES</w:t>
      </w:r>
      <w:proofErr w:type="spellEnd"/>
    </w:p>
    <w:p w14:paraId="60523467" w14:textId="77777777" w:rsidR="00435075" w:rsidRPr="008711D9" w:rsidRDefault="00435075" w:rsidP="00435075">
      <w:pPr>
        <w:pStyle w:val="Lignedecode"/>
        <w:rPr>
          <w:noProof w:val="0"/>
        </w:rPr>
      </w:pPr>
      <w:r w:rsidRPr="008711D9">
        <w:rPr>
          <w:noProof w:val="0"/>
        </w:rPr>
        <w:t xml:space="preserve">AGO  Angola  </w:t>
      </w:r>
      <w:proofErr w:type="spellStart"/>
      <w:r w:rsidRPr="008711D9">
        <w:rPr>
          <w:noProof w:val="0"/>
        </w:rPr>
        <w:t>ANGOLA</w:t>
      </w:r>
      <w:proofErr w:type="spellEnd"/>
    </w:p>
    <w:p w14:paraId="4CB13FFD" w14:textId="77777777" w:rsidR="00435075" w:rsidRPr="008711D9" w:rsidRDefault="00435075" w:rsidP="00435075">
      <w:pPr>
        <w:pStyle w:val="Lignedecode"/>
        <w:rPr>
          <w:noProof w:val="0"/>
        </w:rPr>
      </w:pPr>
      <w:r w:rsidRPr="008711D9">
        <w:rPr>
          <w:noProof w:val="0"/>
        </w:rPr>
        <w:t xml:space="preserve">ATA  Antarctique  </w:t>
      </w:r>
      <w:proofErr w:type="spellStart"/>
      <w:r w:rsidRPr="008711D9">
        <w:rPr>
          <w:noProof w:val="0"/>
        </w:rPr>
        <w:t>ANTARCTIQUE</w:t>
      </w:r>
      <w:proofErr w:type="spellEnd"/>
    </w:p>
    <w:p w14:paraId="46F0AE51" w14:textId="77777777" w:rsidR="00435075" w:rsidRPr="008711D9" w:rsidRDefault="00435075" w:rsidP="00435075">
      <w:pPr>
        <w:pStyle w:val="Lignedecode"/>
        <w:rPr>
          <w:noProof w:val="0"/>
        </w:rPr>
      </w:pPr>
      <w:r w:rsidRPr="008711D9">
        <w:rPr>
          <w:noProof w:val="0"/>
        </w:rPr>
        <w:t xml:space="preserve">ARG  Argentine  </w:t>
      </w:r>
      <w:proofErr w:type="spellStart"/>
      <w:r w:rsidRPr="008711D9">
        <w:rPr>
          <w:noProof w:val="0"/>
        </w:rPr>
        <w:t>ARGENTINE</w:t>
      </w:r>
      <w:proofErr w:type="spellEnd"/>
    </w:p>
    <w:p w14:paraId="1A5C385D" w14:textId="77777777" w:rsidR="00435075" w:rsidRPr="008711D9" w:rsidRDefault="00435075" w:rsidP="00435075">
      <w:pPr>
        <w:pStyle w:val="Lignedecode"/>
        <w:rPr>
          <w:noProof w:val="0"/>
        </w:rPr>
      </w:pPr>
      <w:r w:rsidRPr="008711D9">
        <w:rPr>
          <w:noProof w:val="0"/>
        </w:rPr>
        <w:t xml:space="preserve">ASM  </w:t>
      </w:r>
      <w:proofErr w:type="spellStart"/>
      <w:r w:rsidRPr="008711D9">
        <w:rPr>
          <w:noProof w:val="0"/>
        </w:rPr>
        <w:t>Samoa_Américaines</w:t>
      </w:r>
      <w:proofErr w:type="spellEnd"/>
      <w:r w:rsidRPr="008711D9">
        <w:rPr>
          <w:noProof w:val="0"/>
        </w:rPr>
        <w:t xml:space="preserve">  </w:t>
      </w:r>
      <w:proofErr w:type="spellStart"/>
      <w:r w:rsidRPr="008711D9">
        <w:rPr>
          <w:noProof w:val="0"/>
        </w:rPr>
        <w:t>SAMOA_AMÉRICAINES</w:t>
      </w:r>
      <w:proofErr w:type="spellEnd"/>
    </w:p>
    <w:p w14:paraId="5EEB0094" w14:textId="77777777" w:rsidR="00435075" w:rsidRPr="008711D9" w:rsidRDefault="00435075" w:rsidP="00435075">
      <w:pPr>
        <w:pStyle w:val="Lignedecode"/>
        <w:rPr>
          <w:noProof w:val="0"/>
        </w:rPr>
      </w:pPr>
      <w:r w:rsidRPr="008711D9">
        <w:rPr>
          <w:noProof w:val="0"/>
        </w:rPr>
        <w:t xml:space="preserve">AUT  Autriche  </w:t>
      </w:r>
      <w:proofErr w:type="spellStart"/>
      <w:r w:rsidRPr="008711D9">
        <w:rPr>
          <w:noProof w:val="0"/>
        </w:rPr>
        <w:t>AUTRICHE</w:t>
      </w:r>
      <w:proofErr w:type="spellEnd"/>
    </w:p>
    <w:p w14:paraId="788221D4" w14:textId="77777777" w:rsidR="00435075" w:rsidRPr="008711D9" w:rsidRDefault="00435075" w:rsidP="00435075">
      <w:pPr>
        <w:pStyle w:val="Lignedecode"/>
        <w:rPr>
          <w:noProof w:val="0"/>
        </w:rPr>
      </w:pPr>
      <w:r w:rsidRPr="008711D9">
        <w:rPr>
          <w:noProof w:val="0"/>
        </w:rPr>
        <w:t xml:space="preserve">AUS  Australie  </w:t>
      </w:r>
      <w:proofErr w:type="spellStart"/>
      <w:r w:rsidRPr="008711D9">
        <w:rPr>
          <w:noProof w:val="0"/>
        </w:rPr>
        <w:t>AUSTRALIE</w:t>
      </w:r>
      <w:proofErr w:type="spellEnd"/>
    </w:p>
    <w:p w14:paraId="3358A9B8" w14:textId="77777777" w:rsidR="00435075" w:rsidRPr="008711D9" w:rsidRDefault="00435075" w:rsidP="00435075">
      <w:pPr>
        <w:pStyle w:val="Lignedecode"/>
        <w:rPr>
          <w:noProof w:val="0"/>
        </w:rPr>
      </w:pPr>
      <w:r w:rsidRPr="008711D9">
        <w:rPr>
          <w:noProof w:val="0"/>
        </w:rPr>
        <w:t xml:space="preserve">ABW  Aruba  </w:t>
      </w:r>
      <w:proofErr w:type="spellStart"/>
      <w:r w:rsidRPr="008711D9">
        <w:rPr>
          <w:noProof w:val="0"/>
        </w:rPr>
        <w:t>ARUBA</w:t>
      </w:r>
      <w:proofErr w:type="spellEnd"/>
    </w:p>
    <w:p w14:paraId="6B73BA4E" w14:textId="77777777" w:rsidR="00435075" w:rsidRPr="008711D9" w:rsidRDefault="00435075" w:rsidP="00435075">
      <w:pPr>
        <w:pStyle w:val="Lignedecode"/>
        <w:rPr>
          <w:noProof w:val="0"/>
        </w:rPr>
      </w:pPr>
      <w:r w:rsidRPr="008711D9">
        <w:rPr>
          <w:noProof w:val="0"/>
        </w:rPr>
        <w:t xml:space="preserve">ALA  </w:t>
      </w:r>
      <w:proofErr w:type="spellStart"/>
      <w:r w:rsidRPr="008711D9">
        <w:rPr>
          <w:noProof w:val="0"/>
        </w:rPr>
        <w:t>Åland,_Îles</w:t>
      </w:r>
      <w:proofErr w:type="spellEnd"/>
      <w:r w:rsidRPr="008711D9">
        <w:rPr>
          <w:noProof w:val="0"/>
        </w:rPr>
        <w:t xml:space="preserve">  </w:t>
      </w:r>
      <w:proofErr w:type="spellStart"/>
      <w:r w:rsidRPr="008711D9">
        <w:rPr>
          <w:noProof w:val="0"/>
        </w:rPr>
        <w:t>ÅLAND,_ÎLES</w:t>
      </w:r>
      <w:proofErr w:type="spellEnd"/>
    </w:p>
    <w:p w14:paraId="51BF2098" w14:textId="77777777" w:rsidR="00435075" w:rsidRPr="008711D9" w:rsidRDefault="00435075" w:rsidP="00435075">
      <w:pPr>
        <w:pStyle w:val="Lignedecode"/>
        <w:rPr>
          <w:noProof w:val="0"/>
        </w:rPr>
      </w:pPr>
      <w:r w:rsidRPr="008711D9">
        <w:rPr>
          <w:noProof w:val="0"/>
        </w:rPr>
        <w:t xml:space="preserve">AZE  Azerbaïdjan  </w:t>
      </w:r>
      <w:proofErr w:type="spellStart"/>
      <w:r w:rsidRPr="008711D9">
        <w:rPr>
          <w:noProof w:val="0"/>
        </w:rPr>
        <w:t>AZERBAÏDJAN</w:t>
      </w:r>
      <w:proofErr w:type="spellEnd"/>
    </w:p>
    <w:p w14:paraId="2C52548A" w14:textId="77777777" w:rsidR="00435075" w:rsidRPr="008711D9" w:rsidRDefault="00435075" w:rsidP="00435075">
      <w:pPr>
        <w:pStyle w:val="Lignedecode"/>
        <w:rPr>
          <w:noProof w:val="0"/>
        </w:rPr>
      </w:pPr>
      <w:r w:rsidRPr="008711D9">
        <w:rPr>
          <w:noProof w:val="0"/>
        </w:rPr>
        <w:t xml:space="preserve">BIH  Bosnie-Herzégovine  </w:t>
      </w:r>
      <w:proofErr w:type="spellStart"/>
      <w:r w:rsidRPr="008711D9">
        <w:rPr>
          <w:noProof w:val="0"/>
        </w:rPr>
        <w:t>BOSNIE-HERZÉGOVINE</w:t>
      </w:r>
      <w:proofErr w:type="spellEnd"/>
    </w:p>
    <w:p w14:paraId="6D820C7E" w14:textId="77777777" w:rsidR="00435075" w:rsidRPr="008711D9" w:rsidRDefault="00435075" w:rsidP="00435075">
      <w:pPr>
        <w:pStyle w:val="Lignedecode"/>
        <w:rPr>
          <w:noProof w:val="0"/>
        </w:rPr>
      </w:pPr>
      <w:r w:rsidRPr="008711D9">
        <w:rPr>
          <w:noProof w:val="0"/>
        </w:rPr>
        <w:t xml:space="preserve">BRB  Barbade  </w:t>
      </w:r>
      <w:proofErr w:type="spellStart"/>
      <w:r w:rsidRPr="008711D9">
        <w:rPr>
          <w:noProof w:val="0"/>
        </w:rPr>
        <w:t>BARBADE</w:t>
      </w:r>
      <w:proofErr w:type="spellEnd"/>
    </w:p>
    <w:p w14:paraId="3126403A" w14:textId="77777777" w:rsidR="00435075" w:rsidRPr="008711D9" w:rsidRDefault="00435075" w:rsidP="00435075">
      <w:pPr>
        <w:pStyle w:val="Lignedecode"/>
        <w:rPr>
          <w:noProof w:val="0"/>
        </w:rPr>
      </w:pPr>
      <w:r w:rsidRPr="008711D9">
        <w:rPr>
          <w:noProof w:val="0"/>
        </w:rPr>
        <w:t xml:space="preserve">BGD  Bangladesh  </w:t>
      </w:r>
      <w:proofErr w:type="spellStart"/>
      <w:r w:rsidRPr="008711D9">
        <w:rPr>
          <w:noProof w:val="0"/>
        </w:rPr>
        <w:t>BANGLADESH</w:t>
      </w:r>
      <w:proofErr w:type="spellEnd"/>
    </w:p>
    <w:p w14:paraId="237AADB0" w14:textId="77777777" w:rsidR="00435075" w:rsidRPr="008711D9" w:rsidRDefault="00435075" w:rsidP="00435075">
      <w:pPr>
        <w:pStyle w:val="Lignedecode"/>
        <w:rPr>
          <w:noProof w:val="0"/>
        </w:rPr>
      </w:pPr>
      <w:r w:rsidRPr="008711D9">
        <w:rPr>
          <w:noProof w:val="0"/>
        </w:rPr>
        <w:t xml:space="preserve">BEL  Belgique  </w:t>
      </w:r>
      <w:proofErr w:type="spellStart"/>
      <w:r w:rsidRPr="008711D9">
        <w:rPr>
          <w:noProof w:val="0"/>
        </w:rPr>
        <w:t>BELGIQUE</w:t>
      </w:r>
      <w:proofErr w:type="spellEnd"/>
    </w:p>
    <w:p w14:paraId="346610C1" w14:textId="77777777" w:rsidR="00435075" w:rsidRPr="008711D9" w:rsidRDefault="00435075" w:rsidP="00435075">
      <w:pPr>
        <w:pStyle w:val="Lignedecode"/>
        <w:rPr>
          <w:noProof w:val="0"/>
        </w:rPr>
      </w:pPr>
      <w:r w:rsidRPr="008711D9">
        <w:rPr>
          <w:noProof w:val="0"/>
        </w:rPr>
        <w:t xml:space="preserve">BFA  </w:t>
      </w:r>
      <w:proofErr w:type="spellStart"/>
      <w:r w:rsidRPr="008711D9">
        <w:rPr>
          <w:noProof w:val="0"/>
        </w:rPr>
        <w:t>Burkina_Faso</w:t>
      </w:r>
      <w:proofErr w:type="spellEnd"/>
      <w:r w:rsidRPr="008711D9">
        <w:rPr>
          <w:noProof w:val="0"/>
        </w:rPr>
        <w:t xml:space="preserve">  </w:t>
      </w:r>
      <w:proofErr w:type="spellStart"/>
      <w:r w:rsidRPr="008711D9">
        <w:rPr>
          <w:noProof w:val="0"/>
        </w:rPr>
        <w:t>BURKINA_FASO</w:t>
      </w:r>
      <w:proofErr w:type="spellEnd"/>
    </w:p>
    <w:p w14:paraId="4A9D9175" w14:textId="77777777" w:rsidR="00435075" w:rsidRPr="008711D9" w:rsidRDefault="00435075" w:rsidP="00435075">
      <w:pPr>
        <w:pStyle w:val="Lignedecode"/>
        <w:rPr>
          <w:noProof w:val="0"/>
        </w:rPr>
      </w:pPr>
      <w:r w:rsidRPr="008711D9">
        <w:rPr>
          <w:noProof w:val="0"/>
        </w:rPr>
        <w:t xml:space="preserve">BGR  Bulgarie  </w:t>
      </w:r>
      <w:proofErr w:type="spellStart"/>
      <w:r w:rsidRPr="008711D9">
        <w:rPr>
          <w:noProof w:val="0"/>
        </w:rPr>
        <w:t>BULGARIE</w:t>
      </w:r>
      <w:proofErr w:type="spellEnd"/>
    </w:p>
    <w:p w14:paraId="19E20B13" w14:textId="77777777" w:rsidR="00435075" w:rsidRPr="008711D9" w:rsidRDefault="00435075" w:rsidP="00435075">
      <w:pPr>
        <w:pStyle w:val="Lignedecode"/>
        <w:rPr>
          <w:noProof w:val="0"/>
        </w:rPr>
      </w:pPr>
      <w:r w:rsidRPr="008711D9">
        <w:rPr>
          <w:noProof w:val="0"/>
        </w:rPr>
        <w:t xml:space="preserve">FRA  France  </w:t>
      </w:r>
      <w:proofErr w:type="spellStart"/>
      <w:r w:rsidRPr="008711D9">
        <w:rPr>
          <w:noProof w:val="0"/>
        </w:rPr>
        <w:t>FRANCE</w:t>
      </w:r>
      <w:proofErr w:type="spellEnd"/>
    </w:p>
    <w:p w14:paraId="0FCF9C04" w14:textId="77777777" w:rsidR="00435075" w:rsidRPr="008711D9" w:rsidRDefault="00435075" w:rsidP="00435075">
      <w:pPr>
        <w:pStyle w:val="Lignedecode"/>
        <w:rPr>
          <w:noProof w:val="0"/>
        </w:rPr>
      </w:pPr>
      <w:r w:rsidRPr="008711D9">
        <w:rPr>
          <w:noProof w:val="0"/>
        </w:rPr>
        <w:t>...</w:t>
      </w:r>
    </w:p>
    <w:p w14:paraId="2AA0FD34" w14:textId="4201AA37" w:rsidR="00096922" w:rsidRDefault="00096922">
      <w:pPr>
        <w:suppressAutoHyphens w:val="0"/>
        <w:spacing w:before="0"/>
        <w:ind w:left="0"/>
        <w:jc w:val="left"/>
        <w:rPr>
          <w:rFonts w:cs="Arial"/>
        </w:rPr>
      </w:pPr>
      <w:r>
        <w:rPr>
          <w:rFonts w:cs="Arial"/>
        </w:rPr>
        <w:br w:type="page"/>
      </w:r>
    </w:p>
    <w:p w14:paraId="7D1E6CC2" w14:textId="77777777" w:rsidR="00435075" w:rsidRPr="008711D9" w:rsidRDefault="00435075" w:rsidP="00435075">
      <w:pPr>
        <w:pStyle w:val="Titre3"/>
      </w:pPr>
      <w:bookmarkStart w:id="69" w:name="_Toc290223754"/>
      <w:bookmarkStart w:id="70" w:name="_Toc290283269"/>
      <w:r w:rsidRPr="008711D9">
        <w:lastRenderedPageBreak/>
        <w:t>Paiement avec 3D-Secure</w:t>
      </w:r>
      <w:bookmarkEnd w:id="69"/>
      <w:bookmarkEnd w:id="70"/>
    </w:p>
    <w:p w14:paraId="133F4983" w14:textId="77777777" w:rsidR="00435075" w:rsidRPr="008711D9" w:rsidRDefault="00435075" w:rsidP="00435075">
      <w:r w:rsidRPr="008711D9">
        <w:t xml:space="preserve">Pour activer le mode 3D-Secure de </w:t>
      </w:r>
      <w:r w:rsidRPr="008711D9">
        <w:rPr>
          <w:u w:val="single"/>
        </w:rPr>
        <w:t>votre boutique</w:t>
      </w:r>
      <w:r w:rsidRPr="008711D9">
        <w:t>, il faut l’indiquer au moment de l’ouverture de la boutique dans le contrat avec Paybox.</w:t>
      </w:r>
    </w:p>
    <w:p w14:paraId="7DF3E3F4" w14:textId="77777777" w:rsidR="00435075" w:rsidRPr="008711D9" w:rsidRDefault="00435075" w:rsidP="00435075">
      <w:r w:rsidRPr="008711D9">
        <w:t>Pour tester le fonctionnement de 3D Secure avec la boutique de test mutualisée, il suffit de changer les valeurs pour les variables :</w:t>
      </w:r>
    </w:p>
    <w:p w14:paraId="107CFEC8" w14:textId="77777777" w:rsidR="00435075" w:rsidRPr="008711D9" w:rsidRDefault="00435075" w:rsidP="00435075">
      <w:pPr>
        <w:pStyle w:val="Paragraphedeliste"/>
        <w:numPr>
          <w:ilvl w:val="0"/>
          <w:numId w:val="17"/>
        </w:numPr>
      </w:pPr>
      <w:r w:rsidRPr="008711D9">
        <w:t>PBX_SITE=199988</w:t>
      </w:r>
    </w:p>
    <w:p w14:paraId="2646EAF1" w14:textId="77777777" w:rsidR="00435075" w:rsidRPr="008711D9" w:rsidRDefault="00435075" w:rsidP="00435075">
      <w:pPr>
        <w:pStyle w:val="Paragraphedeliste"/>
        <w:numPr>
          <w:ilvl w:val="0"/>
          <w:numId w:val="17"/>
        </w:numPr>
      </w:pPr>
      <w:r w:rsidRPr="008711D9">
        <w:t>PBX_RANG=43</w:t>
      </w:r>
    </w:p>
    <w:p w14:paraId="09AFE071" w14:textId="77777777" w:rsidR="00435075" w:rsidRPr="008711D9" w:rsidRDefault="00435075" w:rsidP="00435075">
      <w:pPr>
        <w:pStyle w:val="Paragraphedeliste"/>
        <w:numPr>
          <w:ilvl w:val="0"/>
          <w:numId w:val="17"/>
        </w:numPr>
      </w:pPr>
      <w:r w:rsidRPr="008711D9">
        <w:t>PBX_IDENTIFIANT=107975626</w:t>
      </w:r>
    </w:p>
    <w:p w14:paraId="3B420E11" w14:textId="77777777" w:rsidR="00435075" w:rsidRPr="008711D9" w:rsidRDefault="00435075" w:rsidP="00435075">
      <w:r w:rsidRPr="008711D9">
        <w:t xml:space="preserve">Dans le programme </w:t>
      </w:r>
      <w:proofErr w:type="spellStart"/>
      <w:r w:rsidRPr="008711D9">
        <w:rPr>
          <w:color w:val="008000"/>
        </w:rPr>
        <w:t>paybox_clef_HMAC</w:t>
      </w:r>
      <w:proofErr w:type="spellEnd"/>
      <w:r w:rsidRPr="008711D9">
        <w:t>, il faut mettre en commentaires les 3 lignes :</w:t>
      </w:r>
    </w:p>
    <w:p w14:paraId="702272CC" w14:textId="77777777" w:rsidR="00435075" w:rsidRPr="008711D9" w:rsidRDefault="00435075" w:rsidP="00435075">
      <w:pPr>
        <w:pStyle w:val="Lignedecode"/>
        <w:rPr>
          <w:noProof w:val="0"/>
          <w:highlight w:val="yellow"/>
        </w:rPr>
      </w:pPr>
      <w:r w:rsidRPr="008711D9">
        <w:rPr>
          <w:noProof w:val="0"/>
          <w:highlight w:val="yellow"/>
        </w:rPr>
        <w:t xml:space="preserve"> //</w:t>
      </w:r>
      <w:r w:rsidRPr="008711D9">
        <w:rPr>
          <w:noProof w:val="0"/>
          <w:color w:val="FF0000"/>
          <w:highlight w:val="yellow"/>
        </w:rPr>
        <w:t>$PARAM['SITE']</w:t>
      </w:r>
      <w:r w:rsidRPr="008711D9">
        <w:rPr>
          <w:noProof w:val="0"/>
          <w:highlight w:val="yellow"/>
        </w:rPr>
        <w:t>="1999888";</w:t>
      </w:r>
    </w:p>
    <w:p w14:paraId="749AE707" w14:textId="77777777" w:rsidR="00435075" w:rsidRPr="008711D9" w:rsidRDefault="00435075" w:rsidP="00435075">
      <w:pPr>
        <w:pStyle w:val="Lignedecode"/>
        <w:rPr>
          <w:noProof w:val="0"/>
          <w:highlight w:val="yellow"/>
        </w:rPr>
      </w:pPr>
      <w:r w:rsidRPr="008711D9">
        <w:rPr>
          <w:noProof w:val="0"/>
        </w:rPr>
        <w:t xml:space="preserve"> </w:t>
      </w:r>
      <w:r w:rsidRPr="008711D9">
        <w:rPr>
          <w:noProof w:val="0"/>
          <w:highlight w:val="yellow"/>
        </w:rPr>
        <w:t>//</w:t>
      </w:r>
      <w:r w:rsidRPr="008711D9">
        <w:rPr>
          <w:noProof w:val="0"/>
          <w:color w:val="FF0000"/>
          <w:highlight w:val="yellow"/>
        </w:rPr>
        <w:t>$PARAM['RANG']</w:t>
      </w:r>
      <w:r w:rsidRPr="008711D9">
        <w:rPr>
          <w:noProof w:val="0"/>
          <w:highlight w:val="yellow"/>
        </w:rPr>
        <w:t>="32";</w:t>
      </w:r>
    </w:p>
    <w:p w14:paraId="759DFF89" w14:textId="77777777" w:rsidR="00435075" w:rsidRPr="008711D9" w:rsidRDefault="00435075" w:rsidP="00435075">
      <w:pPr>
        <w:pStyle w:val="Lignedecode"/>
        <w:rPr>
          <w:noProof w:val="0"/>
        </w:rPr>
      </w:pPr>
      <w:r w:rsidRPr="008711D9">
        <w:rPr>
          <w:noProof w:val="0"/>
        </w:rPr>
        <w:t xml:space="preserve"> </w:t>
      </w:r>
      <w:r w:rsidRPr="008711D9">
        <w:rPr>
          <w:noProof w:val="0"/>
          <w:highlight w:val="yellow"/>
        </w:rPr>
        <w:t>//</w:t>
      </w:r>
      <w:r w:rsidRPr="008711D9">
        <w:rPr>
          <w:noProof w:val="0"/>
          <w:color w:val="FF0000"/>
          <w:highlight w:val="yellow"/>
        </w:rPr>
        <w:t>$PARAM['IDENTIFIANT']</w:t>
      </w:r>
      <w:r w:rsidRPr="008711D9">
        <w:rPr>
          <w:noProof w:val="0"/>
          <w:highlight w:val="yellow"/>
        </w:rPr>
        <w:t>="110647233";</w:t>
      </w:r>
    </w:p>
    <w:p w14:paraId="49611EAF" w14:textId="77777777" w:rsidR="00435075" w:rsidRPr="008711D9" w:rsidRDefault="00435075" w:rsidP="00435075">
      <w:r w:rsidRPr="008711D9">
        <w:t>et retire le commentaire les 3 lignes suivantes :</w:t>
      </w:r>
    </w:p>
    <w:p w14:paraId="2DE2F96A" w14:textId="77777777" w:rsidR="00435075" w:rsidRPr="008711D9" w:rsidRDefault="00435075" w:rsidP="00435075">
      <w:pPr>
        <w:pStyle w:val="Lignedecode"/>
        <w:rPr>
          <w:noProof w:val="0"/>
        </w:rPr>
      </w:pPr>
      <w:r w:rsidRPr="008711D9">
        <w:rPr>
          <w:noProof w:val="0"/>
          <w:color w:val="FF0000"/>
        </w:rPr>
        <w:t xml:space="preserve"> </w:t>
      </w:r>
      <w:r w:rsidRPr="008711D9">
        <w:rPr>
          <w:noProof w:val="0"/>
          <w:color w:val="FF0000"/>
          <w:highlight w:val="yellow"/>
        </w:rPr>
        <w:t>$PARAM['SITE']</w:t>
      </w:r>
      <w:r w:rsidRPr="008711D9">
        <w:rPr>
          <w:noProof w:val="0"/>
          <w:highlight w:val="yellow"/>
        </w:rPr>
        <w:t>="1999888";</w:t>
      </w:r>
    </w:p>
    <w:p w14:paraId="7787292D" w14:textId="77777777" w:rsidR="00435075" w:rsidRPr="008711D9" w:rsidRDefault="00435075" w:rsidP="00435075">
      <w:pPr>
        <w:pStyle w:val="Lignedecode"/>
        <w:rPr>
          <w:noProof w:val="0"/>
        </w:rPr>
      </w:pPr>
      <w:r w:rsidRPr="008711D9">
        <w:rPr>
          <w:noProof w:val="0"/>
        </w:rPr>
        <w:t xml:space="preserve"> </w:t>
      </w:r>
      <w:r w:rsidRPr="008711D9">
        <w:rPr>
          <w:noProof w:val="0"/>
          <w:color w:val="FF0000"/>
          <w:highlight w:val="yellow"/>
        </w:rPr>
        <w:t>$PARAM['RANG']</w:t>
      </w:r>
      <w:r w:rsidRPr="008711D9">
        <w:rPr>
          <w:noProof w:val="0"/>
          <w:highlight w:val="yellow"/>
        </w:rPr>
        <w:t>="</w:t>
      </w:r>
      <w:r w:rsidRPr="008711D9">
        <w:rPr>
          <w:noProof w:val="0"/>
          <w:color w:val="FF0000"/>
          <w:highlight w:val="yellow"/>
        </w:rPr>
        <w:t>43</w:t>
      </w:r>
      <w:r w:rsidRPr="008711D9">
        <w:rPr>
          <w:noProof w:val="0"/>
          <w:highlight w:val="yellow"/>
        </w:rPr>
        <w:t>";</w:t>
      </w:r>
    </w:p>
    <w:p w14:paraId="1743A31A" w14:textId="77777777" w:rsidR="00435075" w:rsidRPr="008711D9" w:rsidRDefault="00435075" w:rsidP="00435075">
      <w:pPr>
        <w:pStyle w:val="Lignedecode"/>
        <w:rPr>
          <w:noProof w:val="0"/>
        </w:rPr>
      </w:pPr>
      <w:r w:rsidRPr="008711D9">
        <w:rPr>
          <w:noProof w:val="0"/>
        </w:rPr>
        <w:t xml:space="preserve"> </w:t>
      </w:r>
      <w:r w:rsidRPr="008711D9">
        <w:rPr>
          <w:noProof w:val="0"/>
          <w:color w:val="FF0000"/>
          <w:highlight w:val="yellow"/>
        </w:rPr>
        <w:t>$PARAM['IDENTIFIANT']</w:t>
      </w:r>
      <w:r w:rsidRPr="008711D9">
        <w:rPr>
          <w:noProof w:val="0"/>
          <w:highlight w:val="yellow"/>
        </w:rPr>
        <w:t>="</w:t>
      </w:r>
      <w:r w:rsidRPr="008711D9">
        <w:rPr>
          <w:noProof w:val="0"/>
          <w:color w:val="FF0000"/>
          <w:highlight w:val="yellow"/>
        </w:rPr>
        <w:t>107975626</w:t>
      </w:r>
      <w:r w:rsidRPr="008711D9">
        <w:rPr>
          <w:noProof w:val="0"/>
          <w:highlight w:val="yellow"/>
        </w:rPr>
        <w:t>";</w:t>
      </w:r>
    </w:p>
    <w:p w14:paraId="18D4EAC0" w14:textId="77777777" w:rsidR="00435075" w:rsidRPr="008711D9" w:rsidRDefault="00435075" w:rsidP="00435075">
      <w:r w:rsidRPr="008711D9">
        <w:t>Voici l’extrait de ce fichier où doivent être effectuées les modifications :</w:t>
      </w:r>
    </w:p>
    <w:p w14:paraId="3B3E741C" w14:textId="77777777" w:rsidR="00435075" w:rsidRPr="008711D9" w:rsidRDefault="00435075" w:rsidP="00435075">
      <w:pPr>
        <w:pStyle w:val="Lignedecode"/>
        <w:rPr>
          <w:noProof w:val="0"/>
        </w:rPr>
      </w:pPr>
      <w:r w:rsidRPr="008711D9">
        <w:rPr>
          <w:noProof w:val="0"/>
        </w:rPr>
        <w:t xml:space="preserve"> // --- Paramètres de la boutique Paybox System classique ---</w:t>
      </w:r>
    </w:p>
    <w:p w14:paraId="65F91E07" w14:textId="77777777" w:rsidR="00435075" w:rsidRPr="008711D9" w:rsidRDefault="00435075" w:rsidP="00435075">
      <w:pPr>
        <w:pStyle w:val="Lignedecode"/>
        <w:rPr>
          <w:noProof w:val="0"/>
        </w:rPr>
      </w:pPr>
      <w:r w:rsidRPr="008711D9">
        <w:rPr>
          <w:noProof w:val="0"/>
        </w:rPr>
        <w:t xml:space="preserve"> // --- ici celle de test mutualisée fournie par PAYBOX ---</w:t>
      </w:r>
    </w:p>
    <w:p w14:paraId="2101D3CD" w14:textId="77777777" w:rsidR="00435075" w:rsidRPr="008711D9" w:rsidRDefault="00435075" w:rsidP="00435075">
      <w:pPr>
        <w:pStyle w:val="Lignedecode"/>
        <w:rPr>
          <w:noProof w:val="0"/>
        </w:rPr>
      </w:pPr>
      <w:r w:rsidRPr="008711D9">
        <w:rPr>
          <w:noProof w:val="0"/>
        </w:rPr>
        <w:t xml:space="preserve"> // --- pour activer (désactiver) cette boutique ---</w:t>
      </w:r>
    </w:p>
    <w:p w14:paraId="5E273078" w14:textId="77777777" w:rsidR="00435075" w:rsidRPr="008711D9" w:rsidRDefault="00435075" w:rsidP="00435075">
      <w:pPr>
        <w:pStyle w:val="Lignedecode"/>
        <w:rPr>
          <w:noProof w:val="0"/>
        </w:rPr>
      </w:pPr>
      <w:r w:rsidRPr="008711D9">
        <w:rPr>
          <w:noProof w:val="0"/>
        </w:rPr>
        <w:t xml:space="preserve"> // --- décommenter(commenter) les 3 lignes pour SITE,RANG et IDENTIFIANT ---</w:t>
      </w:r>
    </w:p>
    <w:p w14:paraId="207B52FF" w14:textId="77777777" w:rsidR="00435075" w:rsidRPr="008711D9" w:rsidRDefault="00435075" w:rsidP="00435075">
      <w:pPr>
        <w:pStyle w:val="Lignedecode"/>
        <w:rPr>
          <w:noProof w:val="0"/>
          <w:highlight w:val="yellow"/>
        </w:rPr>
      </w:pPr>
      <w:r w:rsidRPr="008711D9">
        <w:rPr>
          <w:noProof w:val="0"/>
        </w:rPr>
        <w:t xml:space="preserve"> //</w:t>
      </w:r>
      <w:r w:rsidRPr="008711D9">
        <w:rPr>
          <w:noProof w:val="0"/>
          <w:color w:val="FF0000"/>
          <w:highlight w:val="yellow"/>
        </w:rPr>
        <w:t>$PARAM['SITE']</w:t>
      </w:r>
      <w:r w:rsidRPr="008711D9">
        <w:rPr>
          <w:noProof w:val="0"/>
          <w:highlight w:val="yellow"/>
        </w:rPr>
        <w:t>="1999888";</w:t>
      </w:r>
    </w:p>
    <w:p w14:paraId="362BCD97" w14:textId="77777777" w:rsidR="00435075" w:rsidRPr="008711D9" w:rsidRDefault="00435075" w:rsidP="00435075">
      <w:pPr>
        <w:pStyle w:val="Lignedecode"/>
        <w:rPr>
          <w:noProof w:val="0"/>
          <w:highlight w:val="yellow"/>
        </w:rPr>
      </w:pPr>
      <w:r w:rsidRPr="008711D9">
        <w:rPr>
          <w:noProof w:val="0"/>
        </w:rPr>
        <w:t xml:space="preserve"> //</w:t>
      </w:r>
      <w:r w:rsidRPr="008711D9">
        <w:rPr>
          <w:noProof w:val="0"/>
          <w:color w:val="FF0000"/>
          <w:highlight w:val="yellow"/>
        </w:rPr>
        <w:t>$PARAM['RANG']</w:t>
      </w:r>
      <w:r w:rsidRPr="008711D9">
        <w:rPr>
          <w:noProof w:val="0"/>
          <w:highlight w:val="yellow"/>
        </w:rPr>
        <w:t>="32";</w:t>
      </w:r>
    </w:p>
    <w:p w14:paraId="497AE23C" w14:textId="77777777" w:rsidR="00435075" w:rsidRPr="008711D9" w:rsidRDefault="00435075" w:rsidP="00435075">
      <w:pPr>
        <w:pStyle w:val="Lignedecode"/>
        <w:rPr>
          <w:noProof w:val="0"/>
        </w:rPr>
      </w:pPr>
      <w:r w:rsidRPr="008711D9">
        <w:rPr>
          <w:noProof w:val="0"/>
        </w:rPr>
        <w:t xml:space="preserve"> //</w:t>
      </w:r>
      <w:r w:rsidRPr="008711D9">
        <w:rPr>
          <w:noProof w:val="0"/>
          <w:color w:val="FF0000"/>
          <w:highlight w:val="yellow"/>
        </w:rPr>
        <w:t>$PARAM['IDENTIFIANT']</w:t>
      </w:r>
      <w:r w:rsidRPr="008711D9">
        <w:rPr>
          <w:noProof w:val="0"/>
          <w:highlight w:val="yellow"/>
        </w:rPr>
        <w:t>="110647233";</w:t>
      </w:r>
    </w:p>
    <w:p w14:paraId="0A460379" w14:textId="77777777" w:rsidR="00435075" w:rsidRPr="008711D9" w:rsidRDefault="00435075" w:rsidP="00435075">
      <w:pPr>
        <w:pStyle w:val="Lignedecode"/>
        <w:rPr>
          <w:noProof w:val="0"/>
        </w:rPr>
      </w:pPr>
      <w:r w:rsidRPr="008711D9">
        <w:rPr>
          <w:noProof w:val="0"/>
        </w:rPr>
        <w:t xml:space="preserve"> // --- Pour </w:t>
      </w:r>
      <w:proofErr w:type="spellStart"/>
      <w:r w:rsidRPr="008711D9">
        <w:rPr>
          <w:noProof w:val="0"/>
        </w:rPr>
        <w:t>informaton</w:t>
      </w:r>
      <w:proofErr w:type="spellEnd"/>
      <w:r w:rsidRPr="008711D9">
        <w:rPr>
          <w:noProof w:val="0"/>
        </w:rPr>
        <w:t xml:space="preserve"> : accès Backoffice Paybox System classique :</w:t>
      </w:r>
    </w:p>
    <w:p w14:paraId="3AFFED1C" w14:textId="77777777" w:rsidR="00435075" w:rsidRPr="008711D9" w:rsidRDefault="00435075" w:rsidP="00435075">
      <w:pPr>
        <w:pStyle w:val="Lignedecode"/>
        <w:rPr>
          <w:noProof w:val="0"/>
        </w:rPr>
      </w:pPr>
      <w:r w:rsidRPr="008711D9">
        <w:rPr>
          <w:noProof w:val="0"/>
        </w:rPr>
        <w:t xml:space="preserve"> // URL : https://preprod-admin.paybox.com</w:t>
      </w:r>
    </w:p>
    <w:p w14:paraId="07380ED6" w14:textId="77777777" w:rsidR="00435075" w:rsidRPr="008711D9" w:rsidRDefault="00435075" w:rsidP="00435075">
      <w:pPr>
        <w:pStyle w:val="Lignedecode"/>
        <w:rPr>
          <w:noProof w:val="0"/>
        </w:rPr>
      </w:pPr>
      <w:r w:rsidRPr="008711D9">
        <w:rPr>
          <w:noProof w:val="0"/>
        </w:rPr>
        <w:t xml:space="preserve"> // LOGIN : 199988832</w:t>
      </w:r>
    </w:p>
    <w:p w14:paraId="0C9DDC0C" w14:textId="77777777" w:rsidR="00435075" w:rsidRPr="008711D9" w:rsidRDefault="00435075" w:rsidP="00435075">
      <w:pPr>
        <w:pStyle w:val="Lignedecode"/>
        <w:rPr>
          <w:noProof w:val="0"/>
        </w:rPr>
      </w:pPr>
      <w:r w:rsidRPr="008711D9">
        <w:rPr>
          <w:noProof w:val="0"/>
        </w:rPr>
        <w:t xml:space="preserve"> // Mot_de_Passe : 1999888I</w:t>
      </w:r>
    </w:p>
    <w:p w14:paraId="1F0F6398" w14:textId="77777777" w:rsidR="00435075" w:rsidRPr="008711D9" w:rsidRDefault="00435075" w:rsidP="00435075">
      <w:pPr>
        <w:pStyle w:val="Lignedecode"/>
        <w:rPr>
          <w:noProof w:val="0"/>
        </w:rPr>
      </w:pPr>
      <w:r w:rsidRPr="008711D9">
        <w:rPr>
          <w:noProof w:val="0"/>
        </w:rPr>
        <w:t xml:space="preserve"> // --- Paramètres de la boutique Paybox System 3D-Secure ---</w:t>
      </w:r>
    </w:p>
    <w:p w14:paraId="2C6C90A4" w14:textId="77777777" w:rsidR="00435075" w:rsidRPr="008711D9" w:rsidRDefault="00435075" w:rsidP="00435075">
      <w:pPr>
        <w:pStyle w:val="Lignedecode"/>
        <w:rPr>
          <w:noProof w:val="0"/>
        </w:rPr>
      </w:pPr>
      <w:r w:rsidRPr="008711D9">
        <w:rPr>
          <w:noProof w:val="0"/>
        </w:rPr>
        <w:t xml:space="preserve"> // --- ici celle de test mutualisée fournie par PAYBOX ---</w:t>
      </w:r>
    </w:p>
    <w:p w14:paraId="5BF5B5EC" w14:textId="77777777" w:rsidR="00435075" w:rsidRPr="008711D9" w:rsidRDefault="00435075" w:rsidP="00435075">
      <w:pPr>
        <w:pStyle w:val="Lignedecode"/>
        <w:rPr>
          <w:noProof w:val="0"/>
        </w:rPr>
      </w:pPr>
      <w:r w:rsidRPr="008711D9">
        <w:rPr>
          <w:noProof w:val="0"/>
        </w:rPr>
        <w:t xml:space="preserve"> // --- pour activer (désactiver) cette boutique ---</w:t>
      </w:r>
    </w:p>
    <w:p w14:paraId="7C511079" w14:textId="77777777" w:rsidR="00435075" w:rsidRPr="008711D9" w:rsidRDefault="00435075" w:rsidP="00435075">
      <w:pPr>
        <w:pStyle w:val="Lignedecode"/>
        <w:rPr>
          <w:noProof w:val="0"/>
        </w:rPr>
      </w:pPr>
      <w:r w:rsidRPr="008711D9">
        <w:rPr>
          <w:noProof w:val="0"/>
        </w:rPr>
        <w:t xml:space="preserve"> // --- décommenter(commenter) les 3 lignes pour SITE,RANG et IDENTIFIANT ---</w:t>
      </w:r>
    </w:p>
    <w:p w14:paraId="4CF1E7D2" w14:textId="77777777" w:rsidR="00435075" w:rsidRPr="008711D9" w:rsidRDefault="00435075" w:rsidP="00435075">
      <w:pPr>
        <w:pStyle w:val="Lignedecode"/>
        <w:rPr>
          <w:noProof w:val="0"/>
        </w:rPr>
      </w:pPr>
      <w:r w:rsidRPr="008711D9">
        <w:rPr>
          <w:noProof w:val="0"/>
        </w:rPr>
        <w:t xml:space="preserve"> </w:t>
      </w:r>
      <w:r w:rsidRPr="008711D9">
        <w:rPr>
          <w:noProof w:val="0"/>
          <w:color w:val="FF0000"/>
          <w:highlight w:val="yellow"/>
        </w:rPr>
        <w:t>$PARAM['SITE']</w:t>
      </w:r>
      <w:r w:rsidRPr="008711D9">
        <w:rPr>
          <w:noProof w:val="0"/>
          <w:highlight w:val="yellow"/>
        </w:rPr>
        <w:t>="1999888";</w:t>
      </w:r>
    </w:p>
    <w:p w14:paraId="7757327C" w14:textId="77777777" w:rsidR="00435075" w:rsidRPr="008711D9" w:rsidRDefault="00435075" w:rsidP="00435075">
      <w:pPr>
        <w:pStyle w:val="Lignedecode"/>
        <w:rPr>
          <w:noProof w:val="0"/>
        </w:rPr>
      </w:pPr>
      <w:r w:rsidRPr="008711D9">
        <w:rPr>
          <w:noProof w:val="0"/>
        </w:rPr>
        <w:t xml:space="preserve"> </w:t>
      </w:r>
      <w:r w:rsidRPr="008711D9">
        <w:rPr>
          <w:noProof w:val="0"/>
          <w:color w:val="FF0000"/>
          <w:highlight w:val="yellow"/>
        </w:rPr>
        <w:t>$PARAM['RANG']</w:t>
      </w:r>
      <w:r w:rsidRPr="008711D9">
        <w:rPr>
          <w:noProof w:val="0"/>
          <w:highlight w:val="yellow"/>
        </w:rPr>
        <w:t>="43";</w:t>
      </w:r>
    </w:p>
    <w:p w14:paraId="6738BF06" w14:textId="77777777" w:rsidR="00435075" w:rsidRPr="008711D9" w:rsidRDefault="00435075" w:rsidP="00435075">
      <w:pPr>
        <w:pStyle w:val="Lignedecode"/>
        <w:rPr>
          <w:noProof w:val="0"/>
        </w:rPr>
      </w:pPr>
      <w:r w:rsidRPr="008711D9">
        <w:rPr>
          <w:noProof w:val="0"/>
        </w:rPr>
        <w:t xml:space="preserve"> </w:t>
      </w:r>
      <w:r w:rsidRPr="008711D9">
        <w:rPr>
          <w:noProof w:val="0"/>
          <w:color w:val="FF0000"/>
          <w:highlight w:val="yellow"/>
        </w:rPr>
        <w:t>$PARAM['IDENTIFIANT']</w:t>
      </w:r>
      <w:r w:rsidRPr="008711D9">
        <w:rPr>
          <w:noProof w:val="0"/>
          <w:highlight w:val="yellow"/>
        </w:rPr>
        <w:t>="107975626";</w:t>
      </w:r>
    </w:p>
    <w:p w14:paraId="07052C50" w14:textId="77777777" w:rsidR="00435075" w:rsidRPr="008711D9" w:rsidRDefault="00435075" w:rsidP="00435075">
      <w:pPr>
        <w:pStyle w:val="Lignedecode"/>
        <w:rPr>
          <w:noProof w:val="0"/>
        </w:rPr>
      </w:pPr>
      <w:r w:rsidRPr="008711D9">
        <w:rPr>
          <w:noProof w:val="0"/>
        </w:rPr>
        <w:t xml:space="preserve"> // --- accès Backoffice Paybox System 3D-Secure :</w:t>
      </w:r>
    </w:p>
    <w:p w14:paraId="6C81B873" w14:textId="77777777" w:rsidR="00435075" w:rsidRPr="008711D9" w:rsidRDefault="00435075" w:rsidP="00435075">
      <w:pPr>
        <w:pStyle w:val="Lignedecode"/>
        <w:rPr>
          <w:noProof w:val="0"/>
        </w:rPr>
      </w:pPr>
      <w:r w:rsidRPr="008711D9">
        <w:rPr>
          <w:noProof w:val="0"/>
        </w:rPr>
        <w:t xml:space="preserve"> // URL : </w:t>
      </w:r>
      <w:r w:rsidRPr="008711D9">
        <w:rPr>
          <w:noProof w:val="0"/>
          <w:color w:val="FF0000"/>
        </w:rPr>
        <w:t>https://preprod-admin.paybox.com</w:t>
      </w:r>
    </w:p>
    <w:p w14:paraId="478E073E" w14:textId="77777777" w:rsidR="00435075" w:rsidRPr="008711D9" w:rsidRDefault="00435075" w:rsidP="00435075">
      <w:pPr>
        <w:pStyle w:val="Lignedecode"/>
        <w:rPr>
          <w:noProof w:val="0"/>
        </w:rPr>
      </w:pPr>
      <w:r w:rsidRPr="008711D9">
        <w:rPr>
          <w:noProof w:val="0"/>
        </w:rPr>
        <w:t xml:space="preserve"> // LOGIN : </w:t>
      </w:r>
      <w:r w:rsidRPr="008711D9">
        <w:rPr>
          <w:noProof w:val="0"/>
          <w:color w:val="FF0000"/>
        </w:rPr>
        <w:t>199988843</w:t>
      </w:r>
    </w:p>
    <w:p w14:paraId="2EB8ABEB" w14:textId="77777777" w:rsidR="00435075" w:rsidRPr="008711D9" w:rsidRDefault="00435075" w:rsidP="00435075">
      <w:pPr>
        <w:pStyle w:val="Lignedecode"/>
        <w:rPr>
          <w:noProof w:val="0"/>
        </w:rPr>
      </w:pPr>
      <w:r w:rsidRPr="008711D9">
        <w:rPr>
          <w:noProof w:val="0"/>
        </w:rPr>
        <w:t xml:space="preserve"> // Mot_de_Passe : </w:t>
      </w:r>
      <w:r w:rsidRPr="008711D9">
        <w:rPr>
          <w:noProof w:val="0"/>
          <w:color w:val="FF0000"/>
        </w:rPr>
        <w:t>1999888I</w:t>
      </w:r>
    </w:p>
    <w:p w14:paraId="47A4B49F" w14:textId="77777777" w:rsidR="00311552" w:rsidRDefault="00311552" w:rsidP="00435075">
      <w:pPr>
        <w:rPr>
          <w:i/>
          <w:color w:val="800000"/>
          <w:u w:val="single"/>
        </w:rPr>
      </w:pPr>
    </w:p>
    <w:p w14:paraId="7DA81A67" w14:textId="77777777" w:rsidR="00435075" w:rsidRPr="008711D9" w:rsidRDefault="00435075" w:rsidP="00435075">
      <w:pPr>
        <w:rPr>
          <w:i/>
          <w:color w:val="800000"/>
          <w:u w:val="single"/>
        </w:rPr>
      </w:pPr>
      <w:r w:rsidRPr="008711D9">
        <w:rPr>
          <w:i/>
          <w:color w:val="800000"/>
          <w:u w:val="single"/>
        </w:rPr>
        <w:t>Attention :</w:t>
      </w:r>
    </w:p>
    <w:p w14:paraId="3509DEED" w14:textId="77777777" w:rsidR="00435075" w:rsidRPr="008711D9" w:rsidRDefault="00435075" w:rsidP="00435075">
      <w:pPr>
        <w:ind w:left="567"/>
        <w:rPr>
          <w:i/>
          <w:color w:val="800000"/>
        </w:rPr>
      </w:pPr>
      <w:r w:rsidRPr="008711D9">
        <w:rPr>
          <w:i/>
          <w:color w:val="800000"/>
        </w:rPr>
        <w:t>Le login et le mot de passe du Back-office 3D Secure ne sont pas les mêmes, comme cela est indiqué dans les commentaires du programme.</w:t>
      </w:r>
    </w:p>
    <w:p w14:paraId="56B9E72A" w14:textId="77777777" w:rsidR="00435075" w:rsidRPr="008711D9" w:rsidRDefault="00435075" w:rsidP="00435075">
      <w:pPr>
        <w:ind w:left="567"/>
        <w:rPr>
          <w:i/>
          <w:color w:val="800000"/>
        </w:rPr>
      </w:pPr>
      <w:r w:rsidRPr="008711D9">
        <w:rPr>
          <w:i/>
          <w:color w:val="800000"/>
        </w:rPr>
        <w:t>Dans le cas de la boutique de test mutualisée en 3D Secure, le login est 199988843, et le mot de passe est 1999888I.</w:t>
      </w:r>
    </w:p>
    <w:p w14:paraId="34E61185" w14:textId="77777777" w:rsidR="00435075" w:rsidRPr="008711D9" w:rsidRDefault="00435075" w:rsidP="00435075"/>
    <w:p w14:paraId="2E63D9BB" w14:textId="77777777" w:rsidR="00311552" w:rsidRDefault="00311552">
      <w:pPr>
        <w:suppressAutoHyphens w:val="0"/>
        <w:spacing w:before="0"/>
        <w:ind w:left="0"/>
        <w:jc w:val="left"/>
      </w:pPr>
      <w:r>
        <w:br w:type="page"/>
      </w:r>
    </w:p>
    <w:p w14:paraId="793AFE4B" w14:textId="23166D17" w:rsidR="00435075" w:rsidRPr="008711D9" w:rsidRDefault="00435075" w:rsidP="00435075">
      <w:r w:rsidRPr="008711D9">
        <w:lastRenderedPageBreak/>
        <w:t>L’écran de saisie des informations bancaires, indique bien que le site est en 3D-Secure.</w:t>
      </w:r>
    </w:p>
    <w:p w14:paraId="673A816C" w14:textId="77777777" w:rsidR="00435075" w:rsidRPr="008711D9" w:rsidRDefault="00435075" w:rsidP="00435075">
      <w:r w:rsidRPr="008711D9">
        <w:t>La carte bancaire à utiliser est différente pour ce site. Ses informations sont :</w:t>
      </w:r>
    </w:p>
    <w:p w14:paraId="4A8407F1" w14:textId="77777777" w:rsidR="00435075" w:rsidRPr="008711D9" w:rsidRDefault="00435075" w:rsidP="00435075">
      <w:pPr>
        <w:pStyle w:val="Paragraphedeliste"/>
        <w:numPr>
          <w:ilvl w:val="0"/>
          <w:numId w:val="18"/>
        </w:numPr>
        <w:rPr>
          <w:lang w:eastAsia="fr-FR"/>
        </w:rPr>
      </w:pPr>
      <w:r w:rsidRPr="008711D9">
        <w:t xml:space="preserve">Numéro de carte : </w:t>
      </w:r>
      <w:r w:rsidRPr="008711D9">
        <w:rPr>
          <w:lang w:eastAsia="fr-FR"/>
        </w:rPr>
        <w:t>4012 0010 3714 1112</w:t>
      </w:r>
    </w:p>
    <w:p w14:paraId="46317E1E" w14:textId="77777777" w:rsidR="00435075" w:rsidRPr="008711D9" w:rsidRDefault="00435075" w:rsidP="00435075">
      <w:pPr>
        <w:pStyle w:val="Paragraphedeliste"/>
        <w:numPr>
          <w:ilvl w:val="0"/>
          <w:numId w:val="18"/>
        </w:numPr>
        <w:rPr>
          <w:lang w:eastAsia="fr-FR"/>
        </w:rPr>
      </w:pPr>
      <w:r w:rsidRPr="008711D9">
        <w:rPr>
          <w:lang w:eastAsia="fr-FR"/>
        </w:rPr>
        <w:t>Date de validité : choisir une date valide</w:t>
      </w:r>
    </w:p>
    <w:p w14:paraId="73C02F5E" w14:textId="77777777" w:rsidR="00435075" w:rsidRPr="008711D9" w:rsidRDefault="00435075" w:rsidP="00435075">
      <w:pPr>
        <w:pStyle w:val="Paragraphedeliste"/>
        <w:numPr>
          <w:ilvl w:val="0"/>
          <w:numId w:val="18"/>
        </w:numPr>
        <w:rPr>
          <w:lang w:eastAsia="fr-FR"/>
        </w:rPr>
      </w:pPr>
      <w:r w:rsidRPr="008711D9">
        <w:rPr>
          <w:lang w:eastAsia="fr-FR"/>
        </w:rPr>
        <w:t>Cryptogramme : 123</w:t>
      </w:r>
    </w:p>
    <w:p w14:paraId="2EE62D9F" w14:textId="77777777" w:rsidR="00435075" w:rsidRPr="008711D9" w:rsidRDefault="00435075" w:rsidP="00435075">
      <w:r w:rsidRPr="008711D9">
        <w:rPr>
          <w:noProof/>
          <w:lang w:eastAsia="fr-FR"/>
        </w:rPr>
        <mc:AlternateContent>
          <mc:Choice Requires="wps">
            <w:drawing>
              <wp:anchor distT="0" distB="0" distL="114300" distR="114300" simplePos="0" relativeHeight="251664384" behindDoc="0" locked="0" layoutInCell="1" allowOverlap="1" wp14:anchorId="0620CED7" wp14:editId="33ABB9CA">
                <wp:simplePos x="0" y="0"/>
                <wp:positionH relativeFrom="column">
                  <wp:posOffset>1020445</wp:posOffset>
                </wp:positionH>
                <wp:positionV relativeFrom="paragraph">
                  <wp:posOffset>934720</wp:posOffset>
                </wp:positionV>
                <wp:extent cx="3012592" cy="695198"/>
                <wp:effectExtent l="50800" t="25400" r="86360" b="92710"/>
                <wp:wrapNone/>
                <wp:docPr id="2781" name="Rectangle 2781"/>
                <wp:cNvGraphicFramePr/>
                <a:graphic xmlns:a="http://schemas.openxmlformats.org/drawingml/2006/main">
                  <a:graphicData uri="http://schemas.microsoft.com/office/word/2010/wordprocessingShape">
                    <wps:wsp>
                      <wps:cNvSpPr/>
                      <wps:spPr>
                        <a:xfrm>
                          <a:off x="0" y="0"/>
                          <a:ext cx="3012592" cy="695198"/>
                        </a:xfrm>
                        <a:prstGeom prst="rect">
                          <a:avLst/>
                        </a:prstGeom>
                        <a:noFill/>
                        <a:ln w="25400">
                          <a:solidFill>
                            <a:srgbClr val="FF0000"/>
                          </a:solidFill>
                        </a:ln>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781" o:spid="_x0000_s1026" style="position:absolute;margin-left:80.35pt;margin-top:73.6pt;width:237.2pt;height:54.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" filled="f" strokecolor="red" strokeweight="2pt">
                <v:shadow on="t" opacity="22937f" mv:blur="40000f" origin=",.5" offset="0,23000emu"/>
              </v:rect>
            </w:pict>
          </mc:Fallback>
        </mc:AlternateContent>
      </w:r>
      <w:r w:rsidRPr="008711D9">
        <w:rPr>
          <w:noProof/>
          <w:lang w:eastAsia="fr-FR"/>
        </w:rPr>
        <mc:AlternateContent>
          <mc:Choice Requires="wps">
            <w:drawing>
              <wp:anchor distT="0" distB="0" distL="114300" distR="114300" simplePos="0" relativeHeight="251663360" behindDoc="0" locked="0" layoutInCell="1" allowOverlap="1" wp14:anchorId="5E035040" wp14:editId="402A873C">
                <wp:simplePos x="0" y="0"/>
                <wp:positionH relativeFrom="column">
                  <wp:posOffset>1700530</wp:posOffset>
                </wp:positionH>
                <wp:positionV relativeFrom="paragraph">
                  <wp:posOffset>535305</wp:posOffset>
                </wp:positionV>
                <wp:extent cx="2363521" cy="165583"/>
                <wp:effectExtent l="50800" t="25400" r="74930" b="114300"/>
                <wp:wrapNone/>
                <wp:docPr id="2780" name="Rectangle 2780"/>
                <wp:cNvGraphicFramePr/>
                <a:graphic xmlns:a="http://schemas.openxmlformats.org/drawingml/2006/main">
                  <a:graphicData uri="http://schemas.microsoft.com/office/word/2010/wordprocessingShape">
                    <wps:wsp>
                      <wps:cNvSpPr/>
                      <wps:spPr>
                        <a:xfrm>
                          <a:off x="0" y="0"/>
                          <a:ext cx="2363521" cy="165583"/>
                        </a:xfrm>
                        <a:prstGeom prst="rect">
                          <a:avLst/>
                        </a:prstGeom>
                        <a:noFill/>
                        <a:ln w="25400">
                          <a:solidFill>
                            <a:srgbClr val="FF0000"/>
                          </a:solidFill>
                        </a:ln>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780" o:spid="_x0000_s1026" style="position:absolute;margin-left:133.9pt;margin-top:42.15pt;width:186.1pt;height:13.0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" filled="f" strokecolor="red" strokeweight="2pt">
                <v:shadow on="t" opacity="22937f" mv:blur="40000f" origin=",.5" offset="0,23000emu"/>
              </v:rect>
            </w:pict>
          </mc:Fallback>
        </mc:AlternateContent>
      </w:r>
      <w:r w:rsidRPr="008711D9">
        <w:rPr>
          <w:noProof/>
          <w:lang w:eastAsia="fr-FR"/>
        </w:rPr>
        <w:drawing>
          <wp:inline distT="0" distB="0" distL="0" distR="0" wp14:anchorId="3A92D66C" wp14:editId="2E38CDF8">
            <wp:extent cx="5710073" cy="3913632"/>
            <wp:effectExtent l="25400" t="25400" r="30480" b="23495"/>
            <wp:docPr id="2779" name="Image 2779" descr="JML HDX:Users:lery:Desktop:Capture d’écran 2015-04-09 à 17.46.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5" descr="JML HDX:Users:lery:Desktop:Capture d’écran 2015-04-09 à 17.46.25.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10073" cy="3913632"/>
                    </a:xfrm>
                    <a:prstGeom prst="rect">
                      <a:avLst/>
                    </a:prstGeom>
                    <a:noFill/>
                    <a:ln>
                      <a:solidFill>
                        <a:schemeClr val="tx1"/>
                      </a:solidFill>
                    </a:ln>
                  </pic:spPr>
                </pic:pic>
              </a:graphicData>
            </a:graphic>
          </wp:inline>
        </w:drawing>
      </w:r>
    </w:p>
    <w:p w14:paraId="4F710BFF" w14:textId="77777777" w:rsidR="00435075" w:rsidRPr="008711D9" w:rsidRDefault="00435075" w:rsidP="00435075"/>
    <w:p w14:paraId="3EE60A4E" w14:textId="77777777" w:rsidR="00435075" w:rsidRPr="008711D9" w:rsidRDefault="00435075" w:rsidP="00435075">
      <w:r w:rsidRPr="008711D9">
        <w:t>L’écran suivant fait apparaître un certificat à accepter. Cela simule la saisie d’un code qui aurait été envoyé par SMS sur votre téléphone portable (transmis normalement par votre banque) par le site de Paybox. Il faut valider ce certificat.</w:t>
      </w:r>
    </w:p>
    <w:p w14:paraId="1A2635EB" w14:textId="77777777" w:rsidR="00435075" w:rsidRPr="008711D9" w:rsidRDefault="00435075" w:rsidP="00435075">
      <w:pPr>
        <w:rPr>
          <w:i/>
          <w:color w:val="800000"/>
          <w:u w:val="single"/>
        </w:rPr>
      </w:pPr>
      <w:r w:rsidRPr="008711D9">
        <w:rPr>
          <w:i/>
          <w:color w:val="800000"/>
          <w:u w:val="single"/>
        </w:rPr>
        <w:t>Remarque:</w:t>
      </w:r>
    </w:p>
    <w:p w14:paraId="46EF3B35" w14:textId="77777777" w:rsidR="00435075" w:rsidRPr="008711D9" w:rsidRDefault="00435075" w:rsidP="00435075">
      <w:pPr>
        <w:ind w:left="567"/>
        <w:rPr>
          <w:i/>
          <w:color w:val="800000"/>
        </w:rPr>
      </w:pPr>
      <w:r w:rsidRPr="008711D9">
        <w:rPr>
          <w:i/>
          <w:color w:val="800000"/>
        </w:rPr>
        <w:t xml:space="preserve">Le port de communication pour </w:t>
      </w:r>
      <w:proofErr w:type="spellStart"/>
      <w:r w:rsidRPr="008711D9">
        <w:rPr>
          <w:i/>
          <w:color w:val="800000"/>
        </w:rPr>
        <w:t>https</w:t>
      </w:r>
      <w:proofErr w:type="spellEnd"/>
      <w:r w:rsidRPr="008711D9">
        <w:rPr>
          <w:i/>
          <w:color w:val="800000"/>
        </w:rPr>
        <w:t xml:space="preserve"> n’est pas usuel. C’est le </w:t>
      </w:r>
      <w:r w:rsidRPr="008711D9">
        <w:rPr>
          <w:b/>
          <w:i/>
          <w:color w:val="800000"/>
        </w:rPr>
        <w:t>9443</w:t>
      </w:r>
      <w:r w:rsidRPr="008711D9">
        <w:rPr>
          <w:i/>
          <w:color w:val="800000"/>
        </w:rPr>
        <w:t xml:space="preserve"> (et non le 443). Il faut donc veiller que les routeurs réseau de votre site ne bloque pas ce port vers le serveur </w:t>
      </w:r>
      <w:r w:rsidRPr="008711D9">
        <w:rPr>
          <w:b/>
          <w:i/>
          <w:color w:val="800000"/>
        </w:rPr>
        <w:t>dropit.3dsecure.net</w:t>
      </w:r>
      <w:r w:rsidRPr="008711D9">
        <w:rPr>
          <w:i/>
          <w:color w:val="800000"/>
        </w:rPr>
        <w:t xml:space="preserve"> pour effectuer ce test.</w:t>
      </w:r>
    </w:p>
    <w:p w14:paraId="62BF3AFE" w14:textId="77777777" w:rsidR="00435075" w:rsidRPr="008711D9" w:rsidRDefault="00435075" w:rsidP="00435075"/>
    <w:p w14:paraId="5D46FAD6" w14:textId="77777777" w:rsidR="00435075" w:rsidRPr="008711D9" w:rsidRDefault="00435075" w:rsidP="00435075">
      <w:r w:rsidRPr="008711D9">
        <w:rPr>
          <w:noProof/>
          <w:lang w:eastAsia="fr-FR"/>
        </w:rPr>
        <w:lastRenderedPageBreak/>
        <w:drawing>
          <wp:inline distT="0" distB="0" distL="0" distR="0" wp14:anchorId="544269AD" wp14:editId="12DCEFBC">
            <wp:extent cx="5717580" cy="3043123"/>
            <wp:effectExtent l="25400" t="25400" r="22860" b="30480"/>
            <wp:docPr id="2778" name="Image 2778" descr="JML HDX:Users:lery:Desktop:Capture d’écran 2015-04-09 à 17.47.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4" descr="JML HDX:Users:lery:Desktop:Capture d’écran 2015-04-09 à 17.47.25.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17580" cy="3043123"/>
                    </a:xfrm>
                    <a:prstGeom prst="rect">
                      <a:avLst/>
                    </a:prstGeom>
                    <a:noFill/>
                    <a:ln>
                      <a:solidFill>
                        <a:schemeClr val="tx1"/>
                      </a:solidFill>
                    </a:ln>
                  </pic:spPr>
                </pic:pic>
              </a:graphicData>
            </a:graphic>
          </wp:inline>
        </w:drawing>
      </w:r>
    </w:p>
    <w:p w14:paraId="0711D869" w14:textId="77777777" w:rsidR="00435075" w:rsidRPr="008711D9" w:rsidRDefault="00435075" w:rsidP="00435075">
      <w:r w:rsidRPr="008711D9">
        <w:t>Après validation de ce certificat, le reçu de paiement apparaît à l’écran (il est également envoyé par courriel).</w:t>
      </w:r>
    </w:p>
    <w:p w14:paraId="52A7E080" w14:textId="77777777" w:rsidR="00435075" w:rsidRPr="008711D9" w:rsidRDefault="00435075" w:rsidP="00435075">
      <w:r w:rsidRPr="008711D9">
        <w:rPr>
          <w:noProof/>
          <w:lang w:eastAsia="fr-FR"/>
        </w:rPr>
        <w:drawing>
          <wp:inline distT="0" distB="0" distL="0" distR="0" wp14:anchorId="40E5C9A0" wp14:editId="4A74E028">
            <wp:extent cx="3246482" cy="3525927"/>
            <wp:effectExtent l="25400" t="25400" r="30480" b="30480"/>
            <wp:docPr id="2777" name="Image 2777" descr="JML HDX:Users:lery:Desktop:Capture d’écran 2015-04-09 à 17.47.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3" descr="JML HDX:Users:lery:Desktop:Capture d’écran 2015-04-09 à 17.47.35.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46482" cy="3525927"/>
                    </a:xfrm>
                    <a:prstGeom prst="rect">
                      <a:avLst/>
                    </a:prstGeom>
                    <a:noFill/>
                    <a:ln>
                      <a:solidFill>
                        <a:schemeClr val="tx1"/>
                      </a:solidFill>
                    </a:ln>
                  </pic:spPr>
                </pic:pic>
              </a:graphicData>
            </a:graphic>
          </wp:inline>
        </w:drawing>
      </w:r>
    </w:p>
    <w:p w14:paraId="0D5C7CB9" w14:textId="77777777" w:rsidR="00435075" w:rsidRPr="008711D9" w:rsidRDefault="00435075" w:rsidP="00435075"/>
    <w:p w14:paraId="3029801A" w14:textId="77777777" w:rsidR="00435075" w:rsidRPr="008711D9" w:rsidRDefault="00435075" w:rsidP="00435075">
      <w:r w:rsidRPr="008711D9">
        <w:t xml:space="preserve">Le retour au site marchand affiche l’interprétation des informations envoyées par Paybox au programme </w:t>
      </w:r>
      <w:r w:rsidRPr="008711D9">
        <w:rPr>
          <w:color w:val="008000"/>
        </w:rPr>
        <w:t>traitement_retour_paybox.php</w:t>
      </w:r>
      <w:r w:rsidRPr="008711D9">
        <w:t xml:space="preserve"> qui est reste </w:t>
      </w:r>
      <w:r w:rsidRPr="008711D9">
        <w:rPr>
          <w:u w:val="single"/>
        </w:rPr>
        <w:t>inchangé</w:t>
      </w:r>
      <w:r w:rsidRPr="008711D9">
        <w:t>.</w:t>
      </w:r>
    </w:p>
    <w:p w14:paraId="10C9D68F" w14:textId="77777777" w:rsidR="00311552" w:rsidRDefault="00311552">
      <w:pPr>
        <w:suppressAutoHyphens w:val="0"/>
        <w:spacing w:before="0"/>
        <w:ind w:left="0"/>
        <w:jc w:val="left"/>
      </w:pPr>
      <w:r>
        <w:br w:type="page"/>
      </w:r>
    </w:p>
    <w:p w14:paraId="43243671" w14:textId="14B221DD" w:rsidR="00435075" w:rsidRPr="008711D9" w:rsidRDefault="00435075" w:rsidP="00435075">
      <w:r w:rsidRPr="008711D9">
        <w:lastRenderedPageBreak/>
        <w:t>On peut voir sur l’affichage produit par ce programme que la garantie par 3D Secure est à Oui.</w:t>
      </w:r>
    </w:p>
    <w:p w14:paraId="20055318" w14:textId="77777777" w:rsidR="00435075" w:rsidRPr="008711D9" w:rsidRDefault="00435075" w:rsidP="00435075">
      <w:r w:rsidRPr="008711D9">
        <w:rPr>
          <w:noProof/>
          <w:lang w:eastAsia="fr-FR"/>
        </w:rPr>
        <mc:AlternateContent>
          <mc:Choice Requires="wps">
            <w:drawing>
              <wp:anchor distT="0" distB="0" distL="114300" distR="114300" simplePos="0" relativeHeight="251665408" behindDoc="0" locked="0" layoutInCell="1" allowOverlap="1" wp14:anchorId="00C840FE" wp14:editId="75748D85">
                <wp:simplePos x="0" y="0"/>
                <wp:positionH relativeFrom="column">
                  <wp:posOffset>14605</wp:posOffset>
                </wp:positionH>
                <wp:positionV relativeFrom="paragraph">
                  <wp:posOffset>2522550</wp:posOffset>
                </wp:positionV>
                <wp:extent cx="5883859" cy="262153"/>
                <wp:effectExtent l="50800" t="25400" r="85725" b="93980"/>
                <wp:wrapNone/>
                <wp:docPr id="2782" name="Rectangle 2782"/>
                <wp:cNvGraphicFramePr/>
                <a:graphic xmlns:a="http://schemas.openxmlformats.org/drawingml/2006/main">
                  <a:graphicData uri="http://schemas.microsoft.com/office/word/2010/wordprocessingShape">
                    <wps:wsp>
                      <wps:cNvSpPr/>
                      <wps:spPr>
                        <a:xfrm>
                          <a:off x="0" y="0"/>
                          <a:ext cx="5883859" cy="262153"/>
                        </a:xfrm>
                        <a:prstGeom prst="rect">
                          <a:avLst/>
                        </a:prstGeom>
                        <a:noFill/>
                        <a:ln w="25400">
                          <a:solidFill>
                            <a:srgbClr val="FF0000"/>
                          </a:solidFill>
                        </a:ln>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782" o:spid="_x0000_s1026" style="position:absolute;margin-left:1.15pt;margin-top:198.65pt;width:463.3pt;height:20.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" filled="f" strokecolor="red" strokeweight="2pt">
                <v:shadow on="t" opacity="22937f" mv:blur="40000f" origin=",.5" offset="0,23000emu"/>
              </v:rect>
            </w:pict>
          </mc:Fallback>
        </mc:AlternateContent>
      </w:r>
      <w:r w:rsidRPr="008711D9">
        <w:rPr>
          <w:noProof/>
          <w:lang w:eastAsia="fr-FR"/>
        </w:rPr>
        <w:drawing>
          <wp:inline distT="0" distB="0" distL="0" distR="0" wp14:anchorId="382983E4" wp14:editId="2BB5A047">
            <wp:extent cx="5404229" cy="2999232"/>
            <wp:effectExtent l="25400" t="25400" r="31750" b="23495"/>
            <wp:docPr id="2776" name="Image 2776" descr="JML HDX:Users:lery:Desktop:Capture d’écran 2015-04-09 à 17.47.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2" descr="JML HDX:Users:lery:Desktop:Capture d’écran 2015-04-09 à 17.47.45.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4403" cy="2999329"/>
                    </a:xfrm>
                    <a:prstGeom prst="rect">
                      <a:avLst/>
                    </a:prstGeom>
                    <a:noFill/>
                    <a:ln>
                      <a:solidFill>
                        <a:schemeClr val="tx1"/>
                      </a:solidFill>
                    </a:ln>
                  </pic:spPr>
                </pic:pic>
              </a:graphicData>
            </a:graphic>
          </wp:inline>
        </w:drawing>
      </w:r>
    </w:p>
    <w:p w14:paraId="0751881A" w14:textId="77777777" w:rsidR="00435075" w:rsidRPr="008711D9" w:rsidRDefault="00435075" w:rsidP="00435075">
      <w:r w:rsidRPr="008711D9">
        <w:t xml:space="preserve">L’accès au Back-office se fait sur la même URL : </w:t>
      </w:r>
      <w:r w:rsidRPr="008711D9">
        <w:rPr>
          <w:b/>
        </w:rPr>
        <w:t>https://preprod-admin.paybox.com</w:t>
      </w:r>
      <w:r w:rsidRPr="008711D9">
        <w:t xml:space="preserve">, mais avec le login </w:t>
      </w:r>
      <w:r w:rsidRPr="008711D9">
        <w:rPr>
          <w:b/>
        </w:rPr>
        <w:t>199988843</w:t>
      </w:r>
      <w:r w:rsidRPr="008711D9">
        <w:t xml:space="preserve"> et le mot de passe </w:t>
      </w:r>
      <w:r w:rsidRPr="008711D9">
        <w:rPr>
          <w:b/>
        </w:rPr>
        <w:t>1999888I</w:t>
      </w:r>
      <w:r w:rsidRPr="008711D9">
        <w:t>.</w:t>
      </w:r>
    </w:p>
    <w:p w14:paraId="5DDF12C1" w14:textId="77777777" w:rsidR="00435075" w:rsidRPr="008711D9" w:rsidRDefault="00435075" w:rsidP="00435075">
      <w:r w:rsidRPr="008711D9">
        <w:t>La transaction apparaît dans le Back-office. L’entête de la page montre que c’est bien la boutique de test 3D-Secure. Une nouvelle colonne « garantie » indique le résultat de la garantie par 3D-Secure.</w:t>
      </w:r>
    </w:p>
    <w:p w14:paraId="51DF50A0" w14:textId="77777777" w:rsidR="00435075" w:rsidRPr="008711D9" w:rsidRDefault="00435075" w:rsidP="00435075">
      <w:r w:rsidRPr="008711D9">
        <w:rPr>
          <w:noProof/>
          <w:lang w:eastAsia="fr-FR"/>
        </w:rPr>
        <mc:AlternateContent>
          <mc:Choice Requires="wpg">
            <w:drawing>
              <wp:anchor distT="0" distB="0" distL="114300" distR="114300" simplePos="0" relativeHeight="251666432" behindDoc="0" locked="0" layoutInCell="1" allowOverlap="1" wp14:anchorId="71D288E0" wp14:editId="34D9E559">
                <wp:simplePos x="0" y="0"/>
                <wp:positionH relativeFrom="column">
                  <wp:posOffset>200025</wp:posOffset>
                </wp:positionH>
                <wp:positionV relativeFrom="paragraph">
                  <wp:posOffset>564515</wp:posOffset>
                </wp:positionV>
                <wp:extent cx="5839130" cy="2760853"/>
                <wp:effectExtent l="50800" t="25400" r="79375" b="109855"/>
                <wp:wrapNone/>
                <wp:docPr id="2786" name="Grouper 2786"/>
                <wp:cNvGraphicFramePr/>
                <a:graphic xmlns:a="http://schemas.openxmlformats.org/drawingml/2006/main">
                  <a:graphicData uri="http://schemas.microsoft.com/office/word/2010/wordprocessingGroup">
                    <wpg:wgp>
                      <wpg:cNvGrpSpPr/>
                      <wpg:grpSpPr>
                        <a:xfrm>
                          <a:off x="0" y="0"/>
                          <a:ext cx="5839130" cy="2760853"/>
                          <a:chOff x="0" y="0"/>
                          <a:chExt cx="5839130" cy="2760853"/>
                        </a:xfrm>
                      </wpg:grpSpPr>
                      <wps:wsp>
                        <wps:cNvPr id="2783" name="Rectangle 2783"/>
                        <wps:cNvSpPr/>
                        <wps:spPr>
                          <a:xfrm>
                            <a:off x="2393315" y="0"/>
                            <a:ext cx="3033674" cy="262153"/>
                          </a:xfrm>
                          <a:prstGeom prst="rect">
                            <a:avLst/>
                          </a:prstGeom>
                          <a:noFill/>
                          <a:ln w="25400">
                            <a:solidFill>
                              <a:srgbClr val="FF0000"/>
                            </a:solidFill>
                          </a:ln>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84" name="Rectangle 2784"/>
                        <wps:cNvSpPr/>
                        <wps:spPr>
                          <a:xfrm>
                            <a:off x="0" y="2361565"/>
                            <a:ext cx="5839130" cy="262153"/>
                          </a:xfrm>
                          <a:prstGeom prst="rect">
                            <a:avLst/>
                          </a:prstGeom>
                          <a:noFill/>
                          <a:ln w="25400">
                            <a:solidFill>
                              <a:srgbClr val="FF0000"/>
                            </a:solidFill>
                          </a:ln>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85" name="Rectangle 2785"/>
                        <wps:cNvSpPr/>
                        <wps:spPr>
                          <a:xfrm>
                            <a:off x="3679825" y="2132330"/>
                            <a:ext cx="498119" cy="628523"/>
                          </a:xfrm>
                          <a:prstGeom prst="rect">
                            <a:avLst/>
                          </a:prstGeom>
                          <a:noFill/>
                          <a:ln w="25400">
                            <a:solidFill>
                              <a:srgbClr val="0000FF"/>
                            </a:solidFill>
                          </a:ln>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er 2786" o:spid="_x0000_s1026" style="position:absolute;margin-left:15.75pt;margin-top:44.45pt;width:459.75pt;height:217.4pt;z-index:251666432" coordsize="5839130,276085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">
                <v:rect id="Rectangle 2783" o:spid="_x0000_s1027" style="position:absolute;left:2393315;width:3033674;height:262153;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xf+UxwAA&#10;AN0AAAAPAAAAZHJzL2Rvd25yZXYueG1sRI9Ba8JAFITvBf/D8gRvddMoNqSuoS0UpAe1plB6e80+&#10;k2j2bchuNf57VxA8DjPzDTPPetOII3WutqzgaRyBIC6srrlU8J1/PCYgnEfW2FgmBWdykC0GD3NM&#10;tT3xFx23vhQBwi5FBZX3bSqlKyoy6Ma2JQ7eznYGfZBdKXWHpwA3jYyjaCYN1hwWKmzpvaLisP03&#10;Cj5ltOLp5nftbP6zTN54X+z+cqVGw/71BYSn3t/Dt/ZSK4ifkwlc34QnIBcX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Q8X/lMcAAADdAAAADwAAAAAAAAAAAAAAAACXAgAAZHJz&#10;L2Rvd25yZXYueG1sUEsFBgAAAAAEAAQA9QAAAIsDAAAAAA==&#10;" filled="f" strokecolor="red" strokeweight="2pt">
                  <v:shadow on="t" opacity="22937f" mv:blur="40000f" origin=",.5" offset="0,23000emu"/>
                </v:rect>
                <v:rect id="Rectangle 2784" o:spid="_x0000_s1028" style="position:absolute;top:2361565;width:5839130;height:262153;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MLGfgxQAA&#10;AN0AAAAPAAAAZHJzL2Rvd25yZXYueG1sRI9Ba8JAFITvBf/D8gRvdaNIDdFVVBCkh9YaQbw9s88k&#10;mn0bsqum/74rCD0OM/MNM523phJ3alxpWcGgH4EgzqwuOVewT9fvMQjnkTVWlknBLzmYzzpvU0y0&#10;ffAP3Xc+FwHCLkEFhfd1IqXLCjLo+rYmDt7ZNgZ9kE0udYOPADeVHEbRhzRYclgosKZVQdl1dzMK&#10;PmX0xaPt8dvZ9LCJl3zJzqdUqV63XUxAeGr9f/jV3mgFw3E8gueb8ATk7A8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wsZ+DFAAAA3QAAAA8AAAAAAAAAAAAAAAAAlwIAAGRycy9k&#10;b3ducmV2LnhtbFBLBQYAAAAABAAEAPUAAACJAwAAAAA=&#10;" filled="f" strokecolor="red" strokeweight="2pt">
                  <v:shadow on="t" opacity="22937f" mv:blur="40000f" origin=",.5" offset="0,23000emu"/>
                </v:rect>
                <v:rect id="Rectangle 2785" o:spid="_x0000_s1029" style="position:absolute;left:3679825;top:2132330;width:498119;height:628523;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UwZPyAAA&#10;AN0AAAAPAAAAZHJzL2Rvd25yZXYueG1sRI/Na8JAFMTvQv+H5RW8FN1UrU1SV6ktlh568QO8PrIv&#10;H5p9G7KrSf/7rlDwOMzMb5jFqje1uFLrKssKnscRCOLM6ooLBYf9ZhSDcB5ZY22ZFPySg9XyYbDA&#10;VNuOt3Td+UIECLsUFZTeN6mULivJoBvbhjh4uW0N+iDbQuoWuwA3tZxE0VwarDgslNjQR0nZeXcx&#10;CvLZz+xrmrjL5+EJk2m/Pnan+KjU8LF/fwPhqff38H/7WyuYvMYvcHsTnoBc/gE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JxTBk/IAAAA3QAAAA8AAAAAAAAAAAAAAAAAlwIAAGRy&#10;cy9kb3ducmV2LnhtbFBLBQYAAAAABAAEAPUAAACMAwAAAAA=&#10;" filled="f" strokecolor="blue" strokeweight="2pt">
                  <v:shadow on="t" opacity="22937f" mv:blur="40000f" origin=",.5" offset="0,23000emu"/>
                </v:rect>
              </v:group>
            </w:pict>
          </mc:Fallback>
        </mc:AlternateContent>
      </w:r>
      <w:r w:rsidRPr="008711D9">
        <w:rPr>
          <w:noProof/>
          <w:lang w:eastAsia="fr-FR"/>
        </w:rPr>
        <w:drawing>
          <wp:inline distT="0" distB="0" distL="0" distR="0" wp14:anchorId="2640576F" wp14:editId="0D66F779">
            <wp:extent cx="5708446" cy="3021178"/>
            <wp:effectExtent l="25400" t="25400" r="32385" b="27305"/>
            <wp:docPr id="2775" name="Image 2775" descr="JML HDX:Users:lery:Desktop:Capture d’écran 2015-04-09 à 17.49.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1" descr="JML HDX:Users:lery:Desktop:Capture d’écran 2015-04-09 à 17.49.07.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08446" cy="3021178"/>
                    </a:xfrm>
                    <a:prstGeom prst="rect">
                      <a:avLst/>
                    </a:prstGeom>
                    <a:noFill/>
                    <a:ln>
                      <a:solidFill>
                        <a:schemeClr val="tx1"/>
                      </a:solidFill>
                    </a:ln>
                  </pic:spPr>
                </pic:pic>
              </a:graphicData>
            </a:graphic>
          </wp:inline>
        </w:drawing>
      </w:r>
    </w:p>
    <w:p w14:paraId="7F24F425" w14:textId="77777777" w:rsidR="00435075" w:rsidRPr="008711D9" w:rsidRDefault="00435075" w:rsidP="00435075"/>
    <w:p w14:paraId="6105DF9B" w14:textId="77777777" w:rsidR="00311552" w:rsidRDefault="00311552">
      <w:pPr>
        <w:suppressAutoHyphens w:val="0"/>
        <w:spacing w:before="0"/>
        <w:ind w:left="0"/>
        <w:jc w:val="left"/>
      </w:pPr>
      <w:r>
        <w:br w:type="page"/>
      </w:r>
    </w:p>
    <w:p w14:paraId="111CC1CE" w14:textId="77777777" w:rsidR="00311552" w:rsidRPr="00311552" w:rsidRDefault="00435075" w:rsidP="00435075">
      <w:pPr>
        <w:rPr>
          <w:b/>
        </w:rPr>
      </w:pPr>
      <w:r w:rsidRPr="00311552">
        <w:rPr>
          <w:b/>
        </w:rPr>
        <w:lastRenderedPageBreak/>
        <w:t>En résumé, pour effectuer ce test il suffit simplement de changer les valeurs pour les variables suivantes, et de vérifier l’ou</w:t>
      </w:r>
      <w:r w:rsidR="00311552" w:rsidRPr="00311552">
        <w:rPr>
          <w:b/>
        </w:rPr>
        <w:t>verture du port 9443 en sortie.</w:t>
      </w:r>
    </w:p>
    <w:p w14:paraId="47B73078" w14:textId="1743B95B" w:rsidR="00435075" w:rsidRDefault="00435075" w:rsidP="00435075">
      <w:r w:rsidRPr="008711D9">
        <w:t>Aucun autre changement en terme de programmation n’est nécessaire :</w:t>
      </w:r>
    </w:p>
    <w:p w14:paraId="3960327F" w14:textId="77777777" w:rsidR="00311552" w:rsidRPr="008711D9" w:rsidRDefault="00311552" w:rsidP="00435075"/>
    <w:p w14:paraId="59CB3D57" w14:textId="77777777" w:rsidR="00435075" w:rsidRPr="008711D9" w:rsidRDefault="00435075" w:rsidP="00435075">
      <w:pPr>
        <w:pStyle w:val="Paragraphedeliste"/>
        <w:numPr>
          <w:ilvl w:val="0"/>
          <w:numId w:val="17"/>
        </w:numPr>
      </w:pPr>
      <w:r w:rsidRPr="008711D9">
        <w:t>PBX_SITE=199988</w:t>
      </w:r>
    </w:p>
    <w:p w14:paraId="64FD12F6" w14:textId="77777777" w:rsidR="00435075" w:rsidRPr="008711D9" w:rsidRDefault="00435075" w:rsidP="00435075">
      <w:pPr>
        <w:pStyle w:val="Paragraphedeliste"/>
        <w:numPr>
          <w:ilvl w:val="0"/>
          <w:numId w:val="17"/>
        </w:numPr>
      </w:pPr>
      <w:r w:rsidRPr="008711D9">
        <w:t>PBX_RANG=43</w:t>
      </w:r>
    </w:p>
    <w:p w14:paraId="5BCD57D5" w14:textId="77777777" w:rsidR="00435075" w:rsidRPr="008711D9" w:rsidRDefault="00435075" w:rsidP="00435075">
      <w:pPr>
        <w:pStyle w:val="Paragraphedeliste"/>
        <w:numPr>
          <w:ilvl w:val="0"/>
          <w:numId w:val="17"/>
        </w:numPr>
      </w:pPr>
      <w:r w:rsidRPr="008711D9">
        <w:t>PBX_IDENTIFIANT=107975626</w:t>
      </w:r>
    </w:p>
    <w:p w14:paraId="744C500D" w14:textId="77777777" w:rsidR="00435075" w:rsidRPr="008711D9" w:rsidRDefault="00435075" w:rsidP="004F2C89"/>
    <w:p w14:paraId="1317DF77" w14:textId="61694287" w:rsidR="00AC7D33" w:rsidRPr="008711D9" w:rsidRDefault="00AC7D33" w:rsidP="006A27EB">
      <w:pPr>
        <w:suppressAutoHyphens w:val="0"/>
        <w:spacing w:before="0"/>
        <w:ind w:left="0"/>
      </w:pPr>
    </w:p>
    <w:sectPr w:rsidR="00AC7D33" w:rsidRPr="008711D9" w:rsidSect="002676C4">
      <w:headerReference w:type="even" r:id="rId26"/>
      <w:footnotePr>
        <w:pos w:val="beneathText"/>
      </w:footnotePr>
      <w:pgSz w:w="11905" w:h="16837"/>
      <w:pgMar w:top="1985" w:right="851" w:bottom="765" w:left="851" w:header="539" w:footer="709"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A350C25" w14:textId="77777777" w:rsidR="00096922" w:rsidRDefault="00096922" w:rsidP="004F2C89">
      <w:r>
        <w:separator/>
      </w:r>
    </w:p>
  </w:endnote>
  <w:endnote w:type="continuationSeparator" w:id="0">
    <w:p w14:paraId="4456C77B" w14:textId="77777777" w:rsidR="00096922" w:rsidRDefault="00096922" w:rsidP="004F2C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auto"/>
    <w:pitch w:val="variable"/>
    <w:sig w:usb0="A10006FF" w:usb1="4000205B" w:usb2="00000010" w:usb3="00000000" w:csb0="0000019F" w:csb1="00000000"/>
  </w:font>
  <w:font w:name="Arial">
    <w:panose1 w:val="020B0604020202020204"/>
    <w:charset w:val="00"/>
    <w:family w:val="auto"/>
    <w:pitch w:val="variable"/>
    <w:sig w:usb0="E0002AFF" w:usb1="C0007843" w:usb2="00000009" w:usb3="00000000" w:csb0="000001FF" w:csb1="00000000"/>
  </w:font>
  <w:font w:name="Arial Gras">
    <w:altName w:val="Arial Bold"/>
    <w:panose1 w:val="00000000000000000000"/>
    <w:charset w:val="00"/>
    <w:family w:val="roman"/>
    <w:notTrueType/>
    <w:pitch w:val="default"/>
  </w:font>
  <w:font w:name="Calibri">
    <w:panose1 w:val="020F0502020204030204"/>
    <w:charset w:val="00"/>
    <w:family w:val="auto"/>
    <w:pitch w:val="variable"/>
    <w:sig w:usb0="A00002EF" w:usb1="4000207B" w:usb2="00000000" w:usb3="00000000" w:csb0="0000009F" w:csb1="00000000"/>
  </w:font>
  <w:font w:name="Cambria">
    <w:panose1 w:val="02040503050406030204"/>
    <w:charset w:val="00"/>
    <w:family w:val="auto"/>
    <w:pitch w:val="variable"/>
    <w:sig w:usb0="A00002EF" w:usb1="4000004B" w:usb2="00000000" w:usb3="00000000" w:csb0="0000009F" w:csb1="00000000"/>
  </w:font>
  <w:font w:name="Lucida Sans Unicode">
    <w:panose1 w:val="020B0602030504020204"/>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Batang">
    <w:altName w:val="바탕"/>
    <w:panose1 w:val="00000000000000000000"/>
    <w:charset w:val="81"/>
    <w:family w:val="auto"/>
    <w:notTrueType/>
    <w:pitch w:val="fixed"/>
    <w:sig w:usb0="00000001" w:usb1="09060000" w:usb2="00000010" w:usb3="00000000" w:csb0="00080000" w:csb1="00000000"/>
  </w:font>
  <w:font w:name="Times">
    <w:panose1 w:val="02000500000000000000"/>
    <w:charset w:val="00"/>
    <w:family w:val="auto"/>
    <w:pitch w:val="variable"/>
    <w:sig w:usb0="00000003" w:usb1="00000000" w:usb2="00000000" w:usb3="00000000" w:csb0="00000001" w:csb1="00000000"/>
  </w:font>
  <w:font w:name="ＭＳ ゴシック">
    <w:charset w:val="4E"/>
    <w:family w:val="auto"/>
    <w:pitch w:val="variable"/>
    <w:sig w:usb0="00000001" w:usb1="08070000" w:usb2="00000010" w:usb3="00000000" w:csb0="00020000" w:csb1="00000000"/>
  </w:font>
  <w:font w:name="Courier">
    <w:panose1 w:val="02000500000000000000"/>
    <w:charset w:val="00"/>
    <w:family w:val="auto"/>
    <w:pitch w:val="variable"/>
    <w:sig w:usb0="00000003" w:usb1="00000000" w:usb2="00000000" w:usb3="00000000" w:csb0="00000001" w:csb1="00000000"/>
  </w:font>
  <w:font w:name="ＭＳ 明朝">
    <w:charset w:val="4E"/>
    <w:family w:val="auto"/>
    <w:pitch w:val="variable"/>
    <w:sig w:usb0="00000001" w:usb1="08070000" w:usb2="00000010" w:usb3="00000000" w:csb0="00020000" w:csb1="00000000"/>
  </w:font>
  <w:font w:name="Menlo Regular">
    <w:panose1 w:val="020B0609030804020204"/>
    <w:charset w:val="00"/>
    <w:family w:val="auto"/>
    <w:pitch w:val="variable"/>
    <w:sig w:usb0="E60022FF" w:usb1="D200F9FB" w:usb2="02000028" w:usb3="00000000" w:csb0="000001DF" w:csb1="00000000"/>
  </w:font>
  <w:font w:name="Monaco">
    <w:panose1 w:val="020005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206" w:type="dxa"/>
      <w:tblLayout w:type="fixed"/>
      <w:tblCellMar>
        <w:left w:w="0" w:type="dxa"/>
        <w:right w:w="0" w:type="dxa"/>
      </w:tblCellMar>
      <w:tblLook w:val="0000" w:firstRow="0" w:lastRow="0" w:firstColumn="0" w:lastColumn="0" w:noHBand="0" w:noVBand="0"/>
    </w:tblPr>
    <w:tblGrid>
      <w:gridCol w:w="5580"/>
      <w:gridCol w:w="4626"/>
    </w:tblGrid>
    <w:tr w:rsidR="00096922" w:rsidRPr="005D3330" w14:paraId="1DA8D2E1" w14:textId="77777777">
      <w:tc>
        <w:tcPr>
          <w:tcW w:w="5580" w:type="dxa"/>
        </w:tcPr>
        <w:p w14:paraId="03CE8732" w14:textId="34115BC0" w:rsidR="00096922" w:rsidRPr="00585138" w:rsidRDefault="00096922" w:rsidP="00973DD4">
          <w:pPr>
            <w:pStyle w:val="Pieddepage"/>
            <w:snapToGrid w:val="0"/>
            <w:spacing w:before="0"/>
            <w:ind w:left="0"/>
            <w:rPr>
              <w:sz w:val="16"/>
              <w:szCs w:val="16"/>
            </w:rPr>
          </w:pPr>
          <w:r w:rsidRPr="00585138">
            <w:rPr>
              <w:rFonts w:ascii="Monaco" w:hAnsi="Monaco" w:cs="Monaco"/>
              <w:color w:val="000000"/>
              <w:sz w:val="16"/>
              <w:szCs w:val="16"/>
              <w:lang w:eastAsia="fr-FR"/>
            </w:rPr>
            <w:t>DSI-TEC-</w:t>
          </w:r>
          <w:r>
            <w:rPr>
              <w:rFonts w:ascii="Monaco" w:hAnsi="Monaco" w:cs="Monaco"/>
              <w:color w:val="000000"/>
              <w:sz w:val="16"/>
              <w:szCs w:val="16"/>
              <w:lang w:eastAsia="fr-FR"/>
            </w:rPr>
            <w:t>PBX</w:t>
          </w:r>
          <w:r w:rsidRPr="00585138">
            <w:rPr>
              <w:rFonts w:ascii="Monaco" w:hAnsi="Monaco" w:cs="Monaco"/>
              <w:color w:val="000000"/>
              <w:sz w:val="16"/>
              <w:szCs w:val="16"/>
              <w:lang w:eastAsia="fr-FR"/>
            </w:rPr>
            <w:t>_</w:t>
          </w:r>
          <w:r>
            <w:rPr>
              <w:rFonts w:ascii="Monaco" w:hAnsi="Monaco" w:cs="Monaco"/>
              <w:color w:val="000000"/>
              <w:sz w:val="16"/>
              <w:szCs w:val="16"/>
              <w:lang w:eastAsia="fr-FR"/>
            </w:rPr>
            <w:t>Paybox-V2</w:t>
          </w:r>
          <w:r w:rsidRPr="00585138">
            <w:rPr>
              <w:rFonts w:ascii="Monaco" w:hAnsi="Monaco" w:cs="Monaco"/>
              <w:color w:val="000000"/>
              <w:sz w:val="16"/>
              <w:szCs w:val="16"/>
              <w:lang w:eastAsia="fr-FR"/>
            </w:rPr>
            <w:t>.docx</w:t>
          </w:r>
        </w:p>
      </w:tc>
      <w:tc>
        <w:tcPr>
          <w:tcW w:w="4626" w:type="dxa"/>
        </w:tcPr>
        <w:p w14:paraId="25252929" w14:textId="77777777" w:rsidR="00096922" w:rsidRPr="005D3330" w:rsidRDefault="00096922" w:rsidP="004F2C89">
          <w:pPr>
            <w:pStyle w:val="Pieddepage"/>
            <w:snapToGrid w:val="0"/>
            <w:spacing w:before="0"/>
            <w:ind w:left="0" w:right="92"/>
            <w:jc w:val="right"/>
            <w:rPr>
              <w:sz w:val="14"/>
              <w:szCs w:val="14"/>
            </w:rPr>
          </w:pPr>
          <w:r w:rsidRPr="005D3330">
            <w:rPr>
              <w:rStyle w:val="Numrodepage"/>
              <w:sz w:val="14"/>
              <w:szCs w:val="14"/>
            </w:rPr>
            <w:fldChar w:fldCharType="begin"/>
          </w:r>
          <w:r w:rsidRPr="005D3330">
            <w:rPr>
              <w:rStyle w:val="Numrodepage"/>
              <w:sz w:val="14"/>
              <w:szCs w:val="14"/>
            </w:rPr>
            <w:instrText xml:space="preserve"> </w:instrText>
          </w:r>
          <w:r>
            <w:rPr>
              <w:rStyle w:val="Numrodepage"/>
              <w:sz w:val="14"/>
              <w:szCs w:val="14"/>
            </w:rPr>
            <w:instrText>PAGE</w:instrText>
          </w:r>
          <w:r w:rsidRPr="005D3330">
            <w:rPr>
              <w:rStyle w:val="Numrodepage"/>
              <w:sz w:val="14"/>
              <w:szCs w:val="14"/>
            </w:rPr>
            <w:instrText xml:space="preserve"> </w:instrText>
          </w:r>
          <w:r w:rsidRPr="005D3330">
            <w:rPr>
              <w:rStyle w:val="Numrodepage"/>
              <w:sz w:val="14"/>
              <w:szCs w:val="14"/>
            </w:rPr>
            <w:fldChar w:fldCharType="separate"/>
          </w:r>
          <w:r w:rsidR="00731B2B">
            <w:rPr>
              <w:rStyle w:val="Numrodepage"/>
              <w:noProof/>
              <w:sz w:val="14"/>
              <w:szCs w:val="14"/>
            </w:rPr>
            <w:t>2</w:t>
          </w:r>
          <w:r w:rsidRPr="005D3330">
            <w:rPr>
              <w:rStyle w:val="Numrodepage"/>
              <w:sz w:val="14"/>
              <w:szCs w:val="14"/>
            </w:rPr>
            <w:fldChar w:fldCharType="end"/>
          </w:r>
          <w:r w:rsidRPr="005D3330">
            <w:rPr>
              <w:rStyle w:val="Numrodepage"/>
              <w:sz w:val="14"/>
              <w:szCs w:val="14"/>
            </w:rPr>
            <w:t xml:space="preserve"> / </w:t>
          </w:r>
          <w:r w:rsidRPr="005D3330">
            <w:rPr>
              <w:rStyle w:val="Numrodepage"/>
              <w:sz w:val="14"/>
              <w:szCs w:val="14"/>
            </w:rPr>
            <w:fldChar w:fldCharType="begin"/>
          </w:r>
          <w:r w:rsidRPr="005D3330">
            <w:rPr>
              <w:rStyle w:val="Numrodepage"/>
              <w:sz w:val="14"/>
              <w:szCs w:val="14"/>
            </w:rPr>
            <w:instrText xml:space="preserve"> </w:instrText>
          </w:r>
          <w:r>
            <w:rPr>
              <w:rStyle w:val="Numrodepage"/>
              <w:sz w:val="14"/>
              <w:szCs w:val="14"/>
            </w:rPr>
            <w:instrText>NUMPAGES</w:instrText>
          </w:r>
          <w:r w:rsidRPr="005D3330">
            <w:rPr>
              <w:rStyle w:val="Numrodepage"/>
              <w:sz w:val="14"/>
              <w:szCs w:val="14"/>
            </w:rPr>
            <w:instrText xml:space="preserve"> </w:instrText>
          </w:r>
          <w:r w:rsidRPr="005D3330">
            <w:rPr>
              <w:rStyle w:val="Numrodepage"/>
              <w:sz w:val="14"/>
              <w:szCs w:val="14"/>
            </w:rPr>
            <w:fldChar w:fldCharType="separate"/>
          </w:r>
          <w:r w:rsidR="00731B2B">
            <w:rPr>
              <w:rStyle w:val="Numrodepage"/>
              <w:noProof/>
              <w:sz w:val="14"/>
              <w:szCs w:val="14"/>
            </w:rPr>
            <w:t>44</w:t>
          </w:r>
          <w:r w:rsidRPr="005D3330">
            <w:rPr>
              <w:rStyle w:val="Numrodepage"/>
              <w:sz w:val="14"/>
              <w:szCs w:val="14"/>
            </w:rPr>
            <w:fldChar w:fldCharType="end"/>
          </w:r>
        </w:p>
      </w:tc>
    </w:tr>
  </w:tbl>
  <w:p w14:paraId="70AEB210" w14:textId="77777777" w:rsidR="00096922" w:rsidRPr="005D3330" w:rsidRDefault="00096922" w:rsidP="004F2C89">
    <w:pPr>
      <w:pStyle w:val="Pieddepage"/>
      <w:spacing w:before="0"/>
      <w:ind w:left="0"/>
      <w:rPr>
        <w:sz w:val="14"/>
        <w:szCs w:val="14"/>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AE79AE6" w14:textId="77777777" w:rsidR="00096922" w:rsidRDefault="00096922" w:rsidP="004F2C89">
      <w:r>
        <w:separator/>
      </w:r>
    </w:p>
  </w:footnote>
  <w:footnote w:type="continuationSeparator" w:id="0">
    <w:p w14:paraId="67D2FDB6" w14:textId="77777777" w:rsidR="00096922" w:rsidRDefault="00096922" w:rsidP="004F2C89">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418" w:type="dxa"/>
      <w:tblLayout w:type="fixed"/>
      <w:tblCellMar>
        <w:left w:w="70" w:type="dxa"/>
        <w:right w:w="70" w:type="dxa"/>
      </w:tblCellMar>
      <w:tblLook w:val="0000" w:firstRow="0" w:lastRow="0" w:firstColumn="0" w:lastColumn="0" w:noHBand="0" w:noVBand="0"/>
    </w:tblPr>
    <w:tblGrid>
      <w:gridCol w:w="2338"/>
      <w:gridCol w:w="5670"/>
      <w:gridCol w:w="2410"/>
    </w:tblGrid>
    <w:tr w:rsidR="00096922" w14:paraId="105B896F" w14:textId="77777777">
      <w:trPr>
        <w:trHeight w:val="960"/>
      </w:trPr>
      <w:tc>
        <w:tcPr>
          <w:tcW w:w="2338" w:type="dxa"/>
          <w:vAlign w:val="center"/>
        </w:tcPr>
        <w:p w14:paraId="4EA5518C" w14:textId="77777777" w:rsidR="00096922" w:rsidRPr="004F2C89" w:rsidRDefault="00096922" w:rsidP="004F2C89">
          <w:pPr>
            <w:pStyle w:val="En-tte"/>
            <w:ind w:left="0"/>
            <w:jc w:val="center"/>
          </w:pPr>
          <w:r w:rsidRPr="004F2C89">
            <w:rPr>
              <w:b/>
              <w:noProof/>
              <w:color w:val="F79646"/>
              <w:sz w:val="48"/>
              <w:szCs w:val="48"/>
              <w:lang w:eastAsia="fr-FR"/>
            </w:rPr>
            <w:t>DSI</w:t>
          </w:r>
        </w:p>
      </w:tc>
      <w:tc>
        <w:tcPr>
          <w:tcW w:w="5670" w:type="dxa"/>
          <w:vAlign w:val="center"/>
        </w:tcPr>
        <w:p w14:paraId="37363D94" w14:textId="77777777" w:rsidR="00096922" w:rsidRDefault="00096922" w:rsidP="004F2C89">
          <w:pPr>
            <w:tabs>
              <w:tab w:val="center" w:pos="4536"/>
              <w:tab w:val="right" w:pos="9072"/>
            </w:tabs>
            <w:ind w:left="-70"/>
            <w:jc w:val="center"/>
            <w:rPr>
              <w:lang w:eastAsia="fr-FR"/>
            </w:rPr>
          </w:pPr>
          <w:r w:rsidRPr="00881513">
            <w:rPr>
              <w:rFonts w:cs="Arial"/>
              <w:b/>
              <w:bCs/>
              <w:sz w:val="36"/>
              <w:szCs w:val="36"/>
              <w:lang w:eastAsia="fr-FR"/>
            </w:rPr>
            <w:t>Conservatoire National des Arts et Métiers</w:t>
          </w:r>
        </w:p>
      </w:tc>
      <w:tc>
        <w:tcPr>
          <w:tcW w:w="2410" w:type="dxa"/>
          <w:vAlign w:val="center"/>
        </w:tcPr>
        <w:p w14:paraId="36E528D0" w14:textId="77777777" w:rsidR="00096922" w:rsidRPr="004F2C89" w:rsidRDefault="00096922" w:rsidP="004F2C89">
          <w:pPr>
            <w:pStyle w:val="En-tte"/>
            <w:ind w:left="72"/>
          </w:pPr>
          <w:r>
            <w:rPr>
              <w:noProof/>
              <w:lang w:eastAsia="fr-FR"/>
            </w:rPr>
            <w:drawing>
              <wp:inline distT="0" distB="0" distL="0" distR="0" wp14:anchorId="4C011A11" wp14:editId="6151CC06">
                <wp:extent cx="1448435" cy="263525"/>
                <wp:effectExtent l="25400" t="0" r="0" b="0"/>
                <wp:docPr id="55" name="Image 2" descr="T:\20-Conception Détaillée\DTE - Editions\Référentiels\Logos\LOGOCNAM.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T:\20-Conception Détaillée\DTE - Editions\Référentiels\Logos\LOGOCNAM.bmp"/>
                        <pic:cNvPicPr>
                          <a:picLocks noChangeAspect="1" noChangeArrowheads="1"/>
                        </pic:cNvPicPr>
                      </pic:nvPicPr>
                      <pic:blipFill>
                        <a:blip r:embed="rId1"/>
                        <a:srcRect/>
                        <a:stretch>
                          <a:fillRect/>
                        </a:stretch>
                      </pic:blipFill>
                      <pic:spPr bwMode="auto">
                        <a:xfrm>
                          <a:off x="0" y="0"/>
                          <a:ext cx="1448435" cy="263525"/>
                        </a:xfrm>
                        <a:prstGeom prst="rect">
                          <a:avLst/>
                        </a:prstGeom>
                        <a:noFill/>
                        <a:ln w="9525">
                          <a:noFill/>
                          <a:miter lim="800000"/>
                          <a:headEnd/>
                          <a:tailEnd/>
                        </a:ln>
                      </pic:spPr>
                    </pic:pic>
                  </a:graphicData>
                </a:graphic>
              </wp:inline>
            </w:drawing>
          </w:r>
        </w:p>
      </w:tc>
    </w:tr>
    <w:tr w:rsidR="00096922" w14:paraId="7360B189" w14:textId="77777777">
      <w:trPr>
        <w:trHeight w:val="433"/>
      </w:trPr>
      <w:tc>
        <w:tcPr>
          <w:tcW w:w="10418" w:type="dxa"/>
          <w:gridSpan w:val="3"/>
          <w:vAlign w:val="center"/>
        </w:tcPr>
        <w:p w14:paraId="22B420F2" w14:textId="258C00ED" w:rsidR="00096922" w:rsidRPr="004F2C89" w:rsidRDefault="00096922" w:rsidP="00830C1B">
          <w:pPr>
            <w:pStyle w:val="En-tte"/>
            <w:tabs>
              <w:tab w:val="clear" w:pos="9072"/>
            </w:tabs>
            <w:jc w:val="center"/>
            <w:rPr>
              <w:szCs w:val="22"/>
            </w:rPr>
          </w:pPr>
          <w:r w:rsidRPr="004F2C89">
            <w:rPr>
              <w:rFonts w:cs="Arial"/>
              <w:b/>
              <w:sz w:val="26"/>
              <w:szCs w:val="26"/>
              <w:lang w:eastAsia="fr-FR"/>
            </w:rPr>
            <w:t xml:space="preserve">Projet </w:t>
          </w:r>
          <w:r>
            <w:rPr>
              <w:rFonts w:cs="Arial"/>
              <w:b/>
              <w:sz w:val="26"/>
              <w:szCs w:val="26"/>
              <w:lang w:eastAsia="fr-FR"/>
            </w:rPr>
            <w:t>Paiement en ligne</w:t>
          </w:r>
          <w:r w:rsidRPr="004F2C89">
            <w:rPr>
              <w:rFonts w:cs="Arial"/>
              <w:b/>
              <w:sz w:val="26"/>
              <w:szCs w:val="26"/>
              <w:lang w:eastAsia="fr-FR"/>
            </w:rPr>
            <w:t xml:space="preserve"> V</w:t>
          </w:r>
          <w:r>
            <w:rPr>
              <w:rFonts w:cs="Arial"/>
              <w:b/>
              <w:sz w:val="26"/>
              <w:szCs w:val="26"/>
              <w:lang w:eastAsia="fr-FR"/>
            </w:rPr>
            <w:t>2</w:t>
          </w:r>
        </w:p>
      </w:tc>
    </w:tr>
  </w:tbl>
  <w:p w14:paraId="5F87DBDD" w14:textId="77777777" w:rsidR="00096922" w:rsidRPr="001708AF" w:rsidRDefault="00096922" w:rsidP="004F2C89">
    <w:pPr>
      <w:pStyle w:val="En-tte"/>
      <w:ind w:left="0"/>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418" w:type="dxa"/>
      <w:tblLayout w:type="fixed"/>
      <w:tblCellMar>
        <w:left w:w="70" w:type="dxa"/>
        <w:right w:w="70" w:type="dxa"/>
      </w:tblCellMar>
      <w:tblLook w:val="0000" w:firstRow="0" w:lastRow="0" w:firstColumn="0" w:lastColumn="0" w:noHBand="0" w:noVBand="0"/>
    </w:tblPr>
    <w:tblGrid>
      <w:gridCol w:w="2338"/>
      <w:gridCol w:w="5670"/>
      <w:gridCol w:w="2410"/>
    </w:tblGrid>
    <w:tr w:rsidR="00096922" w14:paraId="2C126CB1" w14:textId="77777777">
      <w:trPr>
        <w:trHeight w:val="960"/>
      </w:trPr>
      <w:tc>
        <w:tcPr>
          <w:tcW w:w="2338" w:type="dxa"/>
          <w:vAlign w:val="center"/>
        </w:tcPr>
        <w:p w14:paraId="7A4610A5" w14:textId="77777777" w:rsidR="00096922" w:rsidRPr="004F2C89" w:rsidRDefault="00096922" w:rsidP="004F2C89">
          <w:pPr>
            <w:pStyle w:val="En-tte"/>
            <w:ind w:left="0"/>
            <w:jc w:val="center"/>
            <w:rPr>
              <w:b/>
              <w:color w:val="F79646"/>
              <w:sz w:val="48"/>
              <w:szCs w:val="48"/>
            </w:rPr>
          </w:pPr>
          <w:r w:rsidRPr="004F2C89">
            <w:rPr>
              <w:b/>
              <w:noProof/>
              <w:color w:val="F79646"/>
              <w:sz w:val="48"/>
              <w:szCs w:val="48"/>
              <w:lang w:eastAsia="fr-FR"/>
            </w:rPr>
            <w:t>DSI</w:t>
          </w:r>
        </w:p>
      </w:tc>
      <w:tc>
        <w:tcPr>
          <w:tcW w:w="5670" w:type="dxa"/>
          <w:vAlign w:val="center"/>
        </w:tcPr>
        <w:p w14:paraId="6CF9953B" w14:textId="77777777" w:rsidR="00096922" w:rsidRDefault="00096922" w:rsidP="004F2C89">
          <w:pPr>
            <w:tabs>
              <w:tab w:val="center" w:pos="4536"/>
              <w:tab w:val="right" w:pos="9072"/>
            </w:tabs>
            <w:ind w:left="-70"/>
            <w:jc w:val="center"/>
            <w:rPr>
              <w:lang w:eastAsia="fr-FR"/>
            </w:rPr>
          </w:pPr>
          <w:r w:rsidRPr="00881513">
            <w:rPr>
              <w:rFonts w:cs="Arial"/>
              <w:b/>
              <w:bCs/>
              <w:sz w:val="36"/>
              <w:szCs w:val="36"/>
              <w:lang w:eastAsia="fr-FR"/>
            </w:rPr>
            <w:t>Conservatoire National des Arts et Métiers</w:t>
          </w:r>
        </w:p>
      </w:tc>
      <w:tc>
        <w:tcPr>
          <w:tcW w:w="2410" w:type="dxa"/>
          <w:vAlign w:val="center"/>
        </w:tcPr>
        <w:p w14:paraId="3DDEEC0C" w14:textId="77777777" w:rsidR="00096922" w:rsidRPr="004F2C89" w:rsidRDefault="00096922" w:rsidP="004F2C89">
          <w:pPr>
            <w:pStyle w:val="En-tte"/>
            <w:ind w:left="72"/>
          </w:pPr>
          <w:r>
            <w:rPr>
              <w:noProof/>
              <w:lang w:eastAsia="fr-FR"/>
            </w:rPr>
            <w:drawing>
              <wp:inline distT="0" distB="0" distL="0" distR="0" wp14:anchorId="1A0CF7D2" wp14:editId="7E8BED81">
                <wp:extent cx="1448435" cy="263525"/>
                <wp:effectExtent l="25400" t="0" r="0" b="0"/>
                <wp:docPr id="54" name="Image 2" descr="T:\20-Conception Détaillée\DTE - Editions\Référentiels\Logos\LOGOCNAM.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T:\20-Conception Détaillée\DTE - Editions\Référentiels\Logos\LOGOCNAM.bmp"/>
                        <pic:cNvPicPr>
                          <a:picLocks noChangeAspect="1" noChangeArrowheads="1"/>
                        </pic:cNvPicPr>
                      </pic:nvPicPr>
                      <pic:blipFill>
                        <a:blip r:embed="rId1"/>
                        <a:srcRect/>
                        <a:stretch>
                          <a:fillRect/>
                        </a:stretch>
                      </pic:blipFill>
                      <pic:spPr bwMode="auto">
                        <a:xfrm>
                          <a:off x="0" y="0"/>
                          <a:ext cx="1448435" cy="263525"/>
                        </a:xfrm>
                        <a:prstGeom prst="rect">
                          <a:avLst/>
                        </a:prstGeom>
                        <a:noFill/>
                        <a:ln w="9525">
                          <a:noFill/>
                          <a:miter lim="800000"/>
                          <a:headEnd/>
                          <a:tailEnd/>
                        </a:ln>
                      </pic:spPr>
                    </pic:pic>
                  </a:graphicData>
                </a:graphic>
              </wp:inline>
            </w:drawing>
          </w:r>
        </w:p>
      </w:tc>
    </w:tr>
    <w:tr w:rsidR="00096922" w14:paraId="1452369D" w14:textId="77777777">
      <w:trPr>
        <w:trHeight w:val="433"/>
      </w:trPr>
      <w:tc>
        <w:tcPr>
          <w:tcW w:w="10418" w:type="dxa"/>
          <w:gridSpan w:val="3"/>
          <w:vAlign w:val="center"/>
        </w:tcPr>
        <w:p w14:paraId="59E07E18" w14:textId="1C0D4E72" w:rsidR="00096922" w:rsidRPr="004F2C89" w:rsidRDefault="00096922" w:rsidP="00830C1B">
          <w:pPr>
            <w:pStyle w:val="En-tte"/>
            <w:tabs>
              <w:tab w:val="clear" w:pos="9072"/>
            </w:tabs>
            <w:jc w:val="center"/>
            <w:rPr>
              <w:szCs w:val="22"/>
            </w:rPr>
          </w:pPr>
          <w:r w:rsidRPr="004F2C89">
            <w:rPr>
              <w:rFonts w:cs="Arial"/>
              <w:b/>
              <w:sz w:val="26"/>
              <w:szCs w:val="26"/>
              <w:lang w:eastAsia="fr-FR"/>
            </w:rPr>
            <w:t xml:space="preserve">Projet </w:t>
          </w:r>
          <w:r>
            <w:rPr>
              <w:rFonts w:cs="Arial"/>
              <w:b/>
              <w:sz w:val="26"/>
              <w:szCs w:val="26"/>
              <w:lang w:eastAsia="fr-FR"/>
            </w:rPr>
            <w:t>Paiement en ligne</w:t>
          </w:r>
          <w:r w:rsidRPr="004F2C89">
            <w:rPr>
              <w:rFonts w:cs="Arial"/>
              <w:b/>
              <w:sz w:val="26"/>
              <w:szCs w:val="26"/>
              <w:lang w:eastAsia="fr-FR"/>
            </w:rPr>
            <w:t xml:space="preserve"> V</w:t>
          </w:r>
          <w:r>
            <w:rPr>
              <w:rFonts w:cs="Arial"/>
              <w:b/>
              <w:sz w:val="26"/>
              <w:szCs w:val="26"/>
              <w:lang w:eastAsia="fr-FR"/>
            </w:rPr>
            <w:t>2</w:t>
          </w:r>
        </w:p>
      </w:tc>
    </w:tr>
  </w:tbl>
  <w:p w14:paraId="3105DAFC" w14:textId="77777777" w:rsidR="00096922" w:rsidRPr="007530DC" w:rsidRDefault="00096922" w:rsidP="004F2C89">
    <w:pPr>
      <w:pStyle w:val="En-tte"/>
      <w:ind w:left="0"/>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14E91E" w14:textId="77777777" w:rsidR="00096922" w:rsidRDefault="00096922" w:rsidP="004F2C89"/>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9A6C9C8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DF101806"/>
    <w:lvl w:ilvl="0">
      <w:start w:val="1"/>
      <w:numFmt w:val="decimal"/>
      <w:lvlText w:val="%1."/>
      <w:lvlJc w:val="left"/>
      <w:pPr>
        <w:tabs>
          <w:tab w:val="num" w:pos="1492"/>
        </w:tabs>
        <w:ind w:left="1492" w:hanging="360"/>
      </w:pPr>
    </w:lvl>
  </w:abstractNum>
  <w:abstractNum w:abstractNumId="2">
    <w:nsid w:val="FFFFFF7D"/>
    <w:multiLevelType w:val="singleLevel"/>
    <w:tmpl w:val="EB2800E8"/>
    <w:lvl w:ilvl="0">
      <w:start w:val="1"/>
      <w:numFmt w:val="decimal"/>
      <w:lvlText w:val="%1."/>
      <w:lvlJc w:val="left"/>
      <w:pPr>
        <w:tabs>
          <w:tab w:val="num" w:pos="1209"/>
        </w:tabs>
        <w:ind w:left="1209" w:hanging="360"/>
      </w:pPr>
    </w:lvl>
  </w:abstractNum>
  <w:abstractNum w:abstractNumId="3">
    <w:nsid w:val="FFFFFF7E"/>
    <w:multiLevelType w:val="singleLevel"/>
    <w:tmpl w:val="00E6FA08"/>
    <w:lvl w:ilvl="0">
      <w:start w:val="1"/>
      <w:numFmt w:val="decimal"/>
      <w:lvlText w:val="%1."/>
      <w:lvlJc w:val="left"/>
      <w:pPr>
        <w:tabs>
          <w:tab w:val="num" w:pos="926"/>
        </w:tabs>
        <w:ind w:left="926" w:hanging="360"/>
      </w:pPr>
    </w:lvl>
  </w:abstractNum>
  <w:abstractNum w:abstractNumId="4">
    <w:nsid w:val="FFFFFF7F"/>
    <w:multiLevelType w:val="singleLevel"/>
    <w:tmpl w:val="BDC6F360"/>
    <w:lvl w:ilvl="0">
      <w:start w:val="1"/>
      <w:numFmt w:val="decimal"/>
      <w:lvlText w:val="%1."/>
      <w:lvlJc w:val="left"/>
      <w:pPr>
        <w:tabs>
          <w:tab w:val="num" w:pos="643"/>
        </w:tabs>
        <w:ind w:left="643" w:hanging="360"/>
      </w:pPr>
    </w:lvl>
  </w:abstractNum>
  <w:abstractNum w:abstractNumId="5">
    <w:nsid w:val="FFFFFF80"/>
    <w:multiLevelType w:val="singleLevel"/>
    <w:tmpl w:val="602E276A"/>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F81267A8"/>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E5A8EA52"/>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1C568E4E"/>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17685368"/>
    <w:lvl w:ilvl="0">
      <w:start w:val="1"/>
      <w:numFmt w:val="decimal"/>
      <w:lvlText w:val="%1."/>
      <w:lvlJc w:val="left"/>
      <w:pPr>
        <w:tabs>
          <w:tab w:val="num" w:pos="360"/>
        </w:tabs>
        <w:ind w:left="360" w:hanging="360"/>
      </w:pPr>
    </w:lvl>
  </w:abstractNum>
  <w:abstractNum w:abstractNumId="10">
    <w:nsid w:val="FFFFFF89"/>
    <w:multiLevelType w:val="singleLevel"/>
    <w:tmpl w:val="F146B694"/>
    <w:lvl w:ilvl="0">
      <w:start w:val="1"/>
      <w:numFmt w:val="bullet"/>
      <w:lvlText w:val=""/>
      <w:lvlJc w:val="left"/>
      <w:pPr>
        <w:tabs>
          <w:tab w:val="num" w:pos="360"/>
        </w:tabs>
        <w:ind w:left="360" w:hanging="360"/>
      </w:pPr>
      <w:rPr>
        <w:rFonts w:ascii="Symbol" w:hAnsi="Symbol" w:hint="default"/>
      </w:rPr>
    </w:lvl>
  </w:abstractNum>
  <w:abstractNum w:abstractNumId="11">
    <w:nsid w:val="FFFFFFFE"/>
    <w:multiLevelType w:val="singleLevel"/>
    <w:tmpl w:val="00DC3BC2"/>
    <w:lvl w:ilvl="0">
      <w:numFmt w:val="decimal"/>
      <w:pStyle w:val="Resumetitre"/>
      <w:lvlText w:val="*"/>
      <w:lvlJc w:val="left"/>
      <w:pPr>
        <w:ind w:left="0" w:firstLine="0"/>
      </w:pPr>
    </w:lvl>
  </w:abstractNum>
  <w:abstractNum w:abstractNumId="12">
    <w:nsid w:val="00000001"/>
    <w:multiLevelType w:val="multilevel"/>
    <w:tmpl w:val="9F38D8F4"/>
    <w:name w:val="Outline"/>
    <w:lvl w:ilvl="0">
      <w:start w:val="1"/>
      <w:numFmt w:val="decimal"/>
      <w:lvlText w:val="%1"/>
      <w:lvlJc w:val="left"/>
      <w:pPr>
        <w:tabs>
          <w:tab w:val="num" w:pos="3268"/>
        </w:tabs>
        <w:ind w:left="3268" w:hanging="432"/>
      </w:pPr>
      <w:rPr>
        <w:rFonts w:hint="default"/>
      </w:rPr>
    </w:lvl>
    <w:lvl w:ilvl="1">
      <w:start w:val="1"/>
      <w:numFmt w:val="decimal"/>
      <w:lvlText w:val="%1.%2"/>
      <w:lvlJc w:val="left"/>
      <w:pPr>
        <w:tabs>
          <w:tab w:val="num" w:pos="0"/>
        </w:tabs>
        <w:ind w:left="567" w:hanging="567"/>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224"/>
        </w:tabs>
        <w:ind w:left="1224" w:hanging="864"/>
      </w:pPr>
      <w:rPr>
        <w:rFonts w:hint="default"/>
      </w:rPr>
    </w:lvl>
    <w:lvl w:ilvl="4">
      <w:start w:val="1"/>
      <w:numFmt w:val="lowerLetter"/>
      <w:lvlText w:val="%5."/>
      <w:lvlJc w:val="left"/>
      <w:pPr>
        <w:tabs>
          <w:tab w:val="num" w:pos="1368"/>
        </w:tabs>
        <w:ind w:left="1368" w:hanging="1008"/>
      </w:pPr>
      <w:rPr>
        <w:rFonts w:hint="default"/>
      </w:rPr>
    </w:lvl>
    <w:lvl w:ilvl="5">
      <w:start w:val="1"/>
      <w:numFmt w:val="decimal"/>
      <w:lvlText w:val="%1.%2.%3.%4.%5.%6"/>
      <w:lvlJc w:val="left"/>
      <w:pPr>
        <w:tabs>
          <w:tab w:val="num" w:pos="1512"/>
        </w:tabs>
        <w:ind w:left="1512" w:hanging="1152"/>
      </w:pPr>
      <w:rPr>
        <w:rFonts w:hint="default"/>
      </w:rPr>
    </w:lvl>
    <w:lvl w:ilvl="6">
      <w:start w:val="1"/>
      <w:numFmt w:val="decimal"/>
      <w:lvlText w:val="%1.%2.%3.%4.%5.%6.%7"/>
      <w:lvlJc w:val="left"/>
      <w:pPr>
        <w:tabs>
          <w:tab w:val="num" w:pos="1656"/>
        </w:tabs>
        <w:ind w:left="1656" w:hanging="1296"/>
      </w:pPr>
      <w:rPr>
        <w:rFonts w:hint="default"/>
      </w:rPr>
    </w:lvl>
    <w:lvl w:ilvl="7">
      <w:start w:val="1"/>
      <w:numFmt w:val="decimal"/>
      <w:lvlText w:val="%1.%2.%3.%4.%5.%6.%7.%8"/>
      <w:lvlJc w:val="left"/>
      <w:pPr>
        <w:tabs>
          <w:tab w:val="num" w:pos="1800"/>
        </w:tabs>
        <w:ind w:left="1800" w:hanging="1440"/>
      </w:pPr>
      <w:rPr>
        <w:rFonts w:hint="default"/>
      </w:rPr>
    </w:lvl>
    <w:lvl w:ilvl="8">
      <w:start w:val="1"/>
      <w:numFmt w:val="decimal"/>
      <w:lvlText w:val="%1.%2.%3.%4.%5.%6.%7.%8.%9"/>
      <w:lvlJc w:val="left"/>
      <w:pPr>
        <w:tabs>
          <w:tab w:val="num" w:pos="1944"/>
        </w:tabs>
        <w:ind w:left="1944" w:hanging="1584"/>
      </w:pPr>
      <w:rPr>
        <w:rFonts w:hint="default"/>
      </w:rPr>
    </w:lvl>
  </w:abstractNum>
  <w:abstractNum w:abstractNumId="13">
    <w:nsid w:val="00000002"/>
    <w:multiLevelType w:val="multilevel"/>
    <w:tmpl w:val="00000002"/>
    <w:name w:val="WW8Num2"/>
    <w:lvl w:ilvl="0">
      <w:start w:val="1"/>
      <w:numFmt w:val="upperRoman"/>
      <w:lvlText w:val="%1."/>
      <w:lvlJc w:val="right"/>
      <w:pPr>
        <w:tabs>
          <w:tab w:val="num" w:pos="851"/>
        </w:tabs>
        <w:ind w:left="851"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nsid w:val="00000003"/>
    <w:multiLevelType w:val="singleLevel"/>
    <w:tmpl w:val="00000003"/>
    <w:name w:val="WW8Num3"/>
    <w:lvl w:ilvl="0">
      <w:start w:val="1"/>
      <w:numFmt w:val="bullet"/>
      <w:pStyle w:val="E1"/>
      <w:lvlText w:val=""/>
      <w:lvlJc w:val="left"/>
      <w:pPr>
        <w:tabs>
          <w:tab w:val="num" w:pos="1105"/>
        </w:tabs>
        <w:ind w:left="1105" w:hanging="397"/>
      </w:pPr>
      <w:rPr>
        <w:rFonts w:ascii="Symbol" w:hAnsi="Symbol"/>
        <w:sz w:val="18"/>
      </w:rPr>
    </w:lvl>
  </w:abstractNum>
  <w:abstractNum w:abstractNumId="15">
    <w:nsid w:val="00000004"/>
    <w:multiLevelType w:val="multilevel"/>
    <w:tmpl w:val="C16E151A"/>
    <w:name w:val="WW8Num4"/>
    <w:lvl w:ilvl="0">
      <w:start w:val="1"/>
      <w:numFmt w:val="upperRoman"/>
      <w:lvlText w:val="%1."/>
      <w:lvlJc w:val="right"/>
      <w:pPr>
        <w:tabs>
          <w:tab w:val="num" w:pos="851"/>
        </w:tabs>
        <w:ind w:left="851" w:hanging="283"/>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nsid w:val="00000005"/>
    <w:multiLevelType w:val="multilevel"/>
    <w:tmpl w:val="00000005"/>
    <w:name w:val="WW8Num5"/>
    <w:lvl w:ilvl="0">
      <w:start w:val="1"/>
      <w:numFmt w:val="upperRoman"/>
      <w:lvlText w:val="%1."/>
      <w:lvlJc w:val="right"/>
      <w:pPr>
        <w:tabs>
          <w:tab w:val="num" w:pos="851"/>
        </w:tabs>
        <w:ind w:left="851" w:hanging="283"/>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nsid w:val="00000007"/>
    <w:multiLevelType w:val="singleLevel"/>
    <w:tmpl w:val="00000007"/>
    <w:name w:val="WW8Num7"/>
    <w:lvl w:ilvl="0">
      <w:start w:val="1"/>
      <w:numFmt w:val="upperRoman"/>
      <w:lvlText w:val="%1."/>
      <w:lvlJc w:val="right"/>
      <w:pPr>
        <w:tabs>
          <w:tab w:val="num" w:pos="897"/>
        </w:tabs>
        <w:ind w:left="897" w:hanging="180"/>
      </w:pPr>
    </w:lvl>
  </w:abstractNum>
  <w:abstractNum w:abstractNumId="18">
    <w:nsid w:val="00000008"/>
    <w:multiLevelType w:val="singleLevel"/>
    <w:tmpl w:val="00000008"/>
    <w:name w:val="WW8Num8"/>
    <w:lvl w:ilvl="0">
      <w:start w:val="1"/>
      <w:numFmt w:val="upperRoman"/>
      <w:lvlText w:val="%1."/>
      <w:lvlJc w:val="right"/>
      <w:pPr>
        <w:tabs>
          <w:tab w:val="num" w:pos="1314"/>
        </w:tabs>
        <w:ind w:left="1314" w:hanging="180"/>
      </w:pPr>
    </w:lvl>
  </w:abstractNum>
  <w:abstractNum w:abstractNumId="19">
    <w:nsid w:val="08F95E5A"/>
    <w:multiLevelType w:val="hybridMultilevel"/>
    <w:tmpl w:val="179289F4"/>
    <w:lvl w:ilvl="0" w:tplc="040C000F">
      <w:start w:val="1"/>
      <w:numFmt w:val="decimal"/>
      <w:lvlText w:val="%1."/>
      <w:lvlJc w:val="left"/>
      <w:pPr>
        <w:ind w:left="1077" w:hanging="360"/>
      </w:pPr>
    </w:lvl>
    <w:lvl w:ilvl="1" w:tplc="040C0019" w:tentative="1">
      <w:start w:val="1"/>
      <w:numFmt w:val="lowerLetter"/>
      <w:lvlText w:val="%2."/>
      <w:lvlJc w:val="left"/>
      <w:pPr>
        <w:ind w:left="1797" w:hanging="360"/>
      </w:pPr>
    </w:lvl>
    <w:lvl w:ilvl="2" w:tplc="040C001B" w:tentative="1">
      <w:start w:val="1"/>
      <w:numFmt w:val="lowerRoman"/>
      <w:lvlText w:val="%3."/>
      <w:lvlJc w:val="right"/>
      <w:pPr>
        <w:ind w:left="2517" w:hanging="180"/>
      </w:pPr>
    </w:lvl>
    <w:lvl w:ilvl="3" w:tplc="040C000F" w:tentative="1">
      <w:start w:val="1"/>
      <w:numFmt w:val="decimal"/>
      <w:lvlText w:val="%4."/>
      <w:lvlJc w:val="left"/>
      <w:pPr>
        <w:ind w:left="3237" w:hanging="360"/>
      </w:pPr>
    </w:lvl>
    <w:lvl w:ilvl="4" w:tplc="040C0019" w:tentative="1">
      <w:start w:val="1"/>
      <w:numFmt w:val="lowerLetter"/>
      <w:lvlText w:val="%5."/>
      <w:lvlJc w:val="left"/>
      <w:pPr>
        <w:ind w:left="3957" w:hanging="360"/>
      </w:pPr>
    </w:lvl>
    <w:lvl w:ilvl="5" w:tplc="040C001B" w:tentative="1">
      <w:start w:val="1"/>
      <w:numFmt w:val="lowerRoman"/>
      <w:lvlText w:val="%6."/>
      <w:lvlJc w:val="right"/>
      <w:pPr>
        <w:ind w:left="4677" w:hanging="180"/>
      </w:pPr>
    </w:lvl>
    <w:lvl w:ilvl="6" w:tplc="040C000F" w:tentative="1">
      <w:start w:val="1"/>
      <w:numFmt w:val="decimal"/>
      <w:lvlText w:val="%7."/>
      <w:lvlJc w:val="left"/>
      <w:pPr>
        <w:ind w:left="5397" w:hanging="360"/>
      </w:pPr>
    </w:lvl>
    <w:lvl w:ilvl="7" w:tplc="040C0019" w:tentative="1">
      <w:start w:val="1"/>
      <w:numFmt w:val="lowerLetter"/>
      <w:lvlText w:val="%8."/>
      <w:lvlJc w:val="left"/>
      <w:pPr>
        <w:ind w:left="6117" w:hanging="360"/>
      </w:pPr>
    </w:lvl>
    <w:lvl w:ilvl="8" w:tplc="040C001B" w:tentative="1">
      <w:start w:val="1"/>
      <w:numFmt w:val="lowerRoman"/>
      <w:lvlText w:val="%9."/>
      <w:lvlJc w:val="right"/>
      <w:pPr>
        <w:ind w:left="6837" w:hanging="180"/>
      </w:pPr>
    </w:lvl>
  </w:abstractNum>
  <w:abstractNum w:abstractNumId="20">
    <w:nsid w:val="0BAF5D41"/>
    <w:multiLevelType w:val="singleLevel"/>
    <w:tmpl w:val="4184F69E"/>
    <w:lvl w:ilvl="0">
      <w:start w:val="1"/>
      <w:numFmt w:val="bullet"/>
      <w:pStyle w:val="Teamlog-Retrait1"/>
      <w:lvlText w:val=""/>
      <w:lvlJc w:val="left"/>
      <w:pPr>
        <w:tabs>
          <w:tab w:val="num" w:pos="360"/>
        </w:tabs>
        <w:ind w:left="284" w:hanging="284"/>
      </w:pPr>
      <w:rPr>
        <w:rFonts w:ascii="Symbol" w:hAnsi="Symbol" w:hint="default"/>
      </w:rPr>
    </w:lvl>
  </w:abstractNum>
  <w:abstractNum w:abstractNumId="21">
    <w:nsid w:val="0C920098"/>
    <w:multiLevelType w:val="hybridMultilevel"/>
    <w:tmpl w:val="E332A44C"/>
    <w:name w:val="WW8Num12"/>
    <w:lvl w:ilvl="0" w:tplc="034CC4A0">
      <w:numFmt w:val="bullet"/>
      <w:lvlText w:val="-"/>
      <w:lvlJc w:val="left"/>
      <w:pPr>
        <w:tabs>
          <w:tab w:val="num" w:pos="1299"/>
        </w:tabs>
        <w:ind w:left="1299" w:hanging="360"/>
      </w:pPr>
      <w:rPr>
        <w:rFonts w:ascii="Verdana" w:eastAsia="Times New Roman" w:hAnsi="Verdana" w:cs="Times New Roman" w:hint="default"/>
      </w:rPr>
    </w:lvl>
    <w:lvl w:ilvl="1" w:tplc="D9F2A770">
      <w:start w:val="1"/>
      <w:numFmt w:val="bullet"/>
      <w:lvlText w:val="o"/>
      <w:lvlJc w:val="left"/>
      <w:pPr>
        <w:tabs>
          <w:tab w:val="num" w:pos="1797"/>
        </w:tabs>
        <w:ind w:left="1797" w:hanging="360"/>
      </w:pPr>
      <w:rPr>
        <w:rFonts w:ascii="Courier New" w:hAnsi="Courier New" w:cs="Symbol" w:hint="default"/>
      </w:rPr>
    </w:lvl>
    <w:lvl w:ilvl="2" w:tplc="E304D732" w:tentative="1">
      <w:start w:val="1"/>
      <w:numFmt w:val="bullet"/>
      <w:lvlText w:val=""/>
      <w:lvlJc w:val="left"/>
      <w:pPr>
        <w:tabs>
          <w:tab w:val="num" w:pos="2517"/>
        </w:tabs>
        <w:ind w:left="2517" w:hanging="360"/>
      </w:pPr>
      <w:rPr>
        <w:rFonts w:ascii="Wingdings" w:hAnsi="Wingdings" w:hint="default"/>
      </w:rPr>
    </w:lvl>
    <w:lvl w:ilvl="3" w:tplc="17A22736" w:tentative="1">
      <w:start w:val="1"/>
      <w:numFmt w:val="bullet"/>
      <w:lvlText w:val=""/>
      <w:lvlJc w:val="left"/>
      <w:pPr>
        <w:tabs>
          <w:tab w:val="num" w:pos="3237"/>
        </w:tabs>
        <w:ind w:left="3237" w:hanging="360"/>
      </w:pPr>
      <w:rPr>
        <w:rFonts w:ascii="Symbol" w:hAnsi="Symbol" w:hint="default"/>
      </w:rPr>
    </w:lvl>
    <w:lvl w:ilvl="4" w:tplc="C07CED06" w:tentative="1">
      <w:start w:val="1"/>
      <w:numFmt w:val="bullet"/>
      <w:lvlText w:val="o"/>
      <w:lvlJc w:val="left"/>
      <w:pPr>
        <w:tabs>
          <w:tab w:val="num" w:pos="3957"/>
        </w:tabs>
        <w:ind w:left="3957" w:hanging="360"/>
      </w:pPr>
      <w:rPr>
        <w:rFonts w:ascii="Courier New" w:hAnsi="Courier New" w:cs="Symbol" w:hint="default"/>
      </w:rPr>
    </w:lvl>
    <w:lvl w:ilvl="5" w:tplc="ABA8C984" w:tentative="1">
      <w:start w:val="1"/>
      <w:numFmt w:val="bullet"/>
      <w:lvlText w:val=""/>
      <w:lvlJc w:val="left"/>
      <w:pPr>
        <w:tabs>
          <w:tab w:val="num" w:pos="4677"/>
        </w:tabs>
        <w:ind w:left="4677" w:hanging="360"/>
      </w:pPr>
      <w:rPr>
        <w:rFonts w:ascii="Wingdings" w:hAnsi="Wingdings" w:hint="default"/>
      </w:rPr>
    </w:lvl>
    <w:lvl w:ilvl="6" w:tplc="7DDE5184" w:tentative="1">
      <w:start w:val="1"/>
      <w:numFmt w:val="bullet"/>
      <w:lvlText w:val=""/>
      <w:lvlJc w:val="left"/>
      <w:pPr>
        <w:tabs>
          <w:tab w:val="num" w:pos="5397"/>
        </w:tabs>
        <w:ind w:left="5397" w:hanging="360"/>
      </w:pPr>
      <w:rPr>
        <w:rFonts w:ascii="Symbol" w:hAnsi="Symbol" w:hint="default"/>
      </w:rPr>
    </w:lvl>
    <w:lvl w:ilvl="7" w:tplc="C12413A2" w:tentative="1">
      <w:start w:val="1"/>
      <w:numFmt w:val="bullet"/>
      <w:lvlText w:val="o"/>
      <w:lvlJc w:val="left"/>
      <w:pPr>
        <w:tabs>
          <w:tab w:val="num" w:pos="6117"/>
        </w:tabs>
        <w:ind w:left="6117" w:hanging="360"/>
      </w:pPr>
      <w:rPr>
        <w:rFonts w:ascii="Courier New" w:hAnsi="Courier New" w:cs="Symbol" w:hint="default"/>
      </w:rPr>
    </w:lvl>
    <w:lvl w:ilvl="8" w:tplc="7262B26E" w:tentative="1">
      <w:start w:val="1"/>
      <w:numFmt w:val="bullet"/>
      <w:lvlText w:val=""/>
      <w:lvlJc w:val="left"/>
      <w:pPr>
        <w:tabs>
          <w:tab w:val="num" w:pos="6837"/>
        </w:tabs>
        <w:ind w:left="6837" w:hanging="360"/>
      </w:pPr>
      <w:rPr>
        <w:rFonts w:ascii="Wingdings" w:hAnsi="Wingdings" w:hint="default"/>
      </w:rPr>
    </w:lvl>
  </w:abstractNum>
  <w:abstractNum w:abstractNumId="22">
    <w:nsid w:val="0FB84307"/>
    <w:multiLevelType w:val="singleLevel"/>
    <w:tmpl w:val="C15C70B8"/>
    <w:lvl w:ilvl="0">
      <w:start w:val="1"/>
      <w:numFmt w:val="bullet"/>
      <w:pStyle w:val="Puce1"/>
      <w:lvlText w:val=""/>
      <w:lvlJc w:val="left"/>
      <w:pPr>
        <w:tabs>
          <w:tab w:val="num" w:pos="454"/>
        </w:tabs>
        <w:ind w:left="454" w:hanging="454"/>
      </w:pPr>
      <w:rPr>
        <w:rFonts w:ascii="Symbol" w:hAnsi="Symbol" w:hint="default"/>
      </w:rPr>
    </w:lvl>
  </w:abstractNum>
  <w:abstractNum w:abstractNumId="23">
    <w:nsid w:val="10BE0387"/>
    <w:multiLevelType w:val="hybridMultilevel"/>
    <w:tmpl w:val="112C2DD8"/>
    <w:lvl w:ilvl="0" w:tplc="040C000B">
      <w:start w:val="1"/>
      <w:numFmt w:val="bullet"/>
      <w:lvlText w:val=""/>
      <w:lvlJc w:val="left"/>
      <w:pPr>
        <w:ind w:left="1077" w:hanging="360"/>
      </w:pPr>
      <w:rPr>
        <w:rFonts w:ascii="Wingdings" w:hAnsi="Wingdings" w:hint="default"/>
      </w:rPr>
    </w:lvl>
    <w:lvl w:ilvl="1" w:tplc="040C0003" w:tentative="1">
      <w:start w:val="1"/>
      <w:numFmt w:val="bullet"/>
      <w:lvlText w:val="o"/>
      <w:lvlJc w:val="left"/>
      <w:pPr>
        <w:ind w:left="1797" w:hanging="360"/>
      </w:pPr>
      <w:rPr>
        <w:rFonts w:ascii="Courier New" w:hAnsi="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24">
    <w:nsid w:val="2B355661"/>
    <w:multiLevelType w:val="hybridMultilevel"/>
    <w:tmpl w:val="1C1A7EAC"/>
    <w:lvl w:ilvl="0" w:tplc="040C000B">
      <w:start w:val="1"/>
      <w:numFmt w:val="bullet"/>
      <w:lvlText w:val=""/>
      <w:lvlJc w:val="left"/>
      <w:pPr>
        <w:ind w:left="1077" w:hanging="360"/>
      </w:pPr>
      <w:rPr>
        <w:rFonts w:ascii="Wingdings" w:hAnsi="Wingdings" w:hint="default"/>
      </w:rPr>
    </w:lvl>
    <w:lvl w:ilvl="1" w:tplc="040C0003">
      <w:start w:val="1"/>
      <w:numFmt w:val="bullet"/>
      <w:lvlText w:val="o"/>
      <w:lvlJc w:val="left"/>
      <w:pPr>
        <w:ind w:left="1797" w:hanging="360"/>
      </w:pPr>
      <w:rPr>
        <w:rFonts w:ascii="Courier New" w:hAnsi="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25">
    <w:nsid w:val="31485069"/>
    <w:multiLevelType w:val="hybridMultilevel"/>
    <w:tmpl w:val="254AEEDC"/>
    <w:lvl w:ilvl="0" w:tplc="040C000B">
      <w:start w:val="1"/>
      <w:numFmt w:val="bullet"/>
      <w:lvlText w:val=""/>
      <w:lvlJc w:val="left"/>
      <w:pPr>
        <w:ind w:left="1077" w:hanging="360"/>
      </w:pPr>
      <w:rPr>
        <w:rFonts w:ascii="Wingdings" w:hAnsi="Wingdings" w:hint="default"/>
      </w:rPr>
    </w:lvl>
    <w:lvl w:ilvl="1" w:tplc="040C0003" w:tentative="1">
      <w:start w:val="1"/>
      <w:numFmt w:val="bullet"/>
      <w:lvlText w:val="o"/>
      <w:lvlJc w:val="left"/>
      <w:pPr>
        <w:ind w:left="1797" w:hanging="360"/>
      </w:pPr>
      <w:rPr>
        <w:rFonts w:ascii="Courier New" w:hAnsi="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26">
    <w:nsid w:val="31A6752D"/>
    <w:multiLevelType w:val="hybridMultilevel"/>
    <w:tmpl w:val="1D7ED59A"/>
    <w:lvl w:ilvl="0" w:tplc="040C000B">
      <w:start w:val="1"/>
      <w:numFmt w:val="bullet"/>
      <w:lvlText w:val=""/>
      <w:lvlJc w:val="left"/>
      <w:pPr>
        <w:ind w:left="1077" w:hanging="360"/>
      </w:pPr>
      <w:rPr>
        <w:rFonts w:ascii="Wingdings" w:hAnsi="Wingdings" w:hint="default"/>
      </w:rPr>
    </w:lvl>
    <w:lvl w:ilvl="1" w:tplc="040C0003" w:tentative="1">
      <w:start w:val="1"/>
      <w:numFmt w:val="bullet"/>
      <w:lvlText w:val="o"/>
      <w:lvlJc w:val="left"/>
      <w:pPr>
        <w:ind w:left="1797" w:hanging="360"/>
      </w:pPr>
      <w:rPr>
        <w:rFonts w:ascii="Courier New" w:hAnsi="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27">
    <w:nsid w:val="33BE307E"/>
    <w:multiLevelType w:val="hybridMultilevel"/>
    <w:tmpl w:val="3CBEC7F0"/>
    <w:lvl w:ilvl="0" w:tplc="040C000B">
      <w:start w:val="1"/>
      <w:numFmt w:val="bullet"/>
      <w:lvlText w:val=""/>
      <w:lvlJc w:val="left"/>
      <w:pPr>
        <w:ind w:left="1077" w:hanging="360"/>
      </w:pPr>
      <w:rPr>
        <w:rFonts w:ascii="Wingdings" w:hAnsi="Wingdings" w:hint="default"/>
      </w:rPr>
    </w:lvl>
    <w:lvl w:ilvl="1" w:tplc="040C0003" w:tentative="1">
      <w:start w:val="1"/>
      <w:numFmt w:val="bullet"/>
      <w:lvlText w:val="o"/>
      <w:lvlJc w:val="left"/>
      <w:pPr>
        <w:ind w:left="1797" w:hanging="360"/>
      </w:pPr>
      <w:rPr>
        <w:rFonts w:ascii="Courier New" w:hAnsi="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28">
    <w:nsid w:val="3A9F23C4"/>
    <w:multiLevelType w:val="hybridMultilevel"/>
    <w:tmpl w:val="93B88A10"/>
    <w:lvl w:ilvl="0" w:tplc="040C000B">
      <w:start w:val="1"/>
      <w:numFmt w:val="bullet"/>
      <w:lvlText w:val=""/>
      <w:lvlJc w:val="left"/>
      <w:pPr>
        <w:ind w:left="1077" w:hanging="360"/>
      </w:pPr>
      <w:rPr>
        <w:rFonts w:ascii="Wingdings" w:hAnsi="Wingdings" w:hint="default"/>
      </w:rPr>
    </w:lvl>
    <w:lvl w:ilvl="1" w:tplc="040C0003" w:tentative="1">
      <w:start w:val="1"/>
      <w:numFmt w:val="bullet"/>
      <w:lvlText w:val="o"/>
      <w:lvlJc w:val="left"/>
      <w:pPr>
        <w:ind w:left="1797" w:hanging="360"/>
      </w:pPr>
      <w:rPr>
        <w:rFonts w:ascii="Courier New" w:hAnsi="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29">
    <w:nsid w:val="44177B37"/>
    <w:multiLevelType w:val="multilevel"/>
    <w:tmpl w:val="5B265B82"/>
    <w:lvl w:ilvl="0">
      <w:start w:val="1"/>
      <w:numFmt w:val="decimal"/>
      <w:pStyle w:val="Titre1"/>
      <w:lvlText w:val="%1"/>
      <w:lvlJc w:val="left"/>
      <w:pPr>
        <w:ind w:left="432" w:hanging="432"/>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3556" w:hanging="720"/>
      </w:pPr>
      <w:rPr>
        <w:rFonts w:hint="default"/>
      </w:rPr>
    </w:lvl>
    <w:lvl w:ilvl="3">
      <w:start w:val="1"/>
      <w:numFmt w:val="decimal"/>
      <w:pStyle w:val="Titre4"/>
      <w:lvlText w:val="%1.%2.%3.%4"/>
      <w:lvlJc w:val="left"/>
      <w:pPr>
        <w:ind w:left="864" w:hanging="864"/>
      </w:pPr>
      <w:rPr>
        <w:rFonts w:hint="default"/>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30">
    <w:nsid w:val="44EE2604"/>
    <w:multiLevelType w:val="multilevel"/>
    <w:tmpl w:val="00000005"/>
    <w:name w:val="WW8Num52"/>
    <w:lvl w:ilvl="0">
      <w:start w:val="1"/>
      <w:numFmt w:val="upperRoman"/>
      <w:lvlText w:val="%1."/>
      <w:lvlJc w:val="right"/>
      <w:pPr>
        <w:tabs>
          <w:tab w:val="num" w:pos="851"/>
        </w:tabs>
        <w:ind w:left="851" w:hanging="283"/>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1">
    <w:nsid w:val="4C03542D"/>
    <w:multiLevelType w:val="hybridMultilevel"/>
    <w:tmpl w:val="2162123A"/>
    <w:lvl w:ilvl="0" w:tplc="040C000B">
      <w:start w:val="1"/>
      <w:numFmt w:val="bullet"/>
      <w:lvlText w:val=""/>
      <w:lvlJc w:val="left"/>
      <w:pPr>
        <w:ind w:left="1077" w:hanging="360"/>
      </w:pPr>
      <w:rPr>
        <w:rFonts w:ascii="Wingdings" w:hAnsi="Wingdings" w:hint="default"/>
      </w:rPr>
    </w:lvl>
    <w:lvl w:ilvl="1" w:tplc="040C0003" w:tentative="1">
      <w:start w:val="1"/>
      <w:numFmt w:val="bullet"/>
      <w:lvlText w:val="o"/>
      <w:lvlJc w:val="left"/>
      <w:pPr>
        <w:ind w:left="1797" w:hanging="360"/>
      </w:pPr>
      <w:rPr>
        <w:rFonts w:ascii="Courier New" w:hAnsi="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32">
    <w:nsid w:val="5494776A"/>
    <w:multiLevelType w:val="hybridMultilevel"/>
    <w:tmpl w:val="F5823158"/>
    <w:lvl w:ilvl="0" w:tplc="040C000B">
      <w:start w:val="1"/>
      <w:numFmt w:val="bullet"/>
      <w:lvlText w:val=""/>
      <w:lvlJc w:val="left"/>
      <w:pPr>
        <w:ind w:left="1077" w:hanging="360"/>
      </w:pPr>
      <w:rPr>
        <w:rFonts w:ascii="Wingdings" w:hAnsi="Wingdings" w:hint="default"/>
      </w:rPr>
    </w:lvl>
    <w:lvl w:ilvl="1" w:tplc="040C0003" w:tentative="1">
      <w:start w:val="1"/>
      <w:numFmt w:val="bullet"/>
      <w:lvlText w:val="o"/>
      <w:lvlJc w:val="left"/>
      <w:pPr>
        <w:ind w:left="1797" w:hanging="360"/>
      </w:pPr>
      <w:rPr>
        <w:rFonts w:ascii="Courier New" w:hAnsi="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33">
    <w:nsid w:val="649151B0"/>
    <w:multiLevelType w:val="hybridMultilevel"/>
    <w:tmpl w:val="1AFC7BA0"/>
    <w:lvl w:ilvl="0" w:tplc="040C000B">
      <w:start w:val="1"/>
      <w:numFmt w:val="bullet"/>
      <w:lvlText w:val=""/>
      <w:lvlJc w:val="left"/>
      <w:pPr>
        <w:ind w:left="1077" w:hanging="360"/>
      </w:pPr>
      <w:rPr>
        <w:rFonts w:ascii="Wingdings" w:hAnsi="Wingdings" w:hint="default"/>
      </w:rPr>
    </w:lvl>
    <w:lvl w:ilvl="1" w:tplc="040C0003" w:tentative="1">
      <w:start w:val="1"/>
      <w:numFmt w:val="bullet"/>
      <w:lvlText w:val="o"/>
      <w:lvlJc w:val="left"/>
      <w:pPr>
        <w:ind w:left="1797" w:hanging="360"/>
      </w:pPr>
      <w:rPr>
        <w:rFonts w:ascii="Courier New" w:hAnsi="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34">
    <w:nsid w:val="67127497"/>
    <w:multiLevelType w:val="hybridMultilevel"/>
    <w:tmpl w:val="0EE85700"/>
    <w:lvl w:ilvl="0" w:tplc="040C000B">
      <w:start w:val="1"/>
      <w:numFmt w:val="bullet"/>
      <w:lvlText w:val=""/>
      <w:lvlJc w:val="left"/>
      <w:pPr>
        <w:ind w:left="1077" w:hanging="360"/>
      </w:pPr>
      <w:rPr>
        <w:rFonts w:ascii="Wingdings" w:hAnsi="Wingdings" w:hint="default"/>
      </w:rPr>
    </w:lvl>
    <w:lvl w:ilvl="1" w:tplc="040C0003" w:tentative="1">
      <w:start w:val="1"/>
      <w:numFmt w:val="bullet"/>
      <w:lvlText w:val="o"/>
      <w:lvlJc w:val="left"/>
      <w:pPr>
        <w:ind w:left="1797" w:hanging="360"/>
      </w:pPr>
      <w:rPr>
        <w:rFonts w:ascii="Courier New" w:hAnsi="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35">
    <w:nsid w:val="7DE20A52"/>
    <w:multiLevelType w:val="hybridMultilevel"/>
    <w:tmpl w:val="145A213C"/>
    <w:lvl w:ilvl="0" w:tplc="040C000B">
      <w:start w:val="1"/>
      <w:numFmt w:val="bullet"/>
      <w:lvlText w:val=""/>
      <w:lvlJc w:val="left"/>
      <w:pPr>
        <w:ind w:left="1077" w:hanging="360"/>
      </w:pPr>
      <w:rPr>
        <w:rFonts w:ascii="Wingdings" w:hAnsi="Wingdings" w:hint="default"/>
      </w:rPr>
    </w:lvl>
    <w:lvl w:ilvl="1" w:tplc="040C0003" w:tentative="1">
      <w:start w:val="1"/>
      <w:numFmt w:val="bullet"/>
      <w:lvlText w:val="o"/>
      <w:lvlJc w:val="left"/>
      <w:pPr>
        <w:ind w:left="1797" w:hanging="360"/>
      </w:pPr>
      <w:rPr>
        <w:rFonts w:ascii="Courier New" w:hAnsi="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hint="default"/>
      </w:rPr>
    </w:lvl>
    <w:lvl w:ilvl="8" w:tplc="040C0005" w:tentative="1">
      <w:start w:val="1"/>
      <w:numFmt w:val="bullet"/>
      <w:lvlText w:val=""/>
      <w:lvlJc w:val="left"/>
      <w:pPr>
        <w:ind w:left="6837" w:hanging="360"/>
      </w:pPr>
      <w:rPr>
        <w:rFonts w:ascii="Wingdings" w:hAnsi="Wingdings" w:hint="default"/>
      </w:rPr>
    </w:lvl>
  </w:abstractNum>
  <w:num w:numId="1">
    <w:abstractNumId w:val="14"/>
  </w:num>
  <w:num w:numId="2">
    <w:abstractNumId w:val="22"/>
  </w:num>
  <w:num w:numId="3">
    <w:abstractNumId w:val="29"/>
  </w:num>
  <w:num w:numId="4">
    <w:abstractNumId w:val="20"/>
  </w:num>
  <w:num w:numId="5">
    <w:abstractNumId w:val="11"/>
    <w:lvlOverride w:ilvl="0">
      <w:lvl w:ilvl="0">
        <w:start w:val="1"/>
        <w:numFmt w:val="bullet"/>
        <w:pStyle w:val="Resumetitre"/>
        <w:lvlText w:val=""/>
        <w:legacy w:legacy="1" w:legacySpace="120" w:legacyIndent="360"/>
        <w:lvlJc w:val="left"/>
        <w:pPr>
          <w:ind w:left="927" w:hanging="360"/>
        </w:pPr>
        <w:rPr>
          <w:rFonts w:ascii="Symbol" w:hAnsi="Symbol" w:hint="default"/>
        </w:rPr>
      </w:lvl>
    </w:lvlOverride>
  </w:num>
  <w:num w:numId="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6"/>
  </w:num>
  <w:num w:numId="8">
    <w:abstractNumId w:val="19"/>
  </w:num>
  <w:num w:numId="9">
    <w:abstractNumId w:val="24"/>
  </w:num>
  <w:num w:numId="10">
    <w:abstractNumId w:val="35"/>
  </w:num>
  <w:num w:numId="11">
    <w:abstractNumId w:val="27"/>
  </w:num>
  <w:num w:numId="12">
    <w:abstractNumId w:val="32"/>
  </w:num>
  <w:num w:numId="13">
    <w:abstractNumId w:val="34"/>
  </w:num>
  <w:num w:numId="14">
    <w:abstractNumId w:val="33"/>
  </w:num>
  <w:num w:numId="15">
    <w:abstractNumId w:val="28"/>
  </w:num>
  <w:num w:numId="16">
    <w:abstractNumId w:val="31"/>
  </w:num>
  <w:num w:numId="17">
    <w:abstractNumId w:val="25"/>
  </w:num>
  <w:num w:numId="18">
    <w:abstractNumId w:val="23"/>
  </w:num>
  <w:num w:numId="19">
    <w:abstractNumId w:val="9"/>
  </w:num>
  <w:num w:numId="20">
    <w:abstractNumId w:val="4"/>
  </w:num>
  <w:num w:numId="21">
    <w:abstractNumId w:val="3"/>
  </w:num>
  <w:num w:numId="22">
    <w:abstractNumId w:val="2"/>
  </w:num>
  <w:num w:numId="23">
    <w:abstractNumId w:val="1"/>
  </w:num>
  <w:num w:numId="24">
    <w:abstractNumId w:val="10"/>
  </w:num>
  <w:num w:numId="25">
    <w:abstractNumId w:val="8"/>
  </w:num>
  <w:num w:numId="26">
    <w:abstractNumId w:val="7"/>
  </w:num>
  <w:num w:numId="27">
    <w:abstractNumId w:val="6"/>
  </w:num>
  <w:num w:numId="28">
    <w:abstractNumId w:val="5"/>
  </w:num>
  <w:num w:numId="29">
    <w:abstractNumId w:val="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74"/>
  <w:displayBackgroundShape/>
  <w:proofState w:spelling="clean" w:grammar="clean"/>
  <w:attachedTemplate r:id="rId1"/>
  <w:defaultTabStop w:val="709"/>
  <w:hyphenationZone w:val="425"/>
  <w:drawingGridHorizontalSpacing w:val="100"/>
  <w:drawingGridVerticalSpacing w:val="0"/>
  <w:displayHorizontalDrawingGridEvery w:val="0"/>
  <w:displayVerticalDrawingGridEvery w:val="0"/>
  <w:noPunctuationKerning/>
  <w:characterSpacingControl w:val="doNotCompress"/>
  <w:hdrShapeDefaults>
    <o:shapedefaults v:ext="edit" spidmax="2050"/>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1332C"/>
    <w:rsid w:val="00001624"/>
    <w:rsid w:val="00004616"/>
    <w:rsid w:val="00004FF9"/>
    <w:rsid w:val="0000758B"/>
    <w:rsid w:val="00011739"/>
    <w:rsid w:val="0001332C"/>
    <w:rsid w:val="00013B10"/>
    <w:rsid w:val="00015701"/>
    <w:rsid w:val="00020834"/>
    <w:rsid w:val="00026C4B"/>
    <w:rsid w:val="00026FE0"/>
    <w:rsid w:val="00027281"/>
    <w:rsid w:val="00030C13"/>
    <w:rsid w:val="00031B3D"/>
    <w:rsid w:val="00031D8D"/>
    <w:rsid w:val="0003212F"/>
    <w:rsid w:val="000326D7"/>
    <w:rsid w:val="00035426"/>
    <w:rsid w:val="000366E0"/>
    <w:rsid w:val="00050BD9"/>
    <w:rsid w:val="000523B1"/>
    <w:rsid w:val="00066C82"/>
    <w:rsid w:val="00072F19"/>
    <w:rsid w:val="00073FAD"/>
    <w:rsid w:val="00075A40"/>
    <w:rsid w:val="0007602A"/>
    <w:rsid w:val="000762DF"/>
    <w:rsid w:val="0007687F"/>
    <w:rsid w:val="00084226"/>
    <w:rsid w:val="00093257"/>
    <w:rsid w:val="0009493F"/>
    <w:rsid w:val="00096922"/>
    <w:rsid w:val="000A1473"/>
    <w:rsid w:val="000A272E"/>
    <w:rsid w:val="000A2CFE"/>
    <w:rsid w:val="000A3ED7"/>
    <w:rsid w:val="000A7EA1"/>
    <w:rsid w:val="000B0D10"/>
    <w:rsid w:val="000B3DDC"/>
    <w:rsid w:val="000B6EDC"/>
    <w:rsid w:val="000C1E77"/>
    <w:rsid w:val="000D0576"/>
    <w:rsid w:val="000D3706"/>
    <w:rsid w:val="000D4F3C"/>
    <w:rsid w:val="000D528A"/>
    <w:rsid w:val="000D539D"/>
    <w:rsid w:val="000D6528"/>
    <w:rsid w:val="000D7735"/>
    <w:rsid w:val="000D7D33"/>
    <w:rsid w:val="000E01B8"/>
    <w:rsid w:val="000E0289"/>
    <w:rsid w:val="000E11E7"/>
    <w:rsid w:val="000E422B"/>
    <w:rsid w:val="000E6DDA"/>
    <w:rsid w:val="000F1DBB"/>
    <w:rsid w:val="000F3851"/>
    <w:rsid w:val="000F48EF"/>
    <w:rsid w:val="000F4FEB"/>
    <w:rsid w:val="000F5AE1"/>
    <w:rsid w:val="000F77AC"/>
    <w:rsid w:val="000F7A3B"/>
    <w:rsid w:val="0011314E"/>
    <w:rsid w:val="00113FDD"/>
    <w:rsid w:val="00117071"/>
    <w:rsid w:val="00120975"/>
    <w:rsid w:val="00120D9A"/>
    <w:rsid w:val="00121C2B"/>
    <w:rsid w:val="001267E0"/>
    <w:rsid w:val="0013106E"/>
    <w:rsid w:val="001315A8"/>
    <w:rsid w:val="001349AC"/>
    <w:rsid w:val="00134E64"/>
    <w:rsid w:val="00135790"/>
    <w:rsid w:val="00142786"/>
    <w:rsid w:val="00145C17"/>
    <w:rsid w:val="001475B2"/>
    <w:rsid w:val="00147E02"/>
    <w:rsid w:val="00152656"/>
    <w:rsid w:val="00152C4E"/>
    <w:rsid w:val="001531AC"/>
    <w:rsid w:val="00153D3B"/>
    <w:rsid w:val="00161512"/>
    <w:rsid w:val="001662E7"/>
    <w:rsid w:val="0016661F"/>
    <w:rsid w:val="00170B94"/>
    <w:rsid w:val="001711AD"/>
    <w:rsid w:val="0017170F"/>
    <w:rsid w:val="001717DF"/>
    <w:rsid w:val="001724BB"/>
    <w:rsid w:val="001728DF"/>
    <w:rsid w:val="00172C29"/>
    <w:rsid w:val="0017357A"/>
    <w:rsid w:val="0017386F"/>
    <w:rsid w:val="0017693E"/>
    <w:rsid w:val="00185C3D"/>
    <w:rsid w:val="00186164"/>
    <w:rsid w:val="00186416"/>
    <w:rsid w:val="001875D1"/>
    <w:rsid w:val="001904F3"/>
    <w:rsid w:val="00191EBF"/>
    <w:rsid w:val="0019492F"/>
    <w:rsid w:val="00195CFD"/>
    <w:rsid w:val="00195D5C"/>
    <w:rsid w:val="00197077"/>
    <w:rsid w:val="001A1FC5"/>
    <w:rsid w:val="001A6ED0"/>
    <w:rsid w:val="001B00C0"/>
    <w:rsid w:val="001B0E5C"/>
    <w:rsid w:val="001B17BD"/>
    <w:rsid w:val="001B2F3F"/>
    <w:rsid w:val="001B559D"/>
    <w:rsid w:val="001B5CF5"/>
    <w:rsid w:val="001B5DB2"/>
    <w:rsid w:val="001B60D3"/>
    <w:rsid w:val="001C35E9"/>
    <w:rsid w:val="001C593A"/>
    <w:rsid w:val="001C5A5B"/>
    <w:rsid w:val="001C6221"/>
    <w:rsid w:val="001C64D4"/>
    <w:rsid w:val="001C7E91"/>
    <w:rsid w:val="001D15EF"/>
    <w:rsid w:val="001D32A6"/>
    <w:rsid w:val="001D358F"/>
    <w:rsid w:val="001D4476"/>
    <w:rsid w:val="001D4A7C"/>
    <w:rsid w:val="001D68F0"/>
    <w:rsid w:val="001D7096"/>
    <w:rsid w:val="001E1488"/>
    <w:rsid w:val="001F2B23"/>
    <w:rsid w:val="001F3AD6"/>
    <w:rsid w:val="001F6687"/>
    <w:rsid w:val="001F723A"/>
    <w:rsid w:val="00200742"/>
    <w:rsid w:val="00203AF6"/>
    <w:rsid w:val="00203F57"/>
    <w:rsid w:val="00207665"/>
    <w:rsid w:val="00207EEC"/>
    <w:rsid w:val="00213E8F"/>
    <w:rsid w:val="00223AF4"/>
    <w:rsid w:val="00225A55"/>
    <w:rsid w:val="00227555"/>
    <w:rsid w:val="00227D69"/>
    <w:rsid w:val="00230210"/>
    <w:rsid w:val="002308D9"/>
    <w:rsid w:val="002312D0"/>
    <w:rsid w:val="002316B0"/>
    <w:rsid w:val="00233AEE"/>
    <w:rsid w:val="00234E04"/>
    <w:rsid w:val="0023798E"/>
    <w:rsid w:val="00240F06"/>
    <w:rsid w:val="00241204"/>
    <w:rsid w:val="00242B63"/>
    <w:rsid w:val="0024626D"/>
    <w:rsid w:val="002516C9"/>
    <w:rsid w:val="00251821"/>
    <w:rsid w:val="00255271"/>
    <w:rsid w:val="00255696"/>
    <w:rsid w:val="00255958"/>
    <w:rsid w:val="00256DC1"/>
    <w:rsid w:val="002618FF"/>
    <w:rsid w:val="002676C4"/>
    <w:rsid w:val="00267AD9"/>
    <w:rsid w:val="002717F7"/>
    <w:rsid w:val="0027186D"/>
    <w:rsid w:val="002747FB"/>
    <w:rsid w:val="00274D32"/>
    <w:rsid w:val="00277D4D"/>
    <w:rsid w:val="002803B2"/>
    <w:rsid w:val="00283975"/>
    <w:rsid w:val="00283978"/>
    <w:rsid w:val="00287727"/>
    <w:rsid w:val="00293047"/>
    <w:rsid w:val="0029588C"/>
    <w:rsid w:val="00297A6B"/>
    <w:rsid w:val="002A1A89"/>
    <w:rsid w:val="002A3543"/>
    <w:rsid w:val="002A38F7"/>
    <w:rsid w:val="002A3A20"/>
    <w:rsid w:val="002A3B3B"/>
    <w:rsid w:val="002A42FC"/>
    <w:rsid w:val="002A6012"/>
    <w:rsid w:val="002A6AB5"/>
    <w:rsid w:val="002B20DF"/>
    <w:rsid w:val="002B24B5"/>
    <w:rsid w:val="002B4494"/>
    <w:rsid w:val="002B664E"/>
    <w:rsid w:val="002C13F8"/>
    <w:rsid w:val="002C14A3"/>
    <w:rsid w:val="002D737B"/>
    <w:rsid w:val="002D7CAF"/>
    <w:rsid w:val="002E20A8"/>
    <w:rsid w:val="002E26F1"/>
    <w:rsid w:val="002E4023"/>
    <w:rsid w:val="002E46C7"/>
    <w:rsid w:val="002F33C3"/>
    <w:rsid w:val="002F6C85"/>
    <w:rsid w:val="00303318"/>
    <w:rsid w:val="003045CD"/>
    <w:rsid w:val="00304B26"/>
    <w:rsid w:val="00306B41"/>
    <w:rsid w:val="00311552"/>
    <w:rsid w:val="0031606E"/>
    <w:rsid w:val="00316ACB"/>
    <w:rsid w:val="00322AD1"/>
    <w:rsid w:val="0032329F"/>
    <w:rsid w:val="00324476"/>
    <w:rsid w:val="00324896"/>
    <w:rsid w:val="00324FC0"/>
    <w:rsid w:val="0032608D"/>
    <w:rsid w:val="0033015C"/>
    <w:rsid w:val="00331D97"/>
    <w:rsid w:val="0033364D"/>
    <w:rsid w:val="00335727"/>
    <w:rsid w:val="00336809"/>
    <w:rsid w:val="0033778E"/>
    <w:rsid w:val="00337FAB"/>
    <w:rsid w:val="00340B40"/>
    <w:rsid w:val="0034105C"/>
    <w:rsid w:val="00342438"/>
    <w:rsid w:val="0034370F"/>
    <w:rsid w:val="003439DA"/>
    <w:rsid w:val="0034407A"/>
    <w:rsid w:val="00344816"/>
    <w:rsid w:val="003512C3"/>
    <w:rsid w:val="00356D90"/>
    <w:rsid w:val="00357778"/>
    <w:rsid w:val="003577B1"/>
    <w:rsid w:val="00357E41"/>
    <w:rsid w:val="0036232E"/>
    <w:rsid w:val="00362499"/>
    <w:rsid w:val="00366A8E"/>
    <w:rsid w:val="003678B7"/>
    <w:rsid w:val="00370169"/>
    <w:rsid w:val="003732D8"/>
    <w:rsid w:val="00373AE5"/>
    <w:rsid w:val="00374327"/>
    <w:rsid w:val="00377732"/>
    <w:rsid w:val="0038009F"/>
    <w:rsid w:val="0038099B"/>
    <w:rsid w:val="0038176E"/>
    <w:rsid w:val="00383CE5"/>
    <w:rsid w:val="00386E34"/>
    <w:rsid w:val="00390335"/>
    <w:rsid w:val="00392ECC"/>
    <w:rsid w:val="003943EB"/>
    <w:rsid w:val="00397D03"/>
    <w:rsid w:val="003A20DD"/>
    <w:rsid w:val="003A4E73"/>
    <w:rsid w:val="003A7AA2"/>
    <w:rsid w:val="003B0300"/>
    <w:rsid w:val="003B0FC8"/>
    <w:rsid w:val="003B2C3C"/>
    <w:rsid w:val="003B2EC0"/>
    <w:rsid w:val="003B3806"/>
    <w:rsid w:val="003B44AD"/>
    <w:rsid w:val="003B4AF0"/>
    <w:rsid w:val="003B7DC3"/>
    <w:rsid w:val="003C0F06"/>
    <w:rsid w:val="003C3CA3"/>
    <w:rsid w:val="003C5BDE"/>
    <w:rsid w:val="003C76D4"/>
    <w:rsid w:val="003C7ACF"/>
    <w:rsid w:val="003C7D8A"/>
    <w:rsid w:val="003D240C"/>
    <w:rsid w:val="003D3FCD"/>
    <w:rsid w:val="003D65C9"/>
    <w:rsid w:val="003D7372"/>
    <w:rsid w:val="003E0A93"/>
    <w:rsid w:val="003E3426"/>
    <w:rsid w:val="003E3FCE"/>
    <w:rsid w:val="003E48D4"/>
    <w:rsid w:val="003E4C43"/>
    <w:rsid w:val="003E50C7"/>
    <w:rsid w:val="003E5B70"/>
    <w:rsid w:val="003F2750"/>
    <w:rsid w:val="003F35AC"/>
    <w:rsid w:val="003F37C0"/>
    <w:rsid w:val="003F59E1"/>
    <w:rsid w:val="003F7F6D"/>
    <w:rsid w:val="00402504"/>
    <w:rsid w:val="00404896"/>
    <w:rsid w:val="0041021A"/>
    <w:rsid w:val="0041438B"/>
    <w:rsid w:val="0041459D"/>
    <w:rsid w:val="00416AED"/>
    <w:rsid w:val="004179EB"/>
    <w:rsid w:val="00417EFA"/>
    <w:rsid w:val="004207C8"/>
    <w:rsid w:val="00421C9C"/>
    <w:rsid w:val="00422D60"/>
    <w:rsid w:val="004231D3"/>
    <w:rsid w:val="00424B0F"/>
    <w:rsid w:val="0042575E"/>
    <w:rsid w:val="0043059F"/>
    <w:rsid w:val="0043066E"/>
    <w:rsid w:val="004323A5"/>
    <w:rsid w:val="00435075"/>
    <w:rsid w:val="004352E7"/>
    <w:rsid w:val="0043759E"/>
    <w:rsid w:val="004456BB"/>
    <w:rsid w:val="004459E2"/>
    <w:rsid w:val="0044741C"/>
    <w:rsid w:val="00447E28"/>
    <w:rsid w:val="0045608F"/>
    <w:rsid w:val="00460C8E"/>
    <w:rsid w:val="00465C84"/>
    <w:rsid w:val="00467BDB"/>
    <w:rsid w:val="004705A4"/>
    <w:rsid w:val="00470E4A"/>
    <w:rsid w:val="00470EBF"/>
    <w:rsid w:val="00472D8C"/>
    <w:rsid w:val="0047394C"/>
    <w:rsid w:val="00475D7E"/>
    <w:rsid w:val="0048111D"/>
    <w:rsid w:val="00481FD6"/>
    <w:rsid w:val="0048284D"/>
    <w:rsid w:val="004840F6"/>
    <w:rsid w:val="0048525C"/>
    <w:rsid w:val="004855FD"/>
    <w:rsid w:val="00486D2F"/>
    <w:rsid w:val="0049278E"/>
    <w:rsid w:val="00496D34"/>
    <w:rsid w:val="00497452"/>
    <w:rsid w:val="004A09BA"/>
    <w:rsid w:val="004A2838"/>
    <w:rsid w:val="004A3256"/>
    <w:rsid w:val="004B3448"/>
    <w:rsid w:val="004C0AF3"/>
    <w:rsid w:val="004C402C"/>
    <w:rsid w:val="004C44F4"/>
    <w:rsid w:val="004D0A45"/>
    <w:rsid w:val="004D0C69"/>
    <w:rsid w:val="004D3A7D"/>
    <w:rsid w:val="004D4608"/>
    <w:rsid w:val="004E0C20"/>
    <w:rsid w:val="004E1463"/>
    <w:rsid w:val="004E1528"/>
    <w:rsid w:val="004E5683"/>
    <w:rsid w:val="004E66DF"/>
    <w:rsid w:val="004E7529"/>
    <w:rsid w:val="004F0A4E"/>
    <w:rsid w:val="004F2C89"/>
    <w:rsid w:val="004F4386"/>
    <w:rsid w:val="004F68DD"/>
    <w:rsid w:val="004F7072"/>
    <w:rsid w:val="004F722F"/>
    <w:rsid w:val="004F7BFB"/>
    <w:rsid w:val="005027DB"/>
    <w:rsid w:val="0050687F"/>
    <w:rsid w:val="00511BC3"/>
    <w:rsid w:val="00511E02"/>
    <w:rsid w:val="00515DAE"/>
    <w:rsid w:val="005179A6"/>
    <w:rsid w:val="005225CE"/>
    <w:rsid w:val="00523722"/>
    <w:rsid w:val="00527DF7"/>
    <w:rsid w:val="0053699C"/>
    <w:rsid w:val="00537929"/>
    <w:rsid w:val="00540C8F"/>
    <w:rsid w:val="0054221D"/>
    <w:rsid w:val="00542AAC"/>
    <w:rsid w:val="00544425"/>
    <w:rsid w:val="00546590"/>
    <w:rsid w:val="0054754F"/>
    <w:rsid w:val="00555BA9"/>
    <w:rsid w:val="00561163"/>
    <w:rsid w:val="00563279"/>
    <w:rsid w:val="005638FE"/>
    <w:rsid w:val="00564D6F"/>
    <w:rsid w:val="005654AC"/>
    <w:rsid w:val="00565B47"/>
    <w:rsid w:val="005668FD"/>
    <w:rsid w:val="005705CC"/>
    <w:rsid w:val="00572A32"/>
    <w:rsid w:val="00572A76"/>
    <w:rsid w:val="00572D36"/>
    <w:rsid w:val="005732D6"/>
    <w:rsid w:val="0057339E"/>
    <w:rsid w:val="005741B5"/>
    <w:rsid w:val="00575856"/>
    <w:rsid w:val="0057610F"/>
    <w:rsid w:val="0057684B"/>
    <w:rsid w:val="00577F63"/>
    <w:rsid w:val="00580C9F"/>
    <w:rsid w:val="00583715"/>
    <w:rsid w:val="00585138"/>
    <w:rsid w:val="00585C3A"/>
    <w:rsid w:val="0059180F"/>
    <w:rsid w:val="005926A0"/>
    <w:rsid w:val="0059483A"/>
    <w:rsid w:val="005978CC"/>
    <w:rsid w:val="005A0323"/>
    <w:rsid w:val="005A1BE3"/>
    <w:rsid w:val="005A29BD"/>
    <w:rsid w:val="005A2C8F"/>
    <w:rsid w:val="005A2D66"/>
    <w:rsid w:val="005A37DB"/>
    <w:rsid w:val="005A40D3"/>
    <w:rsid w:val="005A40DE"/>
    <w:rsid w:val="005A62E8"/>
    <w:rsid w:val="005A79F0"/>
    <w:rsid w:val="005A7DBF"/>
    <w:rsid w:val="005B2194"/>
    <w:rsid w:val="005B28C4"/>
    <w:rsid w:val="005B33F6"/>
    <w:rsid w:val="005B59DC"/>
    <w:rsid w:val="005B5BAC"/>
    <w:rsid w:val="005B72F7"/>
    <w:rsid w:val="005B7E64"/>
    <w:rsid w:val="005C1968"/>
    <w:rsid w:val="005C351E"/>
    <w:rsid w:val="005C375E"/>
    <w:rsid w:val="005C687A"/>
    <w:rsid w:val="005D6095"/>
    <w:rsid w:val="005D74AE"/>
    <w:rsid w:val="005E0FAE"/>
    <w:rsid w:val="005E3986"/>
    <w:rsid w:val="005E4E0C"/>
    <w:rsid w:val="005F20EF"/>
    <w:rsid w:val="005F35C0"/>
    <w:rsid w:val="005F5496"/>
    <w:rsid w:val="00601571"/>
    <w:rsid w:val="00601E75"/>
    <w:rsid w:val="00602A57"/>
    <w:rsid w:val="00602F7B"/>
    <w:rsid w:val="00603FBB"/>
    <w:rsid w:val="00604F78"/>
    <w:rsid w:val="0061008C"/>
    <w:rsid w:val="00610DB7"/>
    <w:rsid w:val="00611347"/>
    <w:rsid w:val="006118FB"/>
    <w:rsid w:val="00613902"/>
    <w:rsid w:val="006163DB"/>
    <w:rsid w:val="006172A1"/>
    <w:rsid w:val="00617603"/>
    <w:rsid w:val="00632B4C"/>
    <w:rsid w:val="00632FF3"/>
    <w:rsid w:val="00635116"/>
    <w:rsid w:val="00635AAE"/>
    <w:rsid w:val="00635B64"/>
    <w:rsid w:val="0063736D"/>
    <w:rsid w:val="00646586"/>
    <w:rsid w:val="00647F5A"/>
    <w:rsid w:val="00650742"/>
    <w:rsid w:val="006527DC"/>
    <w:rsid w:val="00653D45"/>
    <w:rsid w:val="00655485"/>
    <w:rsid w:val="0065667A"/>
    <w:rsid w:val="00660B00"/>
    <w:rsid w:val="00662DD2"/>
    <w:rsid w:val="0066450A"/>
    <w:rsid w:val="006663EC"/>
    <w:rsid w:val="00667836"/>
    <w:rsid w:val="006679F8"/>
    <w:rsid w:val="00670CD0"/>
    <w:rsid w:val="0067354D"/>
    <w:rsid w:val="006819B0"/>
    <w:rsid w:val="00682E86"/>
    <w:rsid w:val="006849B3"/>
    <w:rsid w:val="00690C73"/>
    <w:rsid w:val="00692518"/>
    <w:rsid w:val="0069326B"/>
    <w:rsid w:val="006968EF"/>
    <w:rsid w:val="006A2576"/>
    <w:rsid w:val="006A27EB"/>
    <w:rsid w:val="006A2E8C"/>
    <w:rsid w:val="006A4BE5"/>
    <w:rsid w:val="006A50CC"/>
    <w:rsid w:val="006A7527"/>
    <w:rsid w:val="006B12FB"/>
    <w:rsid w:val="006B29C6"/>
    <w:rsid w:val="006B30B1"/>
    <w:rsid w:val="006B6BF2"/>
    <w:rsid w:val="006C45EC"/>
    <w:rsid w:val="006C4AFA"/>
    <w:rsid w:val="006C5FE6"/>
    <w:rsid w:val="006C6672"/>
    <w:rsid w:val="006D1514"/>
    <w:rsid w:val="006D61FF"/>
    <w:rsid w:val="006D7BA4"/>
    <w:rsid w:val="006D7F4B"/>
    <w:rsid w:val="006E1D4B"/>
    <w:rsid w:val="006E3968"/>
    <w:rsid w:val="006F069D"/>
    <w:rsid w:val="006F32A7"/>
    <w:rsid w:val="006F5073"/>
    <w:rsid w:val="006F7535"/>
    <w:rsid w:val="00703F85"/>
    <w:rsid w:val="00706049"/>
    <w:rsid w:val="00712675"/>
    <w:rsid w:val="0071645D"/>
    <w:rsid w:val="007207BF"/>
    <w:rsid w:val="00720B01"/>
    <w:rsid w:val="00722C3D"/>
    <w:rsid w:val="007232D0"/>
    <w:rsid w:val="007238C1"/>
    <w:rsid w:val="00723EF5"/>
    <w:rsid w:val="0072506E"/>
    <w:rsid w:val="007253A0"/>
    <w:rsid w:val="00727A78"/>
    <w:rsid w:val="00731935"/>
    <w:rsid w:val="00731B2B"/>
    <w:rsid w:val="00734C97"/>
    <w:rsid w:val="00740DCC"/>
    <w:rsid w:val="00741905"/>
    <w:rsid w:val="00745C90"/>
    <w:rsid w:val="00750347"/>
    <w:rsid w:val="007506F3"/>
    <w:rsid w:val="0075111B"/>
    <w:rsid w:val="00755C25"/>
    <w:rsid w:val="00756661"/>
    <w:rsid w:val="00762FE0"/>
    <w:rsid w:val="00764042"/>
    <w:rsid w:val="0076434D"/>
    <w:rsid w:val="007653A9"/>
    <w:rsid w:val="00766328"/>
    <w:rsid w:val="00774C9B"/>
    <w:rsid w:val="00775E13"/>
    <w:rsid w:val="007903E2"/>
    <w:rsid w:val="0079254C"/>
    <w:rsid w:val="00795DFC"/>
    <w:rsid w:val="00797464"/>
    <w:rsid w:val="007A4838"/>
    <w:rsid w:val="007A5EA2"/>
    <w:rsid w:val="007A7C6C"/>
    <w:rsid w:val="007A7F2B"/>
    <w:rsid w:val="007B2611"/>
    <w:rsid w:val="007B38C3"/>
    <w:rsid w:val="007B5D7B"/>
    <w:rsid w:val="007B5E84"/>
    <w:rsid w:val="007B7A1B"/>
    <w:rsid w:val="007C09D4"/>
    <w:rsid w:val="007C29E6"/>
    <w:rsid w:val="007C5488"/>
    <w:rsid w:val="007C5497"/>
    <w:rsid w:val="007C5F41"/>
    <w:rsid w:val="007C626C"/>
    <w:rsid w:val="007D03DE"/>
    <w:rsid w:val="007D169C"/>
    <w:rsid w:val="007D203C"/>
    <w:rsid w:val="007D2F6F"/>
    <w:rsid w:val="007D3C51"/>
    <w:rsid w:val="007D442C"/>
    <w:rsid w:val="007D554A"/>
    <w:rsid w:val="007D5C99"/>
    <w:rsid w:val="007D5EDC"/>
    <w:rsid w:val="007D7F5B"/>
    <w:rsid w:val="007E41D9"/>
    <w:rsid w:val="007E7E19"/>
    <w:rsid w:val="007F26E5"/>
    <w:rsid w:val="007F27B2"/>
    <w:rsid w:val="007F2B52"/>
    <w:rsid w:val="007F31D7"/>
    <w:rsid w:val="007F347E"/>
    <w:rsid w:val="007F421B"/>
    <w:rsid w:val="00801201"/>
    <w:rsid w:val="00801E99"/>
    <w:rsid w:val="008034DB"/>
    <w:rsid w:val="0080389C"/>
    <w:rsid w:val="008043CC"/>
    <w:rsid w:val="008061E7"/>
    <w:rsid w:val="00806C06"/>
    <w:rsid w:val="008075C7"/>
    <w:rsid w:val="00812D7B"/>
    <w:rsid w:val="00820F2B"/>
    <w:rsid w:val="0082157E"/>
    <w:rsid w:val="0082214E"/>
    <w:rsid w:val="00823532"/>
    <w:rsid w:val="008242C8"/>
    <w:rsid w:val="008245DE"/>
    <w:rsid w:val="008253DA"/>
    <w:rsid w:val="008258B9"/>
    <w:rsid w:val="008277B0"/>
    <w:rsid w:val="00830C1B"/>
    <w:rsid w:val="00832635"/>
    <w:rsid w:val="008348AD"/>
    <w:rsid w:val="00835ACC"/>
    <w:rsid w:val="00837392"/>
    <w:rsid w:val="00837A88"/>
    <w:rsid w:val="00837B2F"/>
    <w:rsid w:val="00841308"/>
    <w:rsid w:val="00846254"/>
    <w:rsid w:val="008475CB"/>
    <w:rsid w:val="00855D09"/>
    <w:rsid w:val="00856700"/>
    <w:rsid w:val="008571C0"/>
    <w:rsid w:val="008577E9"/>
    <w:rsid w:val="00862596"/>
    <w:rsid w:val="0086302C"/>
    <w:rsid w:val="00867FAF"/>
    <w:rsid w:val="0087074D"/>
    <w:rsid w:val="008711D9"/>
    <w:rsid w:val="00872AF3"/>
    <w:rsid w:val="00883D66"/>
    <w:rsid w:val="008852C7"/>
    <w:rsid w:val="00886500"/>
    <w:rsid w:val="00887762"/>
    <w:rsid w:val="0089211F"/>
    <w:rsid w:val="00892525"/>
    <w:rsid w:val="00894436"/>
    <w:rsid w:val="0089447D"/>
    <w:rsid w:val="008954AA"/>
    <w:rsid w:val="00897388"/>
    <w:rsid w:val="008A0F62"/>
    <w:rsid w:val="008A204A"/>
    <w:rsid w:val="008A7735"/>
    <w:rsid w:val="008B1538"/>
    <w:rsid w:val="008B2A2A"/>
    <w:rsid w:val="008B2FEB"/>
    <w:rsid w:val="008B3B82"/>
    <w:rsid w:val="008B58E7"/>
    <w:rsid w:val="008C06F5"/>
    <w:rsid w:val="008C3539"/>
    <w:rsid w:val="008C517B"/>
    <w:rsid w:val="008C66BE"/>
    <w:rsid w:val="008C6BD7"/>
    <w:rsid w:val="008C75B9"/>
    <w:rsid w:val="008D1E14"/>
    <w:rsid w:val="008D2178"/>
    <w:rsid w:val="008D2278"/>
    <w:rsid w:val="008D23A7"/>
    <w:rsid w:val="008D750B"/>
    <w:rsid w:val="008E16A5"/>
    <w:rsid w:val="008E3FCC"/>
    <w:rsid w:val="008F09D0"/>
    <w:rsid w:val="008F42DC"/>
    <w:rsid w:val="008F572A"/>
    <w:rsid w:val="008F652E"/>
    <w:rsid w:val="008F6915"/>
    <w:rsid w:val="008F7773"/>
    <w:rsid w:val="00901808"/>
    <w:rsid w:val="00902816"/>
    <w:rsid w:val="00903F11"/>
    <w:rsid w:val="00904890"/>
    <w:rsid w:val="009049DD"/>
    <w:rsid w:val="00904C14"/>
    <w:rsid w:val="00910947"/>
    <w:rsid w:val="0091197E"/>
    <w:rsid w:val="00911E64"/>
    <w:rsid w:val="00911F15"/>
    <w:rsid w:val="009152A6"/>
    <w:rsid w:val="009152FC"/>
    <w:rsid w:val="00915F48"/>
    <w:rsid w:val="00915FD3"/>
    <w:rsid w:val="00920E87"/>
    <w:rsid w:val="009240DA"/>
    <w:rsid w:val="00924918"/>
    <w:rsid w:val="00925D8B"/>
    <w:rsid w:val="0092730A"/>
    <w:rsid w:val="00931945"/>
    <w:rsid w:val="00931F41"/>
    <w:rsid w:val="0093276C"/>
    <w:rsid w:val="00932E4E"/>
    <w:rsid w:val="00932EF0"/>
    <w:rsid w:val="009339B7"/>
    <w:rsid w:val="00933E2F"/>
    <w:rsid w:val="00942933"/>
    <w:rsid w:val="009534AC"/>
    <w:rsid w:val="00956131"/>
    <w:rsid w:val="00957C31"/>
    <w:rsid w:val="00957DDF"/>
    <w:rsid w:val="0096202E"/>
    <w:rsid w:val="00963DEC"/>
    <w:rsid w:val="009656FE"/>
    <w:rsid w:val="00966110"/>
    <w:rsid w:val="009701F0"/>
    <w:rsid w:val="00970398"/>
    <w:rsid w:val="00970FB9"/>
    <w:rsid w:val="009711E0"/>
    <w:rsid w:val="0097127D"/>
    <w:rsid w:val="00971497"/>
    <w:rsid w:val="00973DD4"/>
    <w:rsid w:val="009747E5"/>
    <w:rsid w:val="0097577E"/>
    <w:rsid w:val="0097767A"/>
    <w:rsid w:val="00980BBB"/>
    <w:rsid w:val="00991D12"/>
    <w:rsid w:val="009935B1"/>
    <w:rsid w:val="009978D0"/>
    <w:rsid w:val="00997FE1"/>
    <w:rsid w:val="009A1A98"/>
    <w:rsid w:val="009A3F3F"/>
    <w:rsid w:val="009A6BCF"/>
    <w:rsid w:val="009A71C6"/>
    <w:rsid w:val="009B0873"/>
    <w:rsid w:val="009B1C20"/>
    <w:rsid w:val="009B4282"/>
    <w:rsid w:val="009B5283"/>
    <w:rsid w:val="009B7CD9"/>
    <w:rsid w:val="009C10E4"/>
    <w:rsid w:val="009C289B"/>
    <w:rsid w:val="009C2CC6"/>
    <w:rsid w:val="009C4794"/>
    <w:rsid w:val="009C5168"/>
    <w:rsid w:val="009C5D5E"/>
    <w:rsid w:val="009C5E77"/>
    <w:rsid w:val="009C5F49"/>
    <w:rsid w:val="009C6857"/>
    <w:rsid w:val="009C7C3E"/>
    <w:rsid w:val="009D2B68"/>
    <w:rsid w:val="009D2CFB"/>
    <w:rsid w:val="009D3FFE"/>
    <w:rsid w:val="009D5DEA"/>
    <w:rsid w:val="009D5F83"/>
    <w:rsid w:val="009E1D63"/>
    <w:rsid w:val="009E1F4B"/>
    <w:rsid w:val="009E22DD"/>
    <w:rsid w:val="009E6AEB"/>
    <w:rsid w:val="009E7B46"/>
    <w:rsid w:val="009F24E0"/>
    <w:rsid w:val="009F5713"/>
    <w:rsid w:val="00A00F50"/>
    <w:rsid w:val="00A10AB7"/>
    <w:rsid w:val="00A13309"/>
    <w:rsid w:val="00A15E76"/>
    <w:rsid w:val="00A17BA9"/>
    <w:rsid w:val="00A219C7"/>
    <w:rsid w:val="00A24418"/>
    <w:rsid w:val="00A24937"/>
    <w:rsid w:val="00A25E71"/>
    <w:rsid w:val="00A270BA"/>
    <w:rsid w:val="00A367D6"/>
    <w:rsid w:val="00A36ADB"/>
    <w:rsid w:val="00A370B1"/>
    <w:rsid w:val="00A4003C"/>
    <w:rsid w:val="00A402E2"/>
    <w:rsid w:val="00A40327"/>
    <w:rsid w:val="00A42745"/>
    <w:rsid w:val="00A44B9E"/>
    <w:rsid w:val="00A45FA4"/>
    <w:rsid w:val="00A46B4D"/>
    <w:rsid w:val="00A46BC1"/>
    <w:rsid w:val="00A476C6"/>
    <w:rsid w:val="00A478D9"/>
    <w:rsid w:val="00A50DCC"/>
    <w:rsid w:val="00A51057"/>
    <w:rsid w:val="00A5274A"/>
    <w:rsid w:val="00A54662"/>
    <w:rsid w:val="00A60239"/>
    <w:rsid w:val="00A60AB5"/>
    <w:rsid w:val="00A62190"/>
    <w:rsid w:val="00A63F7D"/>
    <w:rsid w:val="00A71367"/>
    <w:rsid w:val="00A7266E"/>
    <w:rsid w:val="00A72963"/>
    <w:rsid w:val="00A72C50"/>
    <w:rsid w:val="00A803AB"/>
    <w:rsid w:val="00A82F36"/>
    <w:rsid w:val="00A8324B"/>
    <w:rsid w:val="00A834AE"/>
    <w:rsid w:val="00A84219"/>
    <w:rsid w:val="00A8670F"/>
    <w:rsid w:val="00A902C7"/>
    <w:rsid w:val="00A9059F"/>
    <w:rsid w:val="00A90D54"/>
    <w:rsid w:val="00A91BB1"/>
    <w:rsid w:val="00A9208B"/>
    <w:rsid w:val="00A97733"/>
    <w:rsid w:val="00A97BDB"/>
    <w:rsid w:val="00AA1435"/>
    <w:rsid w:val="00AA25BE"/>
    <w:rsid w:val="00AA39A7"/>
    <w:rsid w:val="00AA54A5"/>
    <w:rsid w:val="00AA66CE"/>
    <w:rsid w:val="00AB049E"/>
    <w:rsid w:val="00AB724A"/>
    <w:rsid w:val="00AC023F"/>
    <w:rsid w:val="00AC1B99"/>
    <w:rsid w:val="00AC2DB3"/>
    <w:rsid w:val="00AC7D33"/>
    <w:rsid w:val="00AD15AA"/>
    <w:rsid w:val="00AD2168"/>
    <w:rsid w:val="00AD222B"/>
    <w:rsid w:val="00AD297C"/>
    <w:rsid w:val="00AD52FE"/>
    <w:rsid w:val="00AD7362"/>
    <w:rsid w:val="00AD7AAD"/>
    <w:rsid w:val="00AE4ECF"/>
    <w:rsid w:val="00AE7F02"/>
    <w:rsid w:val="00AE7FF5"/>
    <w:rsid w:val="00AF0976"/>
    <w:rsid w:val="00AF1EB9"/>
    <w:rsid w:val="00AF6024"/>
    <w:rsid w:val="00B0107F"/>
    <w:rsid w:val="00B02DB0"/>
    <w:rsid w:val="00B04946"/>
    <w:rsid w:val="00B06553"/>
    <w:rsid w:val="00B148E4"/>
    <w:rsid w:val="00B17C97"/>
    <w:rsid w:val="00B20C12"/>
    <w:rsid w:val="00B2154C"/>
    <w:rsid w:val="00B21EF7"/>
    <w:rsid w:val="00B3232D"/>
    <w:rsid w:val="00B37D0C"/>
    <w:rsid w:val="00B37FED"/>
    <w:rsid w:val="00B42738"/>
    <w:rsid w:val="00B42D1E"/>
    <w:rsid w:val="00B42DE8"/>
    <w:rsid w:val="00B42E6E"/>
    <w:rsid w:val="00B436B8"/>
    <w:rsid w:val="00B439FB"/>
    <w:rsid w:val="00B45208"/>
    <w:rsid w:val="00B500E3"/>
    <w:rsid w:val="00B50E0F"/>
    <w:rsid w:val="00B52600"/>
    <w:rsid w:val="00B55D96"/>
    <w:rsid w:val="00B56DF1"/>
    <w:rsid w:val="00B60BE5"/>
    <w:rsid w:val="00B61334"/>
    <w:rsid w:val="00B6143E"/>
    <w:rsid w:val="00B619D9"/>
    <w:rsid w:val="00B61EE9"/>
    <w:rsid w:val="00B64864"/>
    <w:rsid w:val="00B656E6"/>
    <w:rsid w:val="00B66460"/>
    <w:rsid w:val="00B67BD5"/>
    <w:rsid w:val="00B700C8"/>
    <w:rsid w:val="00B70A59"/>
    <w:rsid w:val="00B720BE"/>
    <w:rsid w:val="00B73673"/>
    <w:rsid w:val="00B800C6"/>
    <w:rsid w:val="00B8019D"/>
    <w:rsid w:val="00B852A2"/>
    <w:rsid w:val="00B901A9"/>
    <w:rsid w:val="00B90454"/>
    <w:rsid w:val="00B91AD8"/>
    <w:rsid w:val="00B93E34"/>
    <w:rsid w:val="00B96DF4"/>
    <w:rsid w:val="00B97F26"/>
    <w:rsid w:val="00BA11A5"/>
    <w:rsid w:val="00BA605D"/>
    <w:rsid w:val="00BA6B20"/>
    <w:rsid w:val="00BA6B78"/>
    <w:rsid w:val="00BB1992"/>
    <w:rsid w:val="00BB3BE4"/>
    <w:rsid w:val="00BB58AF"/>
    <w:rsid w:val="00BB648D"/>
    <w:rsid w:val="00BC131B"/>
    <w:rsid w:val="00BC13CF"/>
    <w:rsid w:val="00BC3425"/>
    <w:rsid w:val="00BC3D5D"/>
    <w:rsid w:val="00BC5D53"/>
    <w:rsid w:val="00BC5DE0"/>
    <w:rsid w:val="00BC7020"/>
    <w:rsid w:val="00BC76C5"/>
    <w:rsid w:val="00BD0F3B"/>
    <w:rsid w:val="00BD4DAE"/>
    <w:rsid w:val="00BD543E"/>
    <w:rsid w:val="00BD5582"/>
    <w:rsid w:val="00BD6209"/>
    <w:rsid w:val="00BD6702"/>
    <w:rsid w:val="00BE0C8D"/>
    <w:rsid w:val="00BE475B"/>
    <w:rsid w:val="00BE56DE"/>
    <w:rsid w:val="00BE57C2"/>
    <w:rsid w:val="00BE6774"/>
    <w:rsid w:val="00BE7151"/>
    <w:rsid w:val="00BF0C71"/>
    <w:rsid w:val="00BF0D35"/>
    <w:rsid w:val="00BF2F2B"/>
    <w:rsid w:val="00BF62B8"/>
    <w:rsid w:val="00C04D06"/>
    <w:rsid w:val="00C060FC"/>
    <w:rsid w:val="00C12C51"/>
    <w:rsid w:val="00C20507"/>
    <w:rsid w:val="00C20A23"/>
    <w:rsid w:val="00C22379"/>
    <w:rsid w:val="00C24D11"/>
    <w:rsid w:val="00C25242"/>
    <w:rsid w:val="00C26144"/>
    <w:rsid w:val="00C26831"/>
    <w:rsid w:val="00C311E9"/>
    <w:rsid w:val="00C31561"/>
    <w:rsid w:val="00C32F6F"/>
    <w:rsid w:val="00C32F7C"/>
    <w:rsid w:val="00C36F8A"/>
    <w:rsid w:val="00C40F04"/>
    <w:rsid w:val="00C44C69"/>
    <w:rsid w:val="00C462C3"/>
    <w:rsid w:val="00C47CA1"/>
    <w:rsid w:val="00C54691"/>
    <w:rsid w:val="00C55F21"/>
    <w:rsid w:val="00C57178"/>
    <w:rsid w:val="00C607B9"/>
    <w:rsid w:val="00C62A47"/>
    <w:rsid w:val="00C63A5A"/>
    <w:rsid w:val="00C66BED"/>
    <w:rsid w:val="00C7010F"/>
    <w:rsid w:val="00C71E1A"/>
    <w:rsid w:val="00C7242B"/>
    <w:rsid w:val="00C7626A"/>
    <w:rsid w:val="00C77735"/>
    <w:rsid w:val="00C802FB"/>
    <w:rsid w:val="00C82610"/>
    <w:rsid w:val="00C83140"/>
    <w:rsid w:val="00C84DF3"/>
    <w:rsid w:val="00C86C31"/>
    <w:rsid w:val="00C87F10"/>
    <w:rsid w:val="00C91C29"/>
    <w:rsid w:val="00C93752"/>
    <w:rsid w:val="00C941F0"/>
    <w:rsid w:val="00CA068B"/>
    <w:rsid w:val="00CA6C82"/>
    <w:rsid w:val="00CB0E8C"/>
    <w:rsid w:val="00CB3605"/>
    <w:rsid w:val="00CB5FFB"/>
    <w:rsid w:val="00CB71F0"/>
    <w:rsid w:val="00CB7AA9"/>
    <w:rsid w:val="00CB7C6E"/>
    <w:rsid w:val="00CC136C"/>
    <w:rsid w:val="00CC1534"/>
    <w:rsid w:val="00CC3F5E"/>
    <w:rsid w:val="00CC6EDD"/>
    <w:rsid w:val="00CC7390"/>
    <w:rsid w:val="00CD023B"/>
    <w:rsid w:val="00CD1992"/>
    <w:rsid w:val="00CD3B6E"/>
    <w:rsid w:val="00CE3AEA"/>
    <w:rsid w:val="00CE7128"/>
    <w:rsid w:val="00CF017F"/>
    <w:rsid w:val="00CF0CA1"/>
    <w:rsid w:val="00CF44D0"/>
    <w:rsid w:val="00CF44D9"/>
    <w:rsid w:val="00CF747A"/>
    <w:rsid w:val="00D0095B"/>
    <w:rsid w:val="00D00D11"/>
    <w:rsid w:val="00D01549"/>
    <w:rsid w:val="00D02439"/>
    <w:rsid w:val="00D03FAA"/>
    <w:rsid w:val="00D04DBA"/>
    <w:rsid w:val="00D055D6"/>
    <w:rsid w:val="00D1020E"/>
    <w:rsid w:val="00D1244B"/>
    <w:rsid w:val="00D13D2E"/>
    <w:rsid w:val="00D13FBF"/>
    <w:rsid w:val="00D16110"/>
    <w:rsid w:val="00D16EF3"/>
    <w:rsid w:val="00D200D7"/>
    <w:rsid w:val="00D30501"/>
    <w:rsid w:val="00D3222A"/>
    <w:rsid w:val="00D36698"/>
    <w:rsid w:val="00D36B0D"/>
    <w:rsid w:val="00D378B7"/>
    <w:rsid w:val="00D40BC7"/>
    <w:rsid w:val="00D42AD7"/>
    <w:rsid w:val="00D43E71"/>
    <w:rsid w:val="00D44272"/>
    <w:rsid w:val="00D45492"/>
    <w:rsid w:val="00D5223E"/>
    <w:rsid w:val="00D55EB7"/>
    <w:rsid w:val="00D60510"/>
    <w:rsid w:val="00D607BB"/>
    <w:rsid w:val="00D644C6"/>
    <w:rsid w:val="00D71C41"/>
    <w:rsid w:val="00D811DB"/>
    <w:rsid w:val="00D81A9C"/>
    <w:rsid w:val="00D823BC"/>
    <w:rsid w:val="00D8324F"/>
    <w:rsid w:val="00D84562"/>
    <w:rsid w:val="00D849D0"/>
    <w:rsid w:val="00D94168"/>
    <w:rsid w:val="00D95CF4"/>
    <w:rsid w:val="00D96ACB"/>
    <w:rsid w:val="00D96C23"/>
    <w:rsid w:val="00DA0846"/>
    <w:rsid w:val="00DA177C"/>
    <w:rsid w:val="00DA3E46"/>
    <w:rsid w:val="00DA438C"/>
    <w:rsid w:val="00DA4FD7"/>
    <w:rsid w:val="00DA68BF"/>
    <w:rsid w:val="00DA7C70"/>
    <w:rsid w:val="00DB4F50"/>
    <w:rsid w:val="00DB5972"/>
    <w:rsid w:val="00DC0140"/>
    <w:rsid w:val="00DC02D1"/>
    <w:rsid w:val="00DC0B4D"/>
    <w:rsid w:val="00DC3D64"/>
    <w:rsid w:val="00DC52A8"/>
    <w:rsid w:val="00DD731D"/>
    <w:rsid w:val="00DE16F5"/>
    <w:rsid w:val="00DE3997"/>
    <w:rsid w:val="00DE4090"/>
    <w:rsid w:val="00DE4561"/>
    <w:rsid w:val="00DE6CE8"/>
    <w:rsid w:val="00DF13BB"/>
    <w:rsid w:val="00DF5721"/>
    <w:rsid w:val="00E000E5"/>
    <w:rsid w:val="00E04BDB"/>
    <w:rsid w:val="00E0570D"/>
    <w:rsid w:val="00E06B2D"/>
    <w:rsid w:val="00E106DD"/>
    <w:rsid w:val="00E10AC6"/>
    <w:rsid w:val="00E15FEB"/>
    <w:rsid w:val="00E26450"/>
    <w:rsid w:val="00E270F7"/>
    <w:rsid w:val="00E343C2"/>
    <w:rsid w:val="00E35126"/>
    <w:rsid w:val="00E424F4"/>
    <w:rsid w:val="00E42F84"/>
    <w:rsid w:val="00E46B34"/>
    <w:rsid w:val="00E533AB"/>
    <w:rsid w:val="00E60BEB"/>
    <w:rsid w:val="00E61703"/>
    <w:rsid w:val="00E62AA1"/>
    <w:rsid w:val="00E646A4"/>
    <w:rsid w:val="00E720C8"/>
    <w:rsid w:val="00E74ACE"/>
    <w:rsid w:val="00E754E0"/>
    <w:rsid w:val="00E760AE"/>
    <w:rsid w:val="00E811D4"/>
    <w:rsid w:val="00E82578"/>
    <w:rsid w:val="00E82C61"/>
    <w:rsid w:val="00E843CF"/>
    <w:rsid w:val="00E857D8"/>
    <w:rsid w:val="00E86D5C"/>
    <w:rsid w:val="00E871DB"/>
    <w:rsid w:val="00E8773B"/>
    <w:rsid w:val="00E87EB2"/>
    <w:rsid w:val="00E9126C"/>
    <w:rsid w:val="00E9148F"/>
    <w:rsid w:val="00E92987"/>
    <w:rsid w:val="00E950AE"/>
    <w:rsid w:val="00E9625D"/>
    <w:rsid w:val="00EA11CA"/>
    <w:rsid w:val="00EA4063"/>
    <w:rsid w:val="00EA47D1"/>
    <w:rsid w:val="00EA574A"/>
    <w:rsid w:val="00EA6C7E"/>
    <w:rsid w:val="00EA70CD"/>
    <w:rsid w:val="00EB174A"/>
    <w:rsid w:val="00EB37F4"/>
    <w:rsid w:val="00EB4E2F"/>
    <w:rsid w:val="00EB5FFC"/>
    <w:rsid w:val="00EB70B8"/>
    <w:rsid w:val="00EC33A9"/>
    <w:rsid w:val="00EC4967"/>
    <w:rsid w:val="00ED12D7"/>
    <w:rsid w:val="00ED687F"/>
    <w:rsid w:val="00ED69B8"/>
    <w:rsid w:val="00ED74D0"/>
    <w:rsid w:val="00ED7A38"/>
    <w:rsid w:val="00ED7D94"/>
    <w:rsid w:val="00ED7EEB"/>
    <w:rsid w:val="00EE0281"/>
    <w:rsid w:val="00EE11BE"/>
    <w:rsid w:val="00EE2B49"/>
    <w:rsid w:val="00EE480E"/>
    <w:rsid w:val="00EE5188"/>
    <w:rsid w:val="00EE588B"/>
    <w:rsid w:val="00EF111A"/>
    <w:rsid w:val="00EF134E"/>
    <w:rsid w:val="00EF1661"/>
    <w:rsid w:val="00EF2756"/>
    <w:rsid w:val="00EF2ECB"/>
    <w:rsid w:val="00EF3D59"/>
    <w:rsid w:val="00EF5CD4"/>
    <w:rsid w:val="00EF6020"/>
    <w:rsid w:val="00EF6FBD"/>
    <w:rsid w:val="00F01D8A"/>
    <w:rsid w:val="00F03E6C"/>
    <w:rsid w:val="00F03EA4"/>
    <w:rsid w:val="00F058D3"/>
    <w:rsid w:val="00F060E3"/>
    <w:rsid w:val="00F14BE2"/>
    <w:rsid w:val="00F22F6C"/>
    <w:rsid w:val="00F23AE0"/>
    <w:rsid w:val="00F23F21"/>
    <w:rsid w:val="00F3011A"/>
    <w:rsid w:val="00F3022B"/>
    <w:rsid w:val="00F35F76"/>
    <w:rsid w:val="00F36B8E"/>
    <w:rsid w:val="00F417EE"/>
    <w:rsid w:val="00F41B3E"/>
    <w:rsid w:val="00F42037"/>
    <w:rsid w:val="00F43146"/>
    <w:rsid w:val="00F62C7D"/>
    <w:rsid w:val="00F63239"/>
    <w:rsid w:val="00F63424"/>
    <w:rsid w:val="00F634E2"/>
    <w:rsid w:val="00F648BC"/>
    <w:rsid w:val="00F64A30"/>
    <w:rsid w:val="00F70163"/>
    <w:rsid w:val="00F7206C"/>
    <w:rsid w:val="00F7702C"/>
    <w:rsid w:val="00F770CD"/>
    <w:rsid w:val="00F82F67"/>
    <w:rsid w:val="00F85EEE"/>
    <w:rsid w:val="00F90704"/>
    <w:rsid w:val="00F933D9"/>
    <w:rsid w:val="00F9366B"/>
    <w:rsid w:val="00F95D20"/>
    <w:rsid w:val="00F95E89"/>
    <w:rsid w:val="00F97A47"/>
    <w:rsid w:val="00FA01BD"/>
    <w:rsid w:val="00FA0AB7"/>
    <w:rsid w:val="00FA112E"/>
    <w:rsid w:val="00FA2194"/>
    <w:rsid w:val="00FA75D1"/>
    <w:rsid w:val="00FB1894"/>
    <w:rsid w:val="00FB257B"/>
    <w:rsid w:val="00FB3A5C"/>
    <w:rsid w:val="00FC137A"/>
    <w:rsid w:val="00FC314E"/>
    <w:rsid w:val="00FC5425"/>
    <w:rsid w:val="00FC5B22"/>
    <w:rsid w:val="00FC5E89"/>
    <w:rsid w:val="00FC6A96"/>
    <w:rsid w:val="00FC71FB"/>
    <w:rsid w:val="00FD3ED2"/>
    <w:rsid w:val="00FD46ED"/>
    <w:rsid w:val="00FD5552"/>
    <w:rsid w:val="00FD5555"/>
    <w:rsid w:val="00FD6090"/>
    <w:rsid w:val="00FD7DCD"/>
    <w:rsid w:val="00FE13AA"/>
    <w:rsid w:val="00FE4CA8"/>
    <w:rsid w:val="00FE60C6"/>
    <w:rsid w:val="00FE779C"/>
    <w:rsid w:val="00FF05F3"/>
    <w:rsid w:val="00FF247F"/>
    <w:rsid w:val="00FF2E2A"/>
    <w:rsid w:val="00FF7ED6"/>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regrouptable v:ext="edit">
        <o:entry new="1" old="0"/>
        <o:entry new="2" old="0"/>
        <o:entry new="3" old="0"/>
        <o:entry new="4" old="0"/>
        <o:entry new="5" old="0"/>
        <o:entry new="6" old="0"/>
        <o:entry new="7" old="0"/>
        <o:entry new="8" old="0"/>
        <o:entry new="9" old="0"/>
      </o:regrouptable>
    </o:shapelayout>
  </w:shapeDefaults>
  <w:decimalSymbol w:val=","/>
  <w:listSeparator w:val=";"/>
  <w14:docId w14:val="4008AA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4"/>
        <w:szCs w:val="24"/>
        <w:lang w:val="fr-FR" w:eastAsia="fr-FR" w:bidi="ar-SA"/>
      </w:rPr>
    </w:rPrDefault>
    <w:pPrDefault/>
  </w:docDefaults>
  <w:latentStyles w:defLockedState="0" w:defUIPriority="0" w:defSemiHidden="0" w:defUnhideWhenUsed="0" w:defQFormat="0" w:count="276">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Title" w:qFormat="1"/>
    <w:lsdException w:name="Hyperlink" w:uiPriority="99"/>
    <w:lsdException w:name="Strong" w:uiPriority="22" w:qFormat="1"/>
    <w:lsdException w:name="Emphasis" w:uiPriority="20" w:qFormat="1"/>
    <w:lsdException w:name="Normal (Web)" w:uiPriority="99"/>
    <w:lsdException w:name="HTML Code" w:uiPriority="99"/>
    <w:lsdException w:name="HTML Definition" w:uiPriority="99"/>
    <w:lsdException w:name="HTML Preformatted" w:uiPriority="99"/>
    <w:lsdException w:name="No List" w:uiPriority="99"/>
    <w:lsdException w:name="Revision" w:uiPriority="99"/>
    <w:lsdException w:name="List Paragraph" w:uiPriority="34" w:qFormat="1"/>
  </w:latentStyles>
  <w:style w:type="paragraph" w:default="1" w:styleId="Normal">
    <w:name w:val="Normal"/>
    <w:qFormat/>
    <w:rsid w:val="00514410"/>
    <w:pPr>
      <w:suppressAutoHyphens/>
      <w:spacing w:before="120"/>
      <w:ind w:left="357"/>
      <w:jc w:val="both"/>
    </w:pPr>
    <w:rPr>
      <w:rFonts w:ascii="Arial" w:hAnsi="Arial"/>
      <w:lang w:eastAsia="ar-SA"/>
    </w:rPr>
  </w:style>
  <w:style w:type="paragraph" w:styleId="Titre1">
    <w:name w:val="heading 1"/>
    <w:basedOn w:val="Normal"/>
    <w:next w:val="Normal"/>
    <w:link w:val="Titre1Car"/>
    <w:qFormat/>
    <w:rsid w:val="009E1D63"/>
    <w:pPr>
      <w:keepNext/>
      <w:pageBreakBefore/>
      <w:numPr>
        <w:numId w:val="3"/>
      </w:numPr>
      <w:pBdr>
        <w:top w:val="single" w:sz="4" w:space="9" w:color="0000FF"/>
        <w:left w:val="single" w:sz="4" w:space="5" w:color="0000FF"/>
        <w:bottom w:val="single" w:sz="4" w:space="9" w:color="0000FF"/>
        <w:right w:val="single" w:sz="4" w:space="20" w:color="0000FF"/>
      </w:pBdr>
      <w:spacing w:before="2400" w:after="360"/>
      <w:ind w:right="425"/>
      <w:jc w:val="center"/>
      <w:outlineLvl w:val="0"/>
    </w:pPr>
    <w:rPr>
      <w:rFonts w:ascii="Verdana" w:hAnsi="Verdana"/>
      <w:b/>
      <w:color w:val="000080"/>
      <w:kern w:val="1"/>
      <w:sz w:val="36"/>
    </w:rPr>
  </w:style>
  <w:style w:type="paragraph" w:styleId="Titre2">
    <w:name w:val="heading 2"/>
    <w:aliases w:val="Titre 2 Car"/>
    <w:basedOn w:val="Normal"/>
    <w:next w:val="Normal"/>
    <w:qFormat/>
    <w:rsid w:val="009E1D63"/>
    <w:pPr>
      <w:numPr>
        <w:ilvl w:val="1"/>
        <w:numId w:val="3"/>
      </w:numPr>
      <w:tabs>
        <w:tab w:val="left" w:pos="2016"/>
      </w:tabs>
      <w:spacing w:before="480" w:after="240"/>
      <w:ind w:right="284"/>
      <w:outlineLvl w:val="1"/>
    </w:pPr>
    <w:rPr>
      <w:b/>
      <w:color w:val="808080"/>
      <w:sz w:val="32"/>
      <w:szCs w:val="32"/>
    </w:rPr>
  </w:style>
  <w:style w:type="paragraph" w:styleId="Titre3">
    <w:name w:val="heading 3"/>
    <w:basedOn w:val="Normal"/>
    <w:next w:val="Normal"/>
    <w:link w:val="Titre3Car"/>
    <w:qFormat/>
    <w:rsid w:val="009E1D63"/>
    <w:pPr>
      <w:keepNext/>
      <w:numPr>
        <w:ilvl w:val="2"/>
        <w:numId w:val="3"/>
      </w:numPr>
      <w:suppressAutoHyphens w:val="0"/>
      <w:overflowPunct w:val="0"/>
      <w:autoSpaceDE w:val="0"/>
      <w:autoSpaceDN w:val="0"/>
      <w:adjustRightInd w:val="0"/>
      <w:spacing w:before="360" w:after="120"/>
      <w:ind w:left="720"/>
      <w:jc w:val="left"/>
      <w:textAlignment w:val="baseline"/>
      <w:outlineLvl w:val="2"/>
    </w:pPr>
    <w:rPr>
      <w:b/>
      <w:color w:val="333399"/>
      <w:sz w:val="28"/>
      <w:szCs w:val="28"/>
    </w:rPr>
  </w:style>
  <w:style w:type="paragraph" w:styleId="Titre4">
    <w:name w:val="heading 4"/>
    <w:basedOn w:val="Normal"/>
    <w:next w:val="Normal"/>
    <w:link w:val="Titre4Car"/>
    <w:qFormat/>
    <w:rsid w:val="009E1D63"/>
    <w:pPr>
      <w:keepNext/>
      <w:keepLines/>
      <w:numPr>
        <w:ilvl w:val="3"/>
        <w:numId w:val="3"/>
      </w:numPr>
      <w:spacing w:before="240" w:after="60"/>
      <w:outlineLvl w:val="3"/>
    </w:pPr>
    <w:rPr>
      <w:rFonts w:ascii="Arial Gras" w:hAnsi="Arial Gras"/>
      <w:b/>
      <w:bCs/>
      <w:color w:val="0070C0"/>
    </w:rPr>
  </w:style>
  <w:style w:type="paragraph" w:styleId="Titre5">
    <w:name w:val="heading 5"/>
    <w:basedOn w:val="Normal"/>
    <w:next w:val="Normal"/>
    <w:link w:val="Titre5Car"/>
    <w:qFormat/>
    <w:rsid w:val="00B06553"/>
    <w:pPr>
      <w:keepNext/>
      <w:numPr>
        <w:ilvl w:val="4"/>
        <w:numId w:val="3"/>
      </w:numPr>
      <w:outlineLvl w:val="4"/>
    </w:pPr>
    <w:rPr>
      <w:rFonts w:ascii="Verdana" w:hAnsi="Verdana"/>
      <w:bCs/>
      <w:i/>
      <w:sz w:val="22"/>
      <w:szCs w:val="22"/>
      <w:u w:val="single"/>
    </w:rPr>
  </w:style>
  <w:style w:type="paragraph" w:styleId="Titre6">
    <w:name w:val="heading 6"/>
    <w:basedOn w:val="Normal"/>
    <w:next w:val="Normal"/>
    <w:qFormat/>
    <w:rsid w:val="009E1D63"/>
    <w:pPr>
      <w:keepNext/>
      <w:numPr>
        <w:ilvl w:val="5"/>
        <w:numId w:val="3"/>
      </w:numPr>
      <w:outlineLvl w:val="5"/>
    </w:pPr>
    <w:rPr>
      <w:rFonts w:ascii="Verdana" w:hAnsi="Verdana"/>
      <w:i/>
      <w:sz w:val="22"/>
    </w:rPr>
  </w:style>
  <w:style w:type="paragraph" w:styleId="Titre7">
    <w:name w:val="heading 7"/>
    <w:basedOn w:val="Normal"/>
    <w:next w:val="Normal"/>
    <w:qFormat/>
    <w:rsid w:val="009E1D63"/>
    <w:pPr>
      <w:keepNext/>
      <w:numPr>
        <w:ilvl w:val="6"/>
        <w:numId w:val="3"/>
      </w:numPr>
      <w:spacing w:after="120"/>
      <w:jc w:val="center"/>
      <w:outlineLvl w:val="6"/>
    </w:pPr>
    <w:rPr>
      <w:rFonts w:ascii="Verdana" w:hAnsi="Verdana"/>
      <w:b/>
      <w:i/>
      <w:sz w:val="28"/>
      <w:szCs w:val="28"/>
    </w:rPr>
  </w:style>
  <w:style w:type="paragraph" w:styleId="Titre8">
    <w:name w:val="heading 8"/>
    <w:basedOn w:val="Normal"/>
    <w:next w:val="Normal"/>
    <w:link w:val="Titre8Car"/>
    <w:qFormat/>
    <w:rsid w:val="009E1D63"/>
    <w:pPr>
      <w:numPr>
        <w:ilvl w:val="7"/>
        <w:numId w:val="3"/>
      </w:numPr>
      <w:spacing w:before="240" w:after="60"/>
      <w:outlineLvl w:val="7"/>
    </w:pPr>
    <w:rPr>
      <w:rFonts w:ascii="Calibri" w:hAnsi="Calibri"/>
      <w:i/>
      <w:iCs/>
    </w:rPr>
  </w:style>
  <w:style w:type="paragraph" w:styleId="Titre9">
    <w:name w:val="heading 9"/>
    <w:basedOn w:val="Normal"/>
    <w:next w:val="Normal"/>
    <w:link w:val="Titre9Car"/>
    <w:qFormat/>
    <w:rsid w:val="009E1D63"/>
    <w:pPr>
      <w:numPr>
        <w:ilvl w:val="8"/>
        <w:numId w:val="3"/>
      </w:numPr>
      <w:spacing w:before="240" w:after="60"/>
      <w:outlineLvl w:val="8"/>
    </w:pPr>
    <w:rPr>
      <w:rFonts w:ascii="Cambria" w:hAnsi="Cambria"/>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3z0">
    <w:name w:val="WW8Num3z0"/>
    <w:rPr>
      <w:rFonts w:ascii="Symbol" w:hAnsi="Symbol"/>
      <w:sz w:val="18"/>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8Num1z0">
    <w:name w:val="WW8Num1z0"/>
    <w:rPr>
      <w:rFonts w:ascii="Symbol" w:hAnsi="Symbol"/>
    </w:rPr>
  </w:style>
  <w:style w:type="character" w:customStyle="1" w:styleId="WW8Num1z1">
    <w:name w:val="WW8Num1z1"/>
    <w:rPr>
      <w:rFonts w:ascii="Courier New" w:hAnsi="Courier New" w:cs="Courier New"/>
    </w:rPr>
  </w:style>
  <w:style w:type="character" w:customStyle="1" w:styleId="WW8Num1z2">
    <w:name w:val="WW8Num1z2"/>
    <w:rPr>
      <w:rFonts w:ascii="Wingdings" w:hAnsi="Wingdings"/>
    </w:rPr>
  </w:style>
  <w:style w:type="character" w:customStyle="1" w:styleId="WW8Num7z0">
    <w:name w:val="WW8Num7z0"/>
    <w:rPr>
      <w:rFonts w:ascii="Symbol" w:hAnsi="Symbol"/>
    </w:rPr>
  </w:style>
  <w:style w:type="character" w:customStyle="1" w:styleId="WW8Num7z1">
    <w:name w:val="WW8Num7z1"/>
    <w:rPr>
      <w:rFonts w:ascii="Courier New" w:hAnsi="Courier New" w:cs="Courier New"/>
    </w:rPr>
  </w:style>
  <w:style w:type="character" w:customStyle="1" w:styleId="WW8Num7z2">
    <w:name w:val="WW8Num7z2"/>
    <w:rPr>
      <w:rFonts w:ascii="Verdana" w:eastAsia="Times New Roman" w:hAnsi="Verdana" w:cs="Arial"/>
    </w:rPr>
  </w:style>
  <w:style w:type="character" w:customStyle="1" w:styleId="WW8Num7z5">
    <w:name w:val="WW8Num7z5"/>
    <w:rPr>
      <w:rFonts w:ascii="Wingdings" w:hAnsi="Wingdings"/>
    </w:rPr>
  </w:style>
  <w:style w:type="character" w:customStyle="1" w:styleId="WW8Num13z0">
    <w:name w:val="WW8Num13z0"/>
    <w:rPr>
      <w:rFonts w:ascii="Symbol" w:hAnsi="Symbol"/>
    </w:rPr>
  </w:style>
  <w:style w:type="character" w:customStyle="1" w:styleId="WW8Num13z1">
    <w:name w:val="WW8Num13z1"/>
    <w:rPr>
      <w:rFonts w:ascii="Courier New" w:hAnsi="Courier New" w:cs="Courier New"/>
    </w:rPr>
  </w:style>
  <w:style w:type="character" w:customStyle="1" w:styleId="WW8Num13z2">
    <w:name w:val="WW8Num13z2"/>
    <w:rPr>
      <w:rFonts w:ascii="Wingdings" w:hAnsi="Wingdings"/>
    </w:rPr>
  </w:style>
  <w:style w:type="character" w:customStyle="1" w:styleId="WW8Num14z0">
    <w:name w:val="WW8Num14z0"/>
    <w:rPr>
      <w:rFonts w:ascii="Symbol" w:hAnsi="Symbol"/>
    </w:rPr>
  </w:style>
  <w:style w:type="character" w:customStyle="1" w:styleId="WW8Num14z1">
    <w:name w:val="WW8Num14z1"/>
    <w:rPr>
      <w:rFonts w:ascii="Courier New" w:hAnsi="Courier New" w:cs="Courier New"/>
    </w:rPr>
  </w:style>
  <w:style w:type="character" w:customStyle="1" w:styleId="WW8Num14z2">
    <w:name w:val="WW8Num14z2"/>
    <w:rPr>
      <w:rFonts w:ascii="Wingdings" w:hAnsi="Wingdings"/>
    </w:rPr>
  </w:style>
  <w:style w:type="character" w:customStyle="1" w:styleId="WW8Num15z1">
    <w:name w:val="WW8Num15z1"/>
    <w:rPr>
      <w:rFonts w:ascii="Courier New" w:hAnsi="Courier New" w:cs="Courier New"/>
    </w:rPr>
  </w:style>
  <w:style w:type="character" w:customStyle="1" w:styleId="WW8Num15z2">
    <w:name w:val="WW8Num15z2"/>
    <w:rPr>
      <w:rFonts w:ascii="Wingdings" w:hAnsi="Wingdings"/>
    </w:rPr>
  </w:style>
  <w:style w:type="character" w:customStyle="1" w:styleId="WW8Num15z3">
    <w:name w:val="WW8Num15z3"/>
    <w:rPr>
      <w:rFonts w:ascii="Symbol" w:hAnsi="Symbol"/>
    </w:rPr>
  </w:style>
  <w:style w:type="character" w:customStyle="1" w:styleId="WW8Num19z0">
    <w:name w:val="WW8Num19z0"/>
    <w:rPr>
      <w:rFonts w:ascii="Wingdings" w:hAnsi="Wingdings"/>
    </w:rPr>
  </w:style>
  <w:style w:type="character" w:customStyle="1" w:styleId="WW8Num19z1">
    <w:name w:val="WW8Num19z1"/>
    <w:rPr>
      <w:rFonts w:ascii="Courier New" w:hAnsi="Courier New"/>
    </w:rPr>
  </w:style>
  <w:style w:type="character" w:customStyle="1" w:styleId="WW8Num19z3">
    <w:name w:val="WW8Num19z3"/>
    <w:rPr>
      <w:rFonts w:ascii="Symbol" w:hAnsi="Symbol"/>
    </w:rPr>
  </w:style>
  <w:style w:type="character" w:customStyle="1" w:styleId="WW8Num21z0">
    <w:name w:val="WW8Num21z0"/>
    <w:rPr>
      <w:rFonts w:ascii="Symbol" w:hAnsi="Symbol"/>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rPr>
  </w:style>
  <w:style w:type="character" w:customStyle="1" w:styleId="WW8Num22z0">
    <w:name w:val="WW8Num22z0"/>
    <w:rPr>
      <w:rFonts w:ascii="Symbol" w:hAnsi="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rPr>
  </w:style>
  <w:style w:type="character" w:customStyle="1" w:styleId="WW8Num24z3">
    <w:name w:val="WW8Num24z3"/>
    <w:rPr>
      <w:rFonts w:ascii="Symbol" w:hAnsi="Symbol"/>
    </w:rPr>
  </w:style>
  <w:style w:type="character" w:customStyle="1" w:styleId="WW8Num26z0">
    <w:name w:val="WW8Num26z0"/>
    <w:rPr>
      <w:rFonts w:ascii="Wingdings" w:hAnsi="Wingdings"/>
      <w:sz w:val="18"/>
    </w:rPr>
  </w:style>
  <w:style w:type="character" w:customStyle="1" w:styleId="WW8Num26z2">
    <w:name w:val="WW8Num26z2"/>
    <w:rPr>
      <w:rFonts w:ascii="Wingdings" w:eastAsia="Times New Roman" w:hAnsi="Wingdings" w:cs="Times New Roman"/>
    </w:rPr>
  </w:style>
  <w:style w:type="character" w:customStyle="1" w:styleId="WW8Num26z3">
    <w:name w:val="WW8Num26z3"/>
    <w:rPr>
      <w:rFonts w:ascii="Symbol" w:hAnsi="Symbol"/>
    </w:rPr>
  </w:style>
  <w:style w:type="character" w:customStyle="1" w:styleId="WW8Num26z4">
    <w:name w:val="WW8Num26z4"/>
    <w:rPr>
      <w:rFonts w:ascii="Courier New" w:hAnsi="Courier New"/>
    </w:rPr>
  </w:style>
  <w:style w:type="character" w:customStyle="1" w:styleId="WW8Num26z5">
    <w:name w:val="WW8Num26z5"/>
    <w:rPr>
      <w:rFonts w:ascii="Wingdings" w:hAnsi="Wingdings"/>
    </w:rPr>
  </w:style>
  <w:style w:type="character" w:customStyle="1" w:styleId="WW8Num29z0">
    <w:name w:val="WW8Num29z0"/>
    <w:rPr>
      <w:rFonts w:ascii="Symbol" w:hAnsi="Symbol"/>
      <w:sz w:val="18"/>
    </w:rPr>
  </w:style>
  <w:style w:type="character" w:customStyle="1" w:styleId="WW8Num29z1">
    <w:name w:val="WW8Num29z1"/>
    <w:rPr>
      <w:rFonts w:ascii="Courier New" w:hAnsi="Courier New"/>
    </w:rPr>
  </w:style>
  <w:style w:type="character" w:customStyle="1" w:styleId="WW8Num29z2">
    <w:name w:val="WW8Num29z2"/>
    <w:rPr>
      <w:rFonts w:ascii="Wingdings" w:hAnsi="Wingdings"/>
    </w:rPr>
  </w:style>
  <w:style w:type="character" w:customStyle="1" w:styleId="WW8Num29z3">
    <w:name w:val="WW8Num29z3"/>
    <w:rPr>
      <w:rFonts w:ascii="Symbol" w:hAnsi="Symbol"/>
    </w:rPr>
  </w:style>
  <w:style w:type="character" w:customStyle="1" w:styleId="WW8Num30z0">
    <w:name w:val="WW8Num30z0"/>
    <w:rPr>
      <w:rFonts w:ascii="Wingdings" w:hAnsi="Wingdings"/>
    </w:rPr>
  </w:style>
  <w:style w:type="character" w:customStyle="1" w:styleId="WW8Num30z1">
    <w:name w:val="WW8Num30z1"/>
    <w:rPr>
      <w:rFonts w:ascii="Courier New" w:hAnsi="Courier New"/>
    </w:rPr>
  </w:style>
  <w:style w:type="character" w:customStyle="1" w:styleId="WW8Num30z3">
    <w:name w:val="WW8Num30z3"/>
    <w:rPr>
      <w:rFonts w:ascii="Symbol" w:hAnsi="Symbol"/>
    </w:rPr>
  </w:style>
  <w:style w:type="character" w:customStyle="1" w:styleId="WW8Num31z0">
    <w:name w:val="WW8Num31z0"/>
    <w:rPr>
      <w:rFonts w:ascii="Symbol" w:hAnsi="Symbol"/>
    </w:rPr>
  </w:style>
  <w:style w:type="character" w:customStyle="1" w:styleId="WW8Num31z1">
    <w:name w:val="WW8Num31z1"/>
    <w:rPr>
      <w:rFonts w:ascii="Courier New" w:hAnsi="Courier New" w:cs="Courier New"/>
    </w:rPr>
  </w:style>
  <w:style w:type="character" w:customStyle="1" w:styleId="WW8Num31z2">
    <w:name w:val="WW8Num31z2"/>
    <w:rPr>
      <w:rFonts w:ascii="Wingdings" w:hAnsi="Wingdings"/>
    </w:rPr>
  </w:style>
  <w:style w:type="character" w:customStyle="1" w:styleId="WW8Num35z0">
    <w:name w:val="WW8Num35z0"/>
    <w:rPr>
      <w:rFonts w:ascii="Symbol" w:hAnsi="Symbol"/>
    </w:rPr>
  </w:style>
  <w:style w:type="character" w:customStyle="1" w:styleId="WW8Num35z1">
    <w:name w:val="WW8Num35z1"/>
    <w:rPr>
      <w:rFonts w:ascii="Verdana" w:eastAsia="Times New Roman" w:hAnsi="Verdana" w:cs="Times New Roman"/>
    </w:rPr>
  </w:style>
  <w:style w:type="character" w:customStyle="1" w:styleId="WW8Num35z2">
    <w:name w:val="WW8Num35z2"/>
    <w:rPr>
      <w:rFonts w:ascii="Wingdings" w:hAnsi="Wingdings"/>
    </w:rPr>
  </w:style>
  <w:style w:type="character" w:customStyle="1" w:styleId="WW8Num35z4">
    <w:name w:val="WW8Num35z4"/>
    <w:rPr>
      <w:rFonts w:ascii="Courier New" w:hAnsi="Courier New" w:cs="Courier New"/>
    </w:rPr>
  </w:style>
  <w:style w:type="character" w:customStyle="1" w:styleId="Policepardfaut1">
    <w:name w:val="Police par défaut1"/>
  </w:style>
  <w:style w:type="character" w:customStyle="1" w:styleId="Car">
    <w:name w:val="Car"/>
    <w:rPr>
      <w:rFonts w:ascii="Verdana" w:hAnsi="Verdana"/>
      <w:b/>
      <w:color w:val="000080"/>
      <w:kern w:val="1"/>
      <w:sz w:val="36"/>
      <w:lang w:val="fr-FR" w:eastAsia="ar-SA" w:bidi="ar-SA"/>
    </w:rPr>
  </w:style>
  <w:style w:type="character" w:customStyle="1" w:styleId="Titre2CarCar">
    <w:name w:val="Titre 2 Car Car"/>
    <w:aliases w:val="Titre 2 Car1"/>
    <w:rPr>
      <w:rFonts w:ascii="Arial Gras" w:hAnsi="Arial Gras"/>
      <w:b/>
      <w:color w:val="000080"/>
      <w:sz w:val="32"/>
      <w:lang w:val="fr-FR" w:eastAsia="ar-SA" w:bidi="ar-SA"/>
    </w:rPr>
  </w:style>
  <w:style w:type="character" w:styleId="Lienhypertexte">
    <w:name w:val="Hyperlink"/>
    <w:uiPriority w:val="99"/>
    <w:rPr>
      <w:color w:val="0000FF"/>
      <w:u w:val="single"/>
    </w:rPr>
  </w:style>
  <w:style w:type="character" w:styleId="Numrodepage">
    <w:name w:val="page number"/>
    <w:basedOn w:val="Policepardfaut1"/>
  </w:style>
  <w:style w:type="paragraph" w:customStyle="1" w:styleId="Titre10">
    <w:name w:val="Titre1"/>
    <w:basedOn w:val="Normal"/>
    <w:next w:val="Corpsdetexte"/>
    <w:pPr>
      <w:keepNext/>
      <w:spacing w:before="240" w:after="120"/>
    </w:pPr>
    <w:rPr>
      <w:rFonts w:eastAsia="Lucida Sans Unicode" w:cs="Tahoma"/>
      <w:sz w:val="28"/>
      <w:szCs w:val="28"/>
    </w:rPr>
  </w:style>
  <w:style w:type="paragraph" w:styleId="Corpsdetexte">
    <w:name w:val="Body Text"/>
    <w:basedOn w:val="Normal"/>
    <w:link w:val="CorpsdetexteCar"/>
    <w:pPr>
      <w:spacing w:before="0" w:after="120"/>
    </w:pPr>
  </w:style>
  <w:style w:type="paragraph" w:styleId="Liste">
    <w:name w:val="List"/>
    <w:basedOn w:val="Corpsdetexte"/>
    <w:rPr>
      <w:rFonts w:cs="Tahoma"/>
    </w:rPr>
  </w:style>
  <w:style w:type="paragraph" w:customStyle="1" w:styleId="Lgende1">
    <w:name w:val="Légende1"/>
    <w:basedOn w:val="Normal"/>
    <w:pPr>
      <w:suppressLineNumbers/>
      <w:spacing w:after="120"/>
    </w:pPr>
    <w:rPr>
      <w:rFonts w:cs="Tahoma"/>
      <w:i/>
      <w:iCs/>
    </w:rPr>
  </w:style>
  <w:style w:type="paragraph" w:customStyle="1" w:styleId="Rpertoire">
    <w:name w:val="Répertoire"/>
    <w:basedOn w:val="Normal"/>
    <w:pPr>
      <w:suppressLineNumbers/>
    </w:pPr>
    <w:rPr>
      <w:rFonts w:cs="Tahoma"/>
    </w:rPr>
  </w:style>
  <w:style w:type="paragraph" w:customStyle="1" w:styleId="E1">
    <w:name w:val="E1"/>
    <w:basedOn w:val="Normal"/>
    <w:pPr>
      <w:widowControl w:val="0"/>
      <w:numPr>
        <w:numId w:val="1"/>
      </w:numPr>
    </w:pPr>
    <w:rPr>
      <w:rFonts w:ascii="Verdana" w:eastAsia="Batang" w:hAnsi="Verdana" w:cs="Arial"/>
      <w:color w:val="000000"/>
      <w:sz w:val="22"/>
      <w:szCs w:val="20"/>
    </w:rPr>
  </w:style>
  <w:style w:type="paragraph" w:customStyle="1" w:styleId="E2">
    <w:name w:val="E2"/>
    <w:basedOn w:val="Normal"/>
    <w:pPr>
      <w:widowControl w:val="0"/>
      <w:tabs>
        <w:tab w:val="left" w:pos="1068"/>
      </w:tabs>
      <w:ind w:left="1068" w:hanging="360"/>
    </w:pPr>
    <w:rPr>
      <w:rFonts w:ascii="Verdana" w:eastAsia="Batang" w:hAnsi="Verdana" w:cs="Arial"/>
      <w:color w:val="000000"/>
      <w:sz w:val="22"/>
      <w:szCs w:val="20"/>
    </w:rPr>
  </w:style>
  <w:style w:type="paragraph" w:customStyle="1" w:styleId="E3">
    <w:name w:val="E3"/>
    <w:basedOn w:val="Normal"/>
    <w:pPr>
      <w:keepNext/>
      <w:keepLines/>
      <w:widowControl w:val="0"/>
      <w:tabs>
        <w:tab w:val="left" w:pos="2856"/>
      </w:tabs>
      <w:ind w:left="2856" w:hanging="360"/>
    </w:pPr>
    <w:rPr>
      <w:rFonts w:ascii="Verdana" w:eastAsia="Batang" w:hAnsi="Verdana" w:cs="Arial"/>
      <w:color w:val="000000"/>
      <w:sz w:val="20"/>
      <w:szCs w:val="20"/>
    </w:rPr>
  </w:style>
  <w:style w:type="paragraph" w:styleId="Textedebulles">
    <w:name w:val="Balloon Text"/>
    <w:basedOn w:val="Normal"/>
    <w:rPr>
      <w:rFonts w:ascii="Tahoma" w:hAnsi="Tahoma" w:cs="Tahoma"/>
      <w:sz w:val="16"/>
      <w:szCs w:val="16"/>
    </w:rPr>
  </w:style>
  <w:style w:type="paragraph" w:customStyle="1" w:styleId="atexte">
    <w:name w:val="atexte"/>
    <w:basedOn w:val="Normal"/>
    <w:pPr>
      <w:spacing w:before="57"/>
      <w:ind w:firstLine="283"/>
      <w:textAlignment w:val="baseline"/>
    </w:pPr>
    <w:rPr>
      <w:rFonts w:ascii="Times" w:hAnsi="Times"/>
      <w:color w:val="000000"/>
    </w:rPr>
  </w:style>
  <w:style w:type="paragraph" w:customStyle="1" w:styleId="atexteenu">
    <w:name w:val="atexteenu"/>
    <w:basedOn w:val="Normal"/>
    <w:pPr>
      <w:spacing w:before="28"/>
      <w:ind w:left="454" w:hanging="170"/>
      <w:textAlignment w:val="baseline"/>
    </w:pPr>
    <w:rPr>
      <w:rFonts w:ascii="Times" w:hAnsi="Times"/>
      <w:color w:val="000000"/>
    </w:rPr>
  </w:style>
  <w:style w:type="paragraph" w:customStyle="1" w:styleId="aart">
    <w:name w:val="aart"/>
    <w:basedOn w:val="Normal"/>
    <w:pPr>
      <w:spacing w:before="300"/>
      <w:ind w:firstLine="283"/>
      <w:textAlignment w:val="baseline"/>
    </w:pPr>
    <w:rPr>
      <w:rFonts w:ascii="Times" w:hAnsi="Times"/>
      <w:color w:val="000000"/>
    </w:rPr>
  </w:style>
  <w:style w:type="paragraph" w:customStyle="1" w:styleId="Commentaire1">
    <w:name w:val="Commentaire1"/>
    <w:basedOn w:val="Normal"/>
    <w:rPr>
      <w:rFonts w:ascii="Verdana" w:hAnsi="Verdana"/>
      <w:sz w:val="20"/>
      <w:szCs w:val="20"/>
    </w:rPr>
  </w:style>
  <w:style w:type="paragraph" w:styleId="Objetducommentaire">
    <w:name w:val="annotation subject"/>
    <w:basedOn w:val="Commentaire1"/>
    <w:next w:val="Commentaire1"/>
    <w:rPr>
      <w:b/>
      <w:bCs/>
    </w:rPr>
  </w:style>
  <w:style w:type="paragraph" w:customStyle="1" w:styleId="StyleComplexeTahoma10ptAvant0cmMotifTransparente">
    <w:name w:val="Style (Complexe) Tahoma 10 pt Avant : 0 cm Motif : Transparente ..."/>
    <w:basedOn w:val="Normal"/>
    <w:pPr>
      <w:shd w:val="clear" w:color="auto" w:fill="FFFFFF"/>
    </w:pPr>
    <w:rPr>
      <w:rFonts w:ascii="Verdana" w:hAnsi="Verdana" w:cs="Tahoma"/>
      <w:sz w:val="20"/>
      <w:szCs w:val="20"/>
    </w:rPr>
  </w:style>
  <w:style w:type="paragraph" w:customStyle="1" w:styleId="StyleGaucheAvant0ptMotifTransparenteBleufonc">
    <w:name w:val="Style Gauche Avant : 0 pt Motif : Transparente (Bleu foncé)"/>
    <w:basedOn w:val="Normal"/>
    <w:pPr>
      <w:shd w:val="clear" w:color="auto" w:fill="FFFFFF"/>
    </w:pPr>
    <w:rPr>
      <w:rFonts w:ascii="Verdana" w:hAnsi="Verdana"/>
      <w:sz w:val="22"/>
    </w:rPr>
  </w:style>
  <w:style w:type="paragraph" w:customStyle="1" w:styleId="StyleComplexeTahoma10ptCentrAvant0cmMotifTrans">
    <w:name w:val="Style (Complexe) Tahoma 10 pt Centré Avant : 0 cm Motif : Trans..."/>
    <w:basedOn w:val="Normal"/>
    <w:pPr>
      <w:shd w:val="clear" w:color="auto" w:fill="FFFFFF"/>
      <w:jc w:val="center"/>
    </w:pPr>
    <w:rPr>
      <w:rFonts w:ascii="Verdana" w:hAnsi="Verdana" w:cs="Tahoma"/>
      <w:sz w:val="20"/>
      <w:szCs w:val="20"/>
    </w:rPr>
  </w:style>
  <w:style w:type="paragraph" w:customStyle="1" w:styleId="StyleComplexeTahomaGaucheAvant0ptMotifTransparente">
    <w:name w:val="Style (Complexe) Tahoma Gauche Avant : 0 pt Motif : Transparente..."/>
    <w:basedOn w:val="Normal"/>
    <w:pPr>
      <w:shd w:val="clear" w:color="auto" w:fill="FFFFFF"/>
    </w:pPr>
    <w:rPr>
      <w:rFonts w:ascii="Verdana" w:hAnsi="Verdana" w:cs="Tahoma"/>
      <w:sz w:val="22"/>
    </w:rPr>
  </w:style>
  <w:style w:type="paragraph" w:customStyle="1" w:styleId="StyleE1LatinGrasAvant0cmPremireligne0cmMotif">
    <w:name w:val="Style E1 + (Latin) Gras Avant : 0 cm Première ligne : 0 cm Motif..."/>
    <w:basedOn w:val="E1"/>
    <w:pPr>
      <w:shd w:val="clear" w:color="auto" w:fill="FFFFFF"/>
      <w:ind w:left="0" w:firstLine="0"/>
    </w:pPr>
    <w:rPr>
      <w:rFonts w:ascii="Arial" w:eastAsia="Times New Roman" w:hAnsi="Arial"/>
      <w:b/>
    </w:rPr>
  </w:style>
  <w:style w:type="paragraph" w:customStyle="1" w:styleId="StyleE1GaucheAvant0cmPremireligne0cmAvant0p">
    <w:name w:val="Style E1 + Gauche Avant : 0 cm Première ligne : 0 cm Avant : 0 p..."/>
    <w:basedOn w:val="E1"/>
    <w:pPr>
      <w:shd w:val="clear" w:color="auto" w:fill="FFFFFF"/>
      <w:spacing w:before="0"/>
      <w:ind w:left="0" w:firstLine="0"/>
      <w:jc w:val="left"/>
    </w:pPr>
    <w:rPr>
      <w:rFonts w:ascii="Arial" w:eastAsia="Times New Roman" w:hAnsi="Arial"/>
    </w:rPr>
  </w:style>
  <w:style w:type="paragraph" w:customStyle="1" w:styleId="StyleE1GaucheMotifTransparenteBleufonc">
    <w:name w:val="Style E1 + Gauche Motif : Transparente (Bleu foncé)"/>
    <w:basedOn w:val="E1"/>
    <w:pPr>
      <w:jc w:val="left"/>
    </w:pPr>
    <w:rPr>
      <w:rFonts w:ascii="Arial" w:eastAsia="Times New Roman" w:hAnsi="Arial"/>
    </w:rPr>
  </w:style>
  <w:style w:type="paragraph" w:customStyle="1" w:styleId="StyleE1GaucheAvant0cmPremireligne0cmMotifTra">
    <w:name w:val="Style E1 + Gauche Avant : 0 cm Première ligne : 0 cm Motif : Tra..."/>
    <w:basedOn w:val="E1"/>
    <w:pPr>
      <w:ind w:left="0" w:firstLine="0"/>
      <w:jc w:val="left"/>
    </w:pPr>
    <w:rPr>
      <w:rFonts w:ascii="Arial" w:eastAsia="Times New Roman" w:hAnsi="Arial"/>
    </w:rPr>
  </w:style>
  <w:style w:type="paragraph" w:customStyle="1" w:styleId="StyleStyleE1GaucheAvant0cmPremireligne0cmMotif">
    <w:name w:val="Style Style E1 + Gauche Avant : 0 cm Première ligne : 0 cm Motif : ..."/>
    <w:basedOn w:val="StyleE1GaucheAvant0cmPremireligne0cmMotifTra"/>
  </w:style>
  <w:style w:type="paragraph" w:customStyle="1" w:styleId="StyleLatinArialComplexeArialGaucheAvant0cmMotif">
    <w:name w:val="Style (Latin) Arial (Complexe) Arial Gauche Avant : 0 cm Motif ..."/>
    <w:basedOn w:val="Normal"/>
    <w:rPr>
      <w:rFonts w:cs="Arial"/>
      <w:sz w:val="22"/>
    </w:rPr>
  </w:style>
  <w:style w:type="paragraph" w:customStyle="1" w:styleId="StyleStyleLatinArialComplexeArialGaucheAvant0cmMoti">
    <w:name w:val="Style Style (Latin) Arial (Complexe) Arial Gauche Avant : 0 cm Moti..."/>
    <w:basedOn w:val="StyleLatinArialComplexeArialGaucheAvant0cmMotif"/>
  </w:style>
  <w:style w:type="paragraph" w:customStyle="1" w:styleId="StyleComplexeTahomaMotifTransparenteBleufonc">
    <w:name w:val="Style (Complexe) Tahoma Motif : Transparente (Bleu foncé)"/>
    <w:basedOn w:val="Normal"/>
    <w:rPr>
      <w:rFonts w:ascii="Verdana" w:hAnsi="Verdana" w:cs="Tahoma"/>
      <w:sz w:val="22"/>
    </w:rPr>
  </w:style>
  <w:style w:type="paragraph" w:customStyle="1" w:styleId="Cellule">
    <w:name w:val="Cellule"/>
    <w:basedOn w:val="Normal"/>
    <w:rPr>
      <w:rFonts w:ascii="Verdana" w:hAnsi="Verdana" w:cs="Tahoma"/>
      <w:sz w:val="22"/>
    </w:rPr>
  </w:style>
  <w:style w:type="paragraph" w:customStyle="1" w:styleId="StyleE1Avant0cmPremireligne0cmMotifTransparent">
    <w:name w:val="Style E1 + Avant : 0 cm Première ligne : 0 cm Motif : Transparent..."/>
    <w:basedOn w:val="E1"/>
    <w:pPr>
      <w:ind w:left="0" w:firstLine="0"/>
    </w:pPr>
    <w:rPr>
      <w:rFonts w:ascii="Arial" w:eastAsia="Times New Roman" w:hAnsi="Arial"/>
    </w:rPr>
  </w:style>
  <w:style w:type="paragraph" w:customStyle="1" w:styleId="StyleComplexeTahoma8ptGaucheAvant0cmMotifTransp">
    <w:name w:val="Style (Complexe) Tahoma 8 pt Gauche Avant : 0 cm Motif : Transp..."/>
    <w:basedOn w:val="Normal"/>
    <w:rPr>
      <w:rFonts w:ascii="Verdana" w:hAnsi="Verdana" w:cs="Tahoma"/>
      <w:sz w:val="16"/>
      <w:szCs w:val="16"/>
    </w:rPr>
  </w:style>
  <w:style w:type="paragraph" w:customStyle="1" w:styleId="titre4CarCarCarCarCarCarCarCarCarCarCarCarCarCar">
    <w:name w:val="titre 4 Car Car Car Car Car Car Car Car Car Car Car Car Car Car"/>
    <w:basedOn w:val="Titre4"/>
    <w:pPr>
      <w:spacing w:before="0" w:after="120"/>
      <w:ind w:left="0" w:firstLine="0"/>
      <w:jc w:val="left"/>
    </w:pPr>
    <w:rPr>
      <w:b w:val="0"/>
      <w:bCs w:val="0"/>
      <w:szCs w:val="20"/>
    </w:rPr>
  </w:style>
  <w:style w:type="paragraph" w:styleId="TM1">
    <w:name w:val="toc 1"/>
    <w:basedOn w:val="Normal"/>
    <w:next w:val="Normal"/>
    <w:uiPriority w:val="39"/>
    <w:rsid w:val="00361C0D"/>
    <w:pPr>
      <w:spacing w:after="120"/>
      <w:ind w:left="0"/>
      <w:jc w:val="left"/>
    </w:pPr>
    <w:rPr>
      <w:rFonts w:ascii="Calibri" w:hAnsi="Calibri"/>
      <w:b/>
      <w:bCs/>
      <w:caps/>
    </w:rPr>
  </w:style>
  <w:style w:type="paragraph" w:styleId="TM2">
    <w:name w:val="toc 2"/>
    <w:basedOn w:val="Normal"/>
    <w:next w:val="Normal"/>
    <w:uiPriority w:val="39"/>
    <w:pPr>
      <w:spacing w:before="0"/>
      <w:ind w:left="200"/>
      <w:jc w:val="left"/>
    </w:pPr>
    <w:rPr>
      <w:rFonts w:ascii="Calibri" w:hAnsi="Calibri"/>
      <w:smallCaps/>
    </w:rPr>
  </w:style>
  <w:style w:type="paragraph" w:styleId="En-tte">
    <w:name w:val="header"/>
    <w:aliases w:val="En-tête SQ,En-tête1,E.e,E,En-tête11,E.e1,réfdoc,Cover Page,normal3,et pied de page,he,he1,he2,he3,he4,he5,he6,he7,he8,he9,he10,he11,he12,he13,he14,he15,he21,he31,he41,he51,he61,he71,he81,he91,he16,he22,he32,he42,he52,he62,he72,he82,he92,he17"/>
    <w:basedOn w:val="Normal"/>
    <w:link w:val="En-tteCar"/>
    <w:pPr>
      <w:tabs>
        <w:tab w:val="center" w:pos="4536"/>
        <w:tab w:val="right" w:pos="9072"/>
      </w:tabs>
    </w:pPr>
    <w:rPr>
      <w:rFonts w:ascii="Verdana" w:hAnsi="Verdana"/>
      <w:sz w:val="22"/>
    </w:rPr>
  </w:style>
  <w:style w:type="paragraph" w:styleId="Pieddepage">
    <w:name w:val="footer"/>
    <w:basedOn w:val="Normal"/>
    <w:pPr>
      <w:tabs>
        <w:tab w:val="center" w:pos="4536"/>
        <w:tab w:val="right" w:pos="9072"/>
      </w:tabs>
    </w:pPr>
    <w:rPr>
      <w:rFonts w:ascii="Verdana" w:hAnsi="Verdana"/>
      <w:sz w:val="22"/>
    </w:rPr>
  </w:style>
  <w:style w:type="paragraph" w:customStyle="1" w:styleId="Explorateurdedocument1">
    <w:name w:val="Explorateur de document1"/>
    <w:basedOn w:val="Normal"/>
    <w:pPr>
      <w:shd w:val="clear" w:color="auto" w:fill="000080"/>
    </w:pPr>
    <w:rPr>
      <w:rFonts w:ascii="Tahoma" w:hAnsi="Tahoma" w:cs="Tahoma"/>
    </w:rPr>
  </w:style>
  <w:style w:type="paragraph" w:customStyle="1" w:styleId="Contenudetableau">
    <w:name w:val="Contenu de tableau"/>
    <w:basedOn w:val="Normal"/>
    <w:pPr>
      <w:suppressLineNumbers/>
    </w:pPr>
  </w:style>
  <w:style w:type="paragraph" w:customStyle="1" w:styleId="Titredetableau">
    <w:name w:val="Titre de tableau"/>
    <w:basedOn w:val="Contenudetableau"/>
    <w:pPr>
      <w:jc w:val="center"/>
    </w:pPr>
    <w:rPr>
      <w:b/>
      <w:bCs/>
      <w:i/>
      <w:iCs/>
    </w:rPr>
  </w:style>
  <w:style w:type="paragraph" w:styleId="TM3">
    <w:name w:val="toc 3"/>
    <w:basedOn w:val="Rpertoire"/>
    <w:uiPriority w:val="39"/>
    <w:pPr>
      <w:suppressLineNumbers w:val="0"/>
      <w:spacing w:before="0"/>
      <w:ind w:left="400"/>
      <w:jc w:val="left"/>
    </w:pPr>
    <w:rPr>
      <w:rFonts w:ascii="Calibri" w:hAnsi="Calibri" w:cs="Times New Roman"/>
      <w:i/>
      <w:iCs/>
    </w:rPr>
  </w:style>
  <w:style w:type="paragraph" w:styleId="TM4">
    <w:name w:val="toc 4"/>
    <w:basedOn w:val="Rpertoire"/>
    <w:uiPriority w:val="39"/>
    <w:pPr>
      <w:suppressLineNumbers w:val="0"/>
      <w:spacing w:before="0"/>
      <w:ind w:left="600"/>
      <w:jc w:val="left"/>
    </w:pPr>
    <w:rPr>
      <w:rFonts w:ascii="Calibri" w:hAnsi="Calibri" w:cs="Times New Roman"/>
      <w:sz w:val="18"/>
      <w:szCs w:val="18"/>
    </w:rPr>
  </w:style>
  <w:style w:type="paragraph" w:styleId="TM5">
    <w:name w:val="toc 5"/>
    <w:basedOn w:val="Rpertoire"/>
    <w:uiPriority w:val="39"/>
    <w:pPr>
      <w:suppressLineNumbers w:val="0"/>
      <w:spacing w:before="0"/>
      <w:ind w:left="800"/>
      <w:jc w:val="left"/>
    </w:pPr>
    <w:rPr>
      <w:rFonts w:ascii="Calibri" w:hAnsi="Calibri" w:cs="Times New Roman"/>
      <w:sz w:val="18"/>
      <w:szCs w:val="18"/>
    </w:rPr>
  </w:style>
  <w:style w:type="paragraph" w:styleId="TM6">
    <w:name w:val="toc 6"/>
    <w:basedOn w:val="Rpertoire"/>
    <w:uiPriority w:val="39"/>
    <w:pPr>
      <w:suppressLineNumbers w:val="0"/>
      <w:spacing w:before="0"/>
      <w:ind w:left="1000"/>
      <w:jc w:val="left"/>
    </w:pPr>
    <w:rPr>
      <w:rFonts w:ascii="Calibri" w:hAnsi="Calibri" w:cs="Times New Roman"/>
      <w:sz w:val="18"/>
      <w:szCs w:val="18"/>
    </w:rPr>
  </w:style>
  <w:style w:type="paragraph" w:styleId="TM7">
    <w:name w:val="toc 7"/>
    <w:basedOn w:val="Rpertoire"/>
    <w:uiPriority w:val="39"/>
    <w:pPr>
      <w:suppressLineNumbers w:val="0"/>
      <w:spacing w:before="0"/>
      <w:ind w:left="1200"/>
      <w:jc w:val="left"/>
    </w:pPr>
    <w:rPr>
      <w:rFonts w:ascii="Calibri" w:hAnsi="Calibri" w:cs="Times New Roman"/>
      <w:sz w:val="18"/>
      <w:szCs w:val="18"/>
    </w:rPr>
  </w:style>
  <w:style w:type="paragraph" w:styleId="TM8">
    <w:name w:val="toc 8"/>
    <w:basedOn w:val="Rpertoire"/>
    <w:uiPriority w:val="39"/>
    <w:pPr>
      <w:suppressLineNumbers w:val="0"/>
      <w:spacing w:before="0"/>
      <w:ind w:left="1400"/>
      <w:jc w:val="left"/>
    </w:pPr>
    <w:rPr>
      <w:rFonts w:ascii="Calibri" w:hAnsi="Calibri" w:cs="Times New Roman"/>
      <w:sz w:val="18"/>
      <w:szCs w:val="18"/>
    </w:rPr>
  </w:style>
  <w:style w:type="paragraph" w:styleId="TM9">
    <w:name w:val="toc 9"/>
    <w:basedOn w:val="Rpertoire"/>
    <w:uiPriority w:val="39"/>
    <w:pPr>
      <w:suppressLineNumbers w:val="0"/>
      <w:spacing w:before="0"/>
      <w:ind w:left="1600"/>
      <w:jc w:val="left"/>
    </w:pPr>
    <w:rPr>
      <w:rFonts w:ascii="Calibri" w:hAnsi="Calibri" w:cs="Times New Roman"/>
      <w:sz w:val="18"/>
      <w:szCs w:val="18"/>
    </w:rPr>
  </w:style>
  <w:style w:type="paragraph" w:customStyle="1" w:styleId="Tabledesmatiresniveau10">
    <w:name w:val="Table des matières niveau 10"/>
    <w:basedOn w:val="Rpertoire"/>
    <w:pPr>
      <w:tabs>
        <w:tab w:val="right" w:leader="dot" w:pos="9637"/>
      </w:tabs>
      <w:ind w:left="2547"/>
    </w:pPr>
  </w:style>
  <w:style w:type="paragraph" w:customStyle="1" w:styleId="Contenuducadre">
    <w:name w:val="Contenu du cadre"/>
    <w:basedOn w:val="Corpsdetexte"/>
  </w:style>
  <w:style w:type="paragraph" w:customStyle="1" w:styleId="Titre40">
    <w:name w:val="Titre4"/>
    <w:basedOn w:val="Normal"/>
    <w:rsid w:val="00D57D8B"/>
  </w:style>
  <w:style w:type="paragraph" w:styleId="Explorateurdedocument">
    <w:name w:val="Document Map"/>
    <w:basedOn w:val="Normal"/>
    <w:semiHidden/>
    <w:rsid w:val="00057930"/>
    <w:pPr>
      <w:shd w:val="clear" w:color="auto" w:fill="000080"/>
    </w:pPr>
    <w:rPr>
      <w:rFonts w:ascii="Tahoma" w:hAnsi="Tahoma"/>
    </w:rPr>
  </w:style>
  <w:style w:type="character" w:styleId="Marquedannotation">
    <w:name w:val="annotation reference"/>
    <w:semiHidden/>
    <w:rsid w:val="000F4719"/>
    <w:rPr>
      <w:sz w:val="16"/>
      <w:szCs w:val="16"/>
    </w:rPr>
  </w:style>
  <w:style w:type="paragraph" w:styleId="Commentaire">
    <w:name w:val="annotation text"/>
    <w:basedOn w:val="Normal"/>
    <w:semiHidden/>
    <w:rsid w:val="000F4719"/>
    <w:rPr>
      <w:sz w:val="20"/>
      <w:szCs w:val="20"/>
    </w:rPr>
  </w:style>
  <w:style w:type="paragraph" w:customStyle="1" w:styleId="Courant">
    <w:name w:val="Courant"/>
    <w:basedOn w:val="Normal"/>
    <w:rsid w:val="002C198C"/>
    <w:pPr>
      <w:widowControl w:val="0"/>
      <w:suppressAutoHyphens w:val="0"/>
      <w:spacing w:before="60" w:after="60"/>
      <w:ind w:left="567"/>
    </w:pPr>
    <w:rPr>
      <w:rFonts w:cs="Arial"/>
      <w:sz w:val="20"/>
      <w:szCs w:val="20"/>
      <w:lang w:eastAsia="fr-FR"/>
    </w:rPr>
  </w:style>
  <w:style w:type="paragraph" w:customStyle="1" w:styleId="Puce1">
    <w:name w:val="Puce 1"/>
    <w:basedOn w:val="Normal"/>
    <w:rsid w:val="002C198C"/>
    <w:pPr>
      <w:widowControl w:val="0"/>
      <w:numPr>
        <w:numId w:val="2"/>
      </w:numPr>
      <w:suppressAutoHyphens w:val="0"/>
      <w:spacing w:before="0"/>
    </w:pPr>
    <w:rPr>
      <w:rFonts w:cs="Arial"/>
      <w:sz w:val="20"/>
      <w:szCs w:val="20"/>
      <w:lang w:eastAsia="fr-FR"/>
    </w:rPr>
  </w:style>
  <w:style w:type="paragraph" w:customStyle="1" w:styleId="Puce2">
    <w:name w:val="Puce 2"/>
    <w:basedOn w:val="Normal"/>
    <w:rsid w:val="002C1DFD"/>
    <w:pPr>
      <w:widowControl w:val="0"/>
      <w:tabs>
        <w:tab w:val="num" w:pos="1105"/>
      </w:tabs>
      <w:suppressAutoHyphens w:val="0"/>
      <w:spacing w:before="0"/>
      <w:ind w:left="1702" w:hanging="284"/>
    </w:pPr>
    <w:rPr>
      <w:rFonts w:cs="Arial"/>
      <w:sz w:val="20"/>
      <w:szCs w:val="20"/>
      <w:lang w:eastAsia="fr-FR"/>
    </w:rPr>
  </w:style>
  <w:style w:type="table" w:styleId="Grille">
    <w:name w:val="Table Grid"/>
    <w:basedOn w:val="TableauNormal"/>
    <w:rsid w:val="007C4D7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Heading1After0cm">
    <w:name w:val="Style Heading 1 + After:  0 cm"/>
    <w:basedOn w:val="Titre1"/>
    <w:autoRedefine/>
    <w:rsid w:val="009E1D63"/>
    <w:pPr>
      <w:pBdr>
        <w:top w:val="single" w:sz="24" w:space="9" w:color="FFC000"/>
        <w:left w:val="single" w:sz="24" w:space="5" w:color="FFC000"/>
        <w:bottom w:val="single" w:sz="24" w:space="9" w:color="FFC000"/>
        <w:right w:val="single" w:sz="24" w:space="1" w:color="FFC000"/>
      </w:pBdr>
      <w:spacing w:before="400" w:after="400"/>
      <w:ind w:left="431" w:right="0" w:hanging="431"/>
    </w:pPr>
    <w:rPr>
      <w:rFonts w:ascii="Arial Gras" w:hAnsi="Arial Gras"/>
      <w:color w:val="808080"/>
      <w:kern w:val="36"/>
      <w:szCs w:val="36"/>
    </w:rPr>
  </w:style>
  <w:style w:type="paragraph" w:customStyle="1" w:styleId="Style20ptGrasRougefoncCentr">
    <w:name w:val="Style 20 pt Gras Rouge foncé Centré"/>
    <w:basedOn w:val="Normal"/>
    <w:rsid w:val="00A41592"/>
    <w:pPr>
      <w:jc w:val="center"/>
    </w:pPr>
    <w:rPr>
      <w:b/>
      <w:bCs/>
      <w:color w:val="333399"/>
      <w:sz w:val="40"/>
      <w:szCs w:val="40"/>
    </w:rPr>
  </w:style>
  <w:style w:type="paragraph" w:customStyle="1" w:styleId="StyleStyleHeading1After0cmDroiteSimpleJaune3p">
    <w:name w:val="Style Style Heading 1 + After:  0 cm + Droite: (Simple Jaune  3 p..."/>
    <w:basedOn w:val="StyleHeading1After0cm"/>
    <w:rsid w:val="001D52BF"/>
    <w:rPr>
      <w:bCs/>
      <w:szCs w:val="20"/>
    </w:rPr>
  </w:style>
  <w:style w:type="character" w:customStyle="1" w:styleId="Titre8Car">
    <w:name w:val="Titre 8 Car"/>
    <w:link w:val="Titre8"/>
    <w:rsid w:val="009E1D63"/>
    <w:rPr>
      <w:rFonts w:ascii="Calibri" w:hAnsi="Calibri"/>
      <w:i/>
      <w:iCs/>
      <w:lang w:eastAsia="ar-SA"/>
    </w:rPr>
  </w:style>
  <w:style w:type="character" w:customStyle="1" w:styleId="Titre9Car">
    <w:name w:val="Titre 9 Car"/>
    <w:link w:val="Titre9"/>
    <w:rsid w:val="009E1D63"/>
    <w:rPr>
      <w:rFonts w:ascii="Cambria" w:hAnsi="Cambria"/>
      <w:sz w:val="22"/>
      <w:szCs w:val="22"/>
      <w:lang w:eastAsia="ar-SA"/>
    </w:rPr>
  </w:style>
  <w:style w:type="paragraph" w:styleId="Paragraphedeliste">
    <w:name w:val="List Paragraph"/>
    <w:basedOn w:val="Normal"/>
    <w:uiPriority w:val="34"/>
    <w:qFormat/>
    <w:rsid w:val="00B54769"/>
    <w:pPr>
      <w:suppressAutoHyphens w:val="0"/>
      <w:spacing w:before="0" w:after="200" w:line="276" w:lineRule="auto"/>
      <w:ind w:left="720"/>
      <w:contextualSpacing/>
      <w:jc w:val="left"/>
    </w:pPr>
    <w:rPr>
      <w:rFonts w:ascii="Calibri" w:eastAsia="Calibri" w:hAnsi="Calibri"/>
      <w:sz w:val="22"/>
      <w:szCs w:val="22"/>
      <w:lang w:eastAsia="en-US"/>
    </w:rPr>
  </w:style>
  <w:style w:type="paragraph" w:styleId="NormalWeb">
    <w:name w:val="Normal (Web)"/>
    <w:basedOn w:val="Normal"/>
    <w:uiPriority w:val="99"/>
    <w:unhideWhenUsed/>
    <w:rsid w:val="00395D3F"/>
    <w:pPr>
      <w:suppressAutoHyphens w:val="0"/>
      <w:spacing w:before="100" w:beforeAutospacing="1" w:after="100" w:afterAutospacing="1"/>
      <w:ind w:left="0"/>
      <w:jc w:val="left"/>
    </w:pPr>
    <w:rPr>
      <w:rFonts w:ascii="Times New Roman" w:hAnsi="Times New Roman"/>
      <w:lang w:eastAsia="fr-FR"/>
    </w:rPr>
  </w:style>
  <w:style w:type="character" w:customStyle="1" w:styleId="Titre3Car">
    <w:name w:val="Titre 3 Car"/>
    <w:link w:val="Titre3"/>
    <w:rsid w:val="009E1D63"/>
    <w:rPr>
      <w:rFonts w:ascii="Arial" w:hAnsi="Arial"/>
      <w:b/>
      <w:color w:val="333399"/>
      <w:sz w:val="28"/>
      <w:szCs w:val="28"/>
      <w:lang w:eastAsia="ar-SA"/>
    </w:rPr>
  </w:style>
  <w:style w:type="character" w:customStyle="1" w:styleId="Titre4Car">
    <w:name w:val="Titre 4 Car"/>
    <w:link w:val="Titre4"/>
    <w:rsid w:val="009E1D63"/>
    <w:rPr>
      <w:rFonts w:ascii="Arial Gras" w:hAnsi="Arial Gras"/>
      <w:b/>
      <w:bCs/>
      <w:color w:val="0070C0"/>
      <w:lang w:eastAsia="ar-SA"/>
    </w:rPr>
  </w:style>
  <w:style w:type="character" w:customStyle="1" w:styleId="Titre5Car">
    <w:name w:val="Titre 5 Car"/>
    <w:link w:val="Titre5"/>
    <w:rsid w:val="00B06553"/>
    <w:rPr>
      <w:rFonts w:ascii="Verdana" w:hAnsi="Verdana"/>
      <w:bCs/>
      <w:i/>
      <w:sz w:val="22"/>
      <w:szCs w:val="22"/>
      <w:u w:val="single"/>
      <w:lang w:eastAsia="ar-SA"/>
    </w:rPr>
  </w:style>
  <w:style w:type="paragraph" w:styleId="Rvision">
    <w:name w:val="Revision"/>
    <w:hidden/>
    <w:uiPriority w:val="99"/>
    <w:semiHidden/>
    <w:rsid w:val="00E36A4F"/>
    <w:rPr>
      <w:rFonts w:ascii="Arial" w:hAnsi="Arial"/>
      <w:lang w:eastAsia="ar-SA"/>
    </w:rPr>
  </w:style>
  <w:style w:type="character" w:customStyle="1" w:styleId="Titre1Car">
    <w:name w:val="Titre 1 Car"/>
    <w:link w:val="Titre1"/>
    <w:rsid w:val="009E1D63"/>
    <w:rPr>
      <w:rFonts w:ascii="Verdana" w:hAnsi="Verdana"/>
      <w:b/>
      <w:color w:val="000080"/>
      <w:kern w:val="1"/>
      <w:sz w:val="36"/>
      <w:lang w:eastAsia="ar-SA"/>
    </w:rPr>
  </w:style>
  <w:style w:type="character" w:customStyle="1" w:styleId="En-tteCar">
    <w:name w:val="En-tête Car"/>
    <w:aliases w:val="En-tête SQ Car,En-tête1 Car,E.e Car,E Car,En-tête11 Car,E.e1 Car,réfdoc Car,Cover Page Car,normal3 Car,et pied de page Car,he Car,he1 Car,he2 Car,he3 Car,he4 Car,he5 Car,he6 Car,he7 Car,he8 Car,he9 Car,he10 Car,he11 Car,he12 Car,he13 Car"/>
    <w:link w:val="En-tte"/>
    <w:rsid w:val="0067306B"/>
    <w:rPr>
      <w:rFonts w:ascii="Verdana" w:hAnsi="Verdana"/>
      <w:sz w:val="22"/>
      <w:lang w:eastAsia="ar-SA"/>
    </w:rPr>
  </w:style>
  <w:style w:type="paragraph" w:styleId="Titre">
    <w:name w:val="Title"/>
    <w:basedOn w:val="StyleHeading1After0cm"/>
    <w:next w:val="Normal"/>
    <w:link w:val="TitreCar"/>
    <w:qFormat/>
    <w:rsid w:val="0067306B"/>
  </w:style>
  <w:style w:type="character" w:customStyle="1" w:styleId="TitreCar">
    <w:name w:val="Titre Car"/>
    <w:link w:val="Titre"/>
    <w:rsid w:val="0067306B"/>
    <w:rPr>
      <w:rFonts w:ascii="Arial Gras" w:hAnsi="Arial Gras"/>
      <w:b/>
      <w:color w:val="808080"/>
      <w:kern w:val="36"/>
      <w:sz w:val="36"/>
      <w:szCs w:val="36"/>
      <w:lang w:eastAsia="ar-SA"/>
    </w:rPr>
  </w:style>
  <w:style w:type="character" w:styleId="Accentuation">
    <w:name w:val="Emphasis"/>
    <w:uiPriority w:val="20"/>
    <w:qFormat/>
    <w:rsid w:val="0067306B"/>
    <w:rPr>
      <w:i/>
      <w:iCs/>
    </w:rPr>
  </w:style>
  <w:style w:type="character" w:styleId="Lienhypertextesuivi">
    <w:name w:val="FollowedHyperlink"/>
    <w:rsid w:val="0068508F"/>
    <w:rPr>
      <w:color w:val="800080"/>
      <w:u w:val="single"/>
    </w:rPr>
  </w:style>
  <w:style w:type="paragraph" w:customStyle="1" w:styleId="Corpsdetableau">
    <w:name w:val="Corps de tableau"/>
    <w:basedOn w:val="Normal"/>
    <w:link w:val="CorpsdetableauChar"/>
    <w:rsid w:val="00480F85"/>
    <w:pPr>
      <w:suppressAutoHyphens w:val="0"/>
      <w:ind w:left="0"/>
      <w:jc w:val="left"/>
    </w:pPr>
    <w:rPr>
      <w:rFonts w:ascii="Verdana" w:hAnsi="Verdana"/>
    </w:rPr>
  </w:style>
  <w:style w:type="character" w:customStyle="1" w:styleId="CorpsdetableauChar">
    <w:name w:val="Corps de tableau Char"/>
    <w:link w:val="Corpsdetableau"/>
    <w:rsid w:val="00480F85"/>
    <w:rPr>
      <w:rFonts w:ascii="Verdana" w:hAnsi="Verdana"/>
      <w:szCs w:val="24"/>
    </w:rPr>
  </w:style>
  <w:style w:type="paragraph" w:styleId="Index1">
    <w:name w:val="index 1"/>
    <w:basedOn w:val="Normal"/>
    <w:next w:val="Normal"/>
    <w:autoRedefine/>
    <w:rsid w:val="002D7F6D"/>
    <w:pPr>
      <w:ind w:left="200" w:hanging="200"/>
    </w:pPr>
  </w:style>
  <w:style w:type="paragraph" w:styleId="Index2">
    <w:name w:val="index 2"/>
    <w:basedOn w:val="Normal"/>
    <w:next w:val="Normal"/>
    <w:autoRedefine/>
    <w:rsid w:val="002D7F6D"/>
    <w:pPr>
      <w:ind w:left="400" w:hanging="200"/>
    </w:pPr>
  </w:style>
  <w:style w:type="paragraph" w:styleId="Index3">
    <w:name w:val="index 3"/>
    <w:basedOn w:val="Normal"/>
    <w:next w:val="Normal"/>
    <w:autoRedefine/>
    <w:rsid w:val="002D7F6D"/>
    <w:pPr>
      <w:ind w:left="600" w:hanging="200"/>
    </w:pPr>
  </w:style>
  <w:style w:type="paragraph" w:styleId="Index4">
    <w:name w:val="index 4"/>
    <w:basedOn w:val="Normal"/>
    <w:next w:val="Normal"/>
    <w:autoRedefine/>
    <w:rsid w:val="002D7F6D"/>
    <w:pPr>
      <w:ind w:left="800" w:hanging="200"/>
    </w:pPr>
  </w:style>
  <w:style w:type="paragraph" w:styleId="Index5">
    <w:name w:val="index 5"/>
    <w:basedOn w:val="Normal"/>
    <w:next w:val="Normal"/>
    <w:autoRedefine/>
    <w:rsid w:val="002D7F6D"/>
    <w:pPr>
      <w:ind w:left="1000" w:hanging="200"/>
    </w:pPr>
  </w:style>
  <w:style w:type="paragraph" w:styleId="Index6">
    <w:name w:val="index 6"/>
    <w:basedOn w:val="Normal"/>
    <w:next w:val="Normal"/>
    <w:autoRedefine/>
    <w:rsid w:val="002D7F6D"/>
    <w:pPr>
      <w:ind w:left="1200" w:hanging="200"/>
    </w:pPr>
  </w:style>
  <w:style w:type="paragraph" w:styleId="Index7">
    <w:name w:val="index 7"/>
    <w:basedOn w:val="Normal"/>
    <w:next w:val="Normal"/>
    <w:autoRedefine/>
    <w:rsid w:val="002D7F6D"/>
    <w:pPr>
      <w:ind w:left="1400" w:hanging="200"/>
    </w:pPr>
  </w:style>
  <w:style w:type="paragraph" w:styleId="Index8">
    <w:name w:val="index 8"/>
    <w:basedOn w:val="Normal"/>
    <w:next w:val="Normal"/>
    <w:autoRedefine/>
    <w:rsid w:val="002D7F6D"/>
    <w:pPr>
      <w:ind w:left="1600" w:hanging="200"/>
    </w:pPr>
  </w:style>
  <w:style w:type="paragraph" w:styleId="Index9">
    <w:name w:val="index 9"/>
    <w:basedOn w:val="Normal"/>
    <w:next w:val="Normal"/>
    <w:autoRedefine/>
    <w:rsid w:val="002D7F6D"/>
    <w:pPr>
      <w:ind w:left="1800" w:hanging="200"/>
    </w:pPr>
  </w:style>
  <w:style w:type="paragraph" w:styleId="Titreindex">
    <w:name w:val="index heading"/>
    <w:basedOn w:val="Normal"/>
    <w:next w:val="Index1"/>
    <w:rsid w:val="002D7F6D"/>
  </w:style>
  <w:style w:type="paragraph" w:customStyle="1" w:styleId="puce10">
    <w:name w:val="puce1"/>
    <w:basedOn w:val="Normal"/>
    <w:rsid w:val="000853D6"/>
  </w:style>
  <w:style w:type="character" w:customStyle="1" w:styleId="CorpsdetexteCar">
    <w:name w:val="Corps de texte Car"/>
    <w:basedOn w:val="Policepardfaut"/>
    <w:link w:val="Corpsdetexte"/>
    <w:rsid w:val="002A42FC"/>
    <w:rPr>
      <w:rFonts w:ascii="Arial" w:hAnsi="Arial"/>
      <w:lang w:eastAsia="ar-SA"/>
    </w:rPr>
  </w:style>
  <w:style w:type="table" w:styleId="Classique2">
    <w:name w:val="Table Classic 2"/>
    <w:basedOn w:val="TableauNormal"/>
    <w:rsid w:val="00FB1894"/>
    <w:pPr>
      <w:suppressAutoHyphens/>
      <w:spacing w:before="120"/>
      <w:ind w:left="357"/>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cBorders>
        <w:shd w:val="solid" w:color="800080" w:fill="FFFFFF"/>
      </w:tcPr>
    </w:tblStylePr>
    <w:tblStylePr w:type="lastRow">
      <w:tblPr/>
      <w:tcPr>
        <w:tcBorders>
          <w:top w:val="single" w:sz="6" w:space="0" w:color="000000"/>
        </w:tcBorders>
      </w:tcPr>
    </w:tblStylePr>
    <w:tblStylePr w:type="firstCol">
      <w:rPr>
        <w:b/>
        <w:bCs/>
      </w:rPr>
      <w:tblPr/>
      <w:tcPr>
        <w:shd w:val="solid" w:color="C0C0C0" w:fill="FFFFFF"/>
      </w:tcPr>
    </w:tblStylePr>
    <w:tblStylePr w:type="neCell">
      <w:rPr>
        <w:b/>
        <w:bCs/>
      </w:rPr>
    </w:tblStylePr>
    <w:tblStylePr w:type="nwCell">
      <w:tblPr/>
      <w:tcPr>
        <w:shd w:val="solid" w:color="800080" w:fill="FFFFFF"/>
      </w:tcPr>
    </w:tblStylePr>
    <w:tblStylePr w:type="swCell">
      <w:rPr>
        <w:color w:val="000080"/>
      </w:rPr>
    </w:tblStylePr>
  </w:style>
  <w:style w:type="table" w:styleId="Color2">
    <w:name w:val="Table Colorful 2"/>
    <w:basedOn w:val="TableauNormal"/>
    <w:rsid w:val="00FB1894"/>
    <w:pPr>
      <w:suppressAutoHyphens/>
      <w:spacing w:before="120"/>
      <w:ind w:left="357"/>
      <w:jc w:val="both"/>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cBorders>
        <w:shd w:val="solid" w:color="800000" w:fill="FFFFFF"/>
      </w:tcPr>
    </w:tblStylePr>
    <w:tblStylePr w:type="firstCol">
      <w:rPr>
        <w:b/>
        <w:bCs/>
        <w:i/>
        <w:iCs/>
      </w:rPr>
    </w:tblStylePr>
    <w:tblStylePr w:type="lastCol">
      <w:tblPr/>
      <w:tcPr>
        <w:shd w:val="solid" w:color="C0C0C0" w:fill="FFFFFF"/>
      </w:tcPr>
    </w:tblStylePr>
    <w:tblStylePr w:type="swCell">
      <w:rPr>
        <w:b/>
        <w:bCs/>
        <w:i w:val="0"/>
        <w:iCs w:val="0"/>
      </w:rPr>
    </w:tblStylePr>
  </w:style>
  <w:style w:type="table" w:styleId="Grilleclaire-Accent1">
    <w:name w:val="Light Grid Accent 1"/>
    <w:basedOn w:val="TableauNormal"/>
    <w:rsid w:val="00FB1894"/>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steclaire-Accent1">
    <w:name w:val="Light List Accent 1"/>
    <w:basedOn w:val="TableauNormal"/>
    <w:rsid w:val="00FB1894"/>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eamlog-P2">
    <w:name w:val="Teamlog-P2"/>
    <w:basedOn w:val="Normal"/>
    <w:rsid w:val="00B90454"/>
    <w:pPr>
      <w:suppressAutoHyphens w:val="0"/>
      <w:spacing w:before="0" w:after="200"/>
      <w:ind w:left="851"/>
    </w:pPr>
    <w:rPr>
      <w:rFonts w:ascii="Times New Roman" w:hAnsi="Times New Roman"/>
      <w:szCs w:val="20"/>
      <w:lang w:eastAsia="fr-FR"/>
    </w:rPr>
  </w:style>
  <w:style w:type="paragraph" w:customStyle="1" w:styleId="Teamlog-Retrait1">
    <w:name w:val="Teamlog-Retrait1"/>
    <w:basedOn w:val="Normal"/>
    <w:rsid w:val="00B90454"/>
    <w:pPr>
      <w:numPr>
        <w:numId w:val="4"/>
      </w:numPr>
      <w:tabs>
        <w:tab w:val="clear" w:pos="360"/>
        <w:tab w:val="left" w:pos="851"/>
      </w:tabs>
      <w:suppressAutoHyphens w:val="0"/>
      <w:spacing w:after="120"/>
      <w:ind w:left="851"/>
    </w:pPr>
    <w:rPr>
      <w:rFonts w:ascii="Times New Roman" w:hAnsi="Times New Roman"/>
      <w:szCs w:val="20"/>
      <w:lang w:eastAsia="fr-FR"/>
    </w:rPr>
  </w:style>
  <w:style w:type="character" w:styleId="DfinitionHTML">
    <w:name w:val="HTML Definition"/>
    <w:basedOn w:val="Policepardfaut"/>
    <w:uiPriority w:val="99"/>
    <w:unhideWhenUsed/>
    <w:rsid w:val="00435075"/>
    <w:rPr>
      <w:i/>
      <w:iCs/>
    </w:rPr>
  </w:style>
  <w:style w:type="paragraph" w:styleId="HTMLprformat">
    <w:name w:val="HTML Preformatted"/>
    <w:basedOn w:val="Normal"/>
    <w:link w:val="HTMLprformatCar"/>
    <w:uiPriority w:val="99"/>
    <w:unhideWhenUsed/>
    <w:rsid w:val="004350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before="0"/>
      <w:ind w:left="0"/>
      <w:jc w:val="left"/>
    </w:pPr>
    <w:rPr>
      <w:rFonts w:ascii="Courier" w:hAnsi="Courier" w:cs="Courier"/>
      <w:sz w:val="20"/>
      <w:szCs w:val="20"/>
      <w:lang w:eastAsia="fr-FR"/>
    </w:rPr>
  </w:style>
  <w:style w:type="character" w:customStyle="1" w:styleId="HTMLprformatCar">
    <w:name w:val="HTML préformaté Car"/>
    <w:basedOn w:val="Policepardfaut"/>
    <w:link w:val="HTMLprformat"/>
    <w:uiPriority w:val="99"/>
    <w:rsid w:val="00435075"/>
    <w:rPr>
      <w:rFonts w:ascii="Courier" w:hAnsi="Courier" w:cs="Courier"/>
      <w:sz w:val="20"/>
      <w:szCs w:val="20"/>
    </w:rPr>
  </w:style>
  <w:style w:type="character" w:customStyle="1" w:styleId="doctype">
    <w:name w:val="doctype"/>
    <w:basedOn w:val="Policepardfaut"/>
    <w:rsid w:val="00435075"/>
  </w:style>
  <w:style w:type="character" w:customStyle="1" w:styleId="start-tag">
    <w:name w:val="start-tag"/>
    <w:basedOn w:val="Policepardfaut"/>
    <w:rsid w:val="00435075"/>
  </w:style>
  <w:style w:type="character" w:customStyle="1" w:styleId="comment">
    <w:name w:val="comment"/>
    <w:basedOn w:val="Policepardfaut"/>
    <w:rsid w:val="00435075"/>
  </w:style>
  <w:style w:type="character" w:customStyle="1" w:styleId="attribute-name">
    <w:name w:val="attribute-name"/>
    <w:basedOn w:val="Policepardfaut"/>
    <w:rsid w:val="00435075"/>
  </w:style>
  <w:style w:type="character" w:customStyle="1" w:styleId="end-tag">
    <w:name w:val="end-tag"/>
    <w:basedOn w:val="Policepardfaut"/>
    <w:rsid w:val="00435075"/>
  </w:style>
  <w:style w:type="paragraph" w:customStyle="1" w:styleId="Lignedecode">
    <w:name w:val="Ligne_de_code"/>
    <w:basedOn w:val="Normal"/>
    <w:autoRedefine/>
    <w:qFormat/>
    <w:rsid w:val="00435075"/>
    <w:pPr>
      <w:pBdr>
        <w:top w:val="single" w:sz="4" w:space="1" w:color="auto"/>
        <w:left w:val="single" w:sz="4" w:space="4" w:color="auto"/>
        <w:bottom w:val="single" w:sz="4" w:space="1" w:color="auto"/>
        <w:right w:val="single" w:sz="4" w:space="4" w:color="auto"/>
      </w:pBdr>
      <w:tabs>
        <w:tab w:val="right" w:pos="1560"/>
        <w:tab w:val="right" w:pos="2410"/>
        <w:tab w:val="right" w:pos="3261"/>
        <w:tab w:val="right" w:pos="4253"/>
        <w:tab w:val="right" w:pos="5103"/>
        <w:tab w:val="right" w:pos="5812"/>
        <w:tab w:val="right" w:pos="6521"/>
        <w:tab w:val="right" w:pos="7371"/>
        <w:tab w:val="right" w:pos="7797"/>
        <w:tab w:val="right" w:pos="8364"/>
        <w:tab w:val="right" w:pos="9072"/>
      </w:tabs>
      <w:spacing w:before="0"/>
      <w:jc w:val="left"/>
    </w:pPr>
    <w:rPr>
      <w:rFonts w:ascii="Courier" w:eastAsiaTheme="minorEastAsia" w:hAnsi="Courier" w:cs="Menlo Regular"/>
      <w:b/>
      <w:noProof/>
      <w:color w:val="008000"/>
      <w:sz w:val="20"/>
      <w:szCs w:val="20"/>
      <w:lang w:eastAsia="ja-JP"/>
    </w:rPr>
  </w:style>
  <w:style w:type="character" w:customStyle="1" w:styleId="acexml-pe">
    <w:name w:val="ace_xml-pe"/>
    <w:basedOn w:val="Policepardfaut"/>
    <w:rsid w:val="00435075"/>
  </w:style>
  <w:style w:type="character" w:customStyle="1" w:styleId="acemeta">
    <w:name w:val="ace_meta"/>
    <w:basedOn w:val="Policepardfaut"/>
    <w:rsid w:val="00435075"/>
  </w:style>
  <w:style w:type="character" w:customStyle="1" w:styleId="aceindent-guide">
    <w:name w:val="ace_indent-guide"/>
    <w:basedOn w:val="Policepardfaut"/>
    <w:rsid w:val="00435075"/>
  </w:style>
  <w:style w:type="character" w:customStyle="1" w:styleId="acesupport">
    <w:name w:val="ace_support"/>
    <w:basedOn w:val="Policepardfaut"/>
    <w:rsid w:val="00435075"/>
  </w:style>
  <w:style w:type="character" w:customStyle="1" w:styleId="acecomment">
    <w:name w:val="ace_comment"/>
    <w:basedOn w:val="Policepardfaut"/>
    <w:rsid w:val="00435075"/>
  </w:style>
  <w:style w:type="character" w:customStyle="1" w:styleId="aceentity">
    <w:name w:val="ace_entity"/>
    <w:basedOn w:val="Policepardfaut"/>
    <w:rsid w:val="00435075"/>
  </w:style>
  <w:style w:type="character" w:customStyle="1" w:styleId="acekeyword">
    <w:name w:val="ace_keyword"/>
    <w:basedOn w:val="Policepardfaut"/>
    <w:rsid w:val="00435075"/>
  </w:style>
  <w:style w:type="character" w:customStyle="1" w:styleId="acestring">
    <w:name w:val="ace_string"/>
    <w:basedOn w:val="Policepardfaut"/>
    <w:rsid w:val="00435075"/>
  </w:style>
  <w:style w:type="character" w:styleId="CodeHTML">
    <w:name w:val="HTML Code"/>
    <w:basedOn w:val="Policepardfaut"/>
    <w:uiPriority w:val="99"/>
    <w:unhideWhenUsed/>
    <w:rsid w:val="00435075"/>
    <w:rPr>
      <w:rFonts w:ascii="Courier" w:eastAsia="Times New Roman" w:hAnsi="Courier" w:cs="Courier"/>
      <w:sz w:val="20"/>
      <w:szCs w:val="20"/>
    </w:rPr>
  </w:style>
  <w:style w:type="character" w:customStyle="1" w:styleId="simpara">
    <w:name w:val="simpara"/>
    <w:basedOn w:val="Policepardfaut"/>
    <w:rsid w:val="00435075"/>
  </w:style>
  <w:style w:type="paragraph" w:customStyle="1" w:styleId="para">
    <w:name w:val="para"/>
    <w:basedOn w:val="Normal"/>
    <w:rsid w:val="00435075"/>
    <w:pPr>
      <w:suppressAutoHyphens w:val="0"/>
      <w:spacing w:before="100" w:beforeAutospacing="1" w:after="100" w:afterAutospacing="1"/>
      <w:ind w:left="0"/>
      <w:jc w:val="left"/>
    </w:pPr>
    <w:rPr>
      <w:rFonts w:ascii="Times" w:hAnsi="Times"/>
      <w:sz w:val="20"/>
      <w:szCs w:val="20"/>
      <w:lang w:eastAsia="fr-FR"/>
    </w:rPr>
  </w:style>
  <w:style w:type="character" w:customStyle="1" w:styleId="action">
    <w:name w:val="action"/>
    <w:basedOn w:val="Policepardfaut"/>
    <w:rsid w:val="00435075"/>
  </w:style>
  <w:style w:type="character" w:customStyle="1" w:styleId="type">
    <w:name w:val="type"/>
    <w:basedOn w:val="Policepardfaut"/>
    <w:rsid w:val="00435075"/>
  </w:style>
  <w:style w:type="paragraph" w:customStyle="1" w:styleId="PN">
    <w:name w:val="PN"/>
    <w:basedOn w:val="Normal"/>
    <w:rsid w:val="00435075"/>
    <w:pPr>
      <w:suppressAutoHyphens w:val="0"/>
      <w:overflowPunct w:val="0"/>
      <w:autoSpaceDE w:val="0"/>
      <w:autoSpaceDN w:val="0"/>
      <w:adjustRightInd w:val="0"/>
      <w:spacing w:before="60" w:after="60"/>
      <w:ind w:left="567"/>
      <w:jc w:val="left"/>
      <w:textAlignment w:val="baseline"/>
    </w:pPr>
    <w:rPr>
      <w:rFonts w:ascii="Times New Roman" w:hAnsi="Times New Roman"/>
      <w:sz w:val="20"/>
      <w:szCs w:val="20"/>
      <w:lang w:eastAsia="fr-FR"/>
    </w:rPr>
  </w:style>
  <w:style w:type="paragraph" w:customStyle="1" w:styleId="Equation">
    <w:name w:val="Equation"/>
    <w:basedOn w:val="Normal"/>
    <w:rsid w:val="00435075"/>
    <w:pPr>
      <w:suppressAutoHyphens w:val="0"/>
      <w:overflowPunct w:val="0"/>
      <w:autoSpaceDE w:val="0"/>
      <w:autoSpaceDN w:val="0"/>
      <w:adjustRightInd w:val="0"/>
      <w:spacing w:before="60" w:after="60"/>
      <w:ind w:left="567"/>
      <w:jc w:val="center"/>
      <w:textAlignment w:val="baseline"/>
    </w:pPr>
    <w:rPr>
      <w:rFonts w:ascii="Times New Roman" w:hAnsi="Times New Roman"/>
      <w:sz w:val="20"/>
      <w:szCs w:val="20"/>
      <w:lang w:eastAsia="fr-CA"/>
    </w:rPr>
  </w:style>
  <w:style w:type="paragraph" w:customStyle="1" w:styleId="Titre30">
    <w:name w:val="Titre3"/>
    <w:basedOn w:val="Normal"/>
    <w:rsid w:val="00435075"/>
    <w:pPr>
      <w:suppressAutoHyphens w:val="0"/>
      <w:spacing w:before="0" w:line="360" w:lineRule="auto"/>
      <w:ind w:left="0"/>
    </w:pPr>
    <w:rPr>
      <w:rFonts w:ascii="Times" w:hAnsi="Times"/>
      <w:b/>
      <w:sz w:val="28"/>
      <w:szCs w:val="20"/>
      <w:lang w:eastAsia="fr-FR"/>
    </w:rPr>
  </w:style>
  <w:style w:type="paragraph" w:customStyle="1" w:styleId="PR">
    <w:name w:val="PR"/>
    <w:basedOn w:val="Normal"/>
    <w:rsid w:val="00435075"/>
    <w:pPr>
      <w:suppressAutoHyphens w:val="0"/>
      <w:spacing w:after="120"/>
      <w:ind w:left="1134"/>
      <w:jc w:val="left"/>
    </w:pPr>
    <w:rPr>
      <w:rFonts w:ascii="Courier New" w:hAnsi="Courier New"/>
      <w:sz w:val="18"/>
      <w:szCs w:val="20"/>
      <w:lang w:eastAsia="fr-FR"/>
    </w:rPr>
  </w:style>
  <w:style w:type="paragraph" w:customStyle="1" w:styleId="FI">
    <w:name w:val="FI"/>
    <w:basedOn w:val="Normal"/>
    <w:next w:val="Normal"/>
    <w:rsid w:val="00435075"/>
    <w:pPr>
      <w:suppressAutoHyphens w:val="0"/>
      <w:overflowPunct w:val="0"/>
      <w:autoSpaceDE w:val="0"/>
      <w:autoSpaceDN w:val="0"/>
      <w:adjustRightInd w:val="0"/>
      <w:spacing w:before="60" w:after="60"/>
      <w:ind w:left="567"/>
      <w:jc w:val="left"/>
      <w:textAlignment w:val="baseline"/>
    </w:pPr>
    <w:rPr>
      <w:rFonts w:ascii="Times New Roman" w:hAnsi="Times New Roman"/>
      <w:i/>
      <w:sz w:val="18"/>
      <w:szCs w:val="20"/>
      <w:lang w:eastAsia="fr-FR"/>
    </w:rPr>
  </w:style>
  <w:style w:type="paragraph" w:customStyle="1" w:styleId="FT">
    <w:name w:val="FT"/>
    <w:basedOn w:val="Normal"/>
    <w:next w:val="FI"/>
    <w:rsid w:val="00435075"/>
    <w:pPr>
      <w:suppressAutoHyphens w:val="0"/>
      <w:overflowPunct w:val="0"/>
      <w:autoSpaceDE w:val="0"/>
      <w:autoSpaceDN w:val="0"/>
      <w:adjustRightInd w:val="0"/>
      <w:spacing w:before="240" w:after="60"/>
      <w:ind w:left="567"/>
      <w:jc w:val="left"/>
      <w:textAlignment w:val="baseline"/>
    </w:pPr>
    <w:rPr>
      <w:b/>
      <w:i/>
      <w:sz w:val="18"/>
      <w:szCs w:val="20"/>
      <w:lang w:eastAsia="fr-FR"/>
    </w:rPr>
  </w:style>
  <w:style w:type="paragraph" w:customStyle="1" w:styleId="LP">
    <w:name w:val="LP"/>
    <w:basedOn w:val="Normal"/>
    <w:rsid w:val="00435075"/>
    <w:pPr>
      <w:suppressAutoHyphens w:val="0"/>
      <w:overflowPunct w:val="0"/>
      <w:autoSpaceDE w:val="0"/>
      <w:autoSpaceDN w:val="0"/>
      <w:adjustRightInd w:val="0"/>
      <w:spacing w:before="60" w:after="60"/>
      <w:ind w:left="1135" w:hanging="284"/>
      <w:jc w:val="left"/>
      <w:textAlignment w:val="baseline"/>
    </w:pPr>
    <w:rPr>
      <w:rFonts w:ascii="Times New Roman" w:hAnsi="Times New Roman"/>
      <w:sz w:val="20"/>
      <w:szCs w:val="20"/>
      <w:lang w:eastAsia="fr-FR"/>
    </w:rPr>
  </w:style>
  <w:style w:type="paragraph" w:customStyle="1" w:styleId="Resumetitre">
    <w:name w:val="Resume titre"/>
    <w:basedOn w:val="Normal"/>
    <w:rsid w:val="00435075"/>
    <w:pPr>
      <w:numPr>
        <w:numId w:val="5"/>
      </w:numPr>
      <w:suppressAutoHyphens w:val="0"/>
      <w:overflowPunct w:val="0"/>
      <w:autoSpaceDE w:val="0"/>
      <w:autoSpaceDN w:val="0"/>
      <w:adjustRightInd w:val="0"/>
      <w:spacing w:before="320" w:after="60"/>
      <w:ind w:left="567" w:firstLine="0"/>
      <w:jc w:val="left"/>
      <w:textAlignment w:val="baseline"/>
    </w:pPr>
    <w:rPr>
      <w:rFonts w:ascii="Times New Roman" w:hAnsi="Times New Roman"/>
      <w:b/>
      <w:bCs/>
      <w:sz w:val="20"/>
      <w:szCs w:val="20"/>
      <w:lang w:eastAsia="fr-FR"/>
    </w:rPr>
  </w:style>
  <w:style w:type="character" w:customStyle="1" w:styleId="function">
    <w:name w:val="function"/>
    <w:basedOn w:val="Policepardfaut"/>
    <w:rsid w:val="00435075"/>
  </w:style>
  <w:style w:type="paragraph" w:customStyle="1" w:styleId="L1">
    <w:name w:val="L1"/>
    <w:basedOn w:val="PN"/>
    <w:rsid w:val="00435075"/>
    <w:pPr>
      <w:tabs>
        <w:tab w:val="right" w:pos="709"/>
        <w:tab w:val="left" w:pos="851"/>
      </w:tabs>
      <w:ind w:left="851" w:hanging="425"/>
    </w:pPr>
    <w:rPr>
      <w:noProof/>
    </w:rPr>
  </w:style>
  <w:style w:type="character" w:styleId="lev">
    <w:name w:val="Strong"/>
    <w:basedOn w:val="Policepardfaut"/>
    <w:uiPriority w:val="22"/>
    <w:qFormat/>
    <w:rsid w:val="00435075"/>
    <w:rPr>
      <w:b/>
      <w:bCs/>
    </w:rPr>
  </w:style>
  <w:style w:type="paragraph" w:styleId="Corpsdetexte2">
    <w:name w:val="Body Text 2"/>
    <w:basedOn w:val="Normal"/>
    <w:link w:val="Corpsdetexte2Car"/>
    <w:rsid w:val="00435075"/>
    <w:pPr>
      <w:spacing w:after="120" w:line="480" w:lineRule="auto"/>
    </w:pPr>
  </w:style>
  <w:style w:type="character" w:customStyle="1" w:styleId="Corpsdetexte2Car">
    <w:name w:val="Corps de texte 2 Car"/>
    <w:basedOn w:val="Policepardfaut"/>
    <w:link w:val="Corpsdetexte2"/>
    <w:rsid w:val="00435075"/>
    <w:rPr>
      <w:rFonts w:ascii="Arial" w:hAnsi="Arial"/>
      <w:lang w:eastAsia="ar-SA"/>
    </w:rPr>
  </w:style>
  <w:style w:type="character" w:customStyle="1" w:styleId="selectionnercode">
    <w:name w:val="selectionner_code"/>
    <w:basedOn w:val="Policepardfaut"/>
    <w:rsid w:val="00435075"/>
  </w:style>
  <w:style w:type="paragraph" w:customStyle="1" w:styleId="Titre20">
    <w:name w:val="Titre2"/>
    <w:basedOn w:val="Normal"/>
    <w:rsid w:val="00435075"/>
    <w:pPr>
      <w:suppressAutoHyphens w:val="0"/>
      <w:spacing w:before="0" w:line="360" w:lineRule="auto"/>
      <w:ind w:left="0"/>
    </w:pPr>
    <w:rPr>
      <w:rFonts w:ascii="Times" w:hAnsi="Times"/>
      <w:b/>
      <w:color w:val="0000FF"/>
      <w:sz w:val="28"/>
      <w:szCs w:val="20"/>
      <w:u w:val="double"/>
      <w:lang w:eastAsia="fr-FR"/>
    </w:rPr>
  </w:style>
  <w:style w:type="character" w:customStyle="1" w:styleId="html">
    <w:name w:val="html"/>
    <w:basedOn w:val="Policepardfaut"/>
    <w:rsid w:val="00435075"/>
  </w:style>
  <w:style w:type="character" w:customStyle="1" w:styleId="replaceable">
    <w:name w:val="replaceable"/>
    <w:basedOn w:val="Policepardfaut"/>
    <w:rsid w:val="00435075"/>
  </w:style>
  <w:style w:type="character" w:customStyle="1" w:styleId="dc-title">
    <w:name w:val="dc-title"/>
    <w:basedOn w:val="Policepardfaut"/>
    <w:rsid w:val="00435075"/>
  </w:style>
  <w:style w:type="paragraph" w:customStyle="1" w:styleId="FormeGenerale">
    <w:name w:val="Forme_Generale"/>
    <w:basedOn w:val="Lignedecode"/>
    <w:rsid w:val="00435075"/>
    <w:pPr>
      <w:ind w:left="851"/>
    </w:pPr>
    <w:rPr>
      <w:sz w:val="28"/>
      <w:lang w:eastAsia="fr-FR"/>
    </w:rPr>
  </w:style>
  <w:style w:type="character" w:styleId="Textedelespacerserv">
    <w:name w:val="Placeholder Text"/>
    <w:basedOn w:val="Policepardfaut"/>
    <w:rsid w:val="00435075"/>
    <w:rPr>
      <w:color w:val="808080"/>
    </w:rPr>
  </w:style>
  <w:style w:type="character" w:customStyle="1" w:styleId="tag">
    <w:name w:val="tag"/>
    <w:basedOn w:val="Policepardfaut"/>
    <w:rsid w:val="00435075"/>
  </w:style>
  <w:style w:type="character" w:customStyle="1" w:styleId="atn">
    <w:name w:val="atn"/>
    <w:basedOn w:val="Policepardfaut"/>
    <w:rsid w:val="00435075"/>
  </w:style>
  <w:style w:type="character" w:customStyle="1" w:styleId="atv">
    <w:name w:val="atv"/>
    <w:basedOn w:val="Policepardfaut"/>
    <w:rsid w:val="00435075"/>
  </w:style>
  <w:style w:type="character" w:customStyle="1" w:styleId="default">
    <w:name w:val="default"/>
    <w:basedOn w:val="Policepardfaut"/>
    <w:rsid w:val="00435075"/>
  </w:style>
  <w:style w:type="character" w:customStyle="1" w:styleId="keyword">
    <w:name w:val="keyword"/>
    <w:basedOn w:val="Policepardfaut"/>
    <w:rsid w:val="00435075"/>
  </w:style>
  <w:style w:type="character" w:customStyle="1" w:styleId="string">
    <w:name w:val="string"/>
    <w:basedOn w:val="Policepardfaut"/>
    <w:rsid w:val="00435075"/>
  </w:style>
  <w:style w:type="paragraph" w:styleId="Corpsdetexte3">
    <w:name w:val="Body Text 3"/>
    <w:basedOn w:val="Normal"/>
    <w:link w:val="Corpsdetexte3Car"/>
    <w:rsid w:val="00435075"/>
    <w:pPr>
      <w:spacing w:after="120"/>
    </w:pPr>
    <w:rPr>
      <w:sz w:val="16"/>
      <w:szCs w:val="16"/>
    </w:rPr>
  </w:style>
  <w:style w:type="character" w:customStyle="1" w:styleId="Corpsdetexte3Car">
    <w:name w:val="Corps de texte 3 Car"/>
    <w:basedOn w:val="Policepardfaut"/>
    <w:link w:val="Corpsdetexte3"/>
    <w:rsid w:val="00435075"/>
    <w:rPr>
      <w:rFonts w:ascii="Arial" w:hAnsi="Arial"/>
      <w:sz w:val="16"/>
      <w:szCs w:val="16"/>
      <w:lang w:eastAsia="ar-SA"/>
    </w:rPr>
  </w:style>
  <w:style w:type="paragraph" w:customStyle="1" w:styleId="verinfo">
    <w:name w:val="verinfo"/>
    <w:basedOn w:val="Normal"/>
    <w:rsid w:val="00435075"/>
    <w:pPr>
      <w:suppressAutoHyphens w:val="0"/>
      <w:spacing w:before="100" w:beforeAutospacing="1" w:after="100" w:afterAutospacing="1"/>
      <w:ind w:left="0"/>
      <w:jc w:val="left"/>
    </w:pPr>
    <w:rPr>
      <w:rFonts w:ascii="Times" w:hAnsi="Times"/>
      <w:sz w:val="20"/>
      <w:szCs w:val="20"/>
      <w:lang w:eastAsia="fr-FR"/>
    </w:rPr>
  </w:style>
  <w:style w:type="paragraph" w:customStyle="1" w:styleId="refpurpose">
    <w:name w:val="refpurpose"/>
    <w:basedOn w:val="Normal"/>
    <w:rsid w:val="00435075"/>
    <w:pPr>
      <w:suppressAutoHyphens w:val="0"/>
      <w:spacing w:before="100" w:beforeAutospacing="1" w:after="100" w:afterAutospacing="1"/>
      <w:ind w:left="0"/>
      <w:jc w:val="left"/>
    </w:pPr>
    <w:rPr>
      <w:rFonts w:ascii="Times" w:hAnsi="Times"/>
      <w:sz w:val="20"/>
      <w:szCs w:val="20"/>
      <w:lang w:eastAsia="fr-FR"/>
    </w:rPr>
  </w:style>
  <w:style w:type="character" w:customStyle="1" w:styleId="refname">
    <w:name w:val="refname"/>
    <w:basedOn w:val="Policepardfaut"/>
    <w:rsid w:val="00435075"/>
  </w:style>
  <w:style w:type="character" w:customStyle="1" w:styleId="methodparam">
    <w:name w:val="methodparam"/>
    <w:basedOn w:val="Policepardfaut"/>
    <w:rsid w:val="00435075"/>
  </w:style>
  <w:style w:type="character" w:customStyle="1" w:styleId="aceidentifier">
    <w:name w:val="ace_identifier"/>
    <w:basedOn w:val="Policepardfaut"/>
    <w:rsid w:val="00435075"/>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szCs w:val="24"/>
        <w:lang w:val="fr-FR" w:eastAsia="fr-FR" w:bidi="ar-SA"/>
      </w:rPr>
    </w:rPrDefault>
    <w:pPrDefault/>
  </w:docDefaults>
  <w:latentStyles w:defLockedState="0" w:defUIPriority="0" w:defSemiHidden="0" w:defUnhideWhenUsed="0" w:defQFormat="0" w:count="276">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Title" w:qFormat="1"/>
    <w:lsdException w:name="Hyperlink" w:uiPriority="99"/>
    <w:lsdException w:name="Strong" w:uiPriority="22" w:qFormat="1"/>
    <w:lsdException w:name="Emphasis" w:uiPriority="20" w:qFormat="1"/>
    <w:lsdException w:name="Normal (Web)" w:uiPriority="99"/>
    <w:lsdException w:name="HTML Code" w:uiPriority="99"/>
    <w:lsdException w:name="HTML Definition" w:uiPriority="99"/>
    <w:lsdException w:name="HTML Preformatted" w:uiPriority="99"/>
    <w:lsdException w:name="No List" w:uiPriority="99"/>
    <w:lsdException w:name="Revision" w:uiPriority="99"/>
    <w:lsdException w:name="List Paragraph" w:uiPriority="34" w:qFormat="1"/>
  </w:latentStyles>
  <w:style w:type="paragraph" w:default="1" w:styleId="Normal">
    <w:name w:val="Normal"/>
    <w:qFormat/>
    <w:rsid w:val="00514410"/>
    <w:pPr>
      <w:suppressAutoHyphens/>
      <w:spacing w:before="120"/>
      <w:ind w:left="357"/>
      <w:jc w:val="both"/>
    </w:pPr>
    <w:rPr>
      <w:rFonts w:ascii="Arial" w:hAnsi="Arial"/>
      <w:lang w:eastAsia="ar-SA"/>
    </w:rPr>
  </w:style>
  <w:style w:type="paragraph" w:styleId="Titre1">
    <w:name w:val="heading 1"/>
    <w:basedOn w:val="Normal"/>
    <w:next w:val="Normal"/>
    <w:link w:val="Titre1Car"/>
    <w:qFormat/>
    <w:rsid w:val="009E1D63"/>
    <w:pPr>
      <w:keepNext/>
      <w:pageBreakBefore/>
      <w:numPr>
        <w:numId w:val="3"/>
      </w:numPr>
      <w:pBdr>
        <w:top w:val="single" w:sz="4" w:space="9" w:color="0000FF"/>
        <w:left w:val="single" w:sz="4" w:space="5" w:color="0000FF"/>
        <w:bottom w:val="single" w:sz="4" w:space="9" w:color="0000FF"/>
        <w:right w:val="single" w:sz="4" w:space="20" w:color="0000FF"/>
      </w:pBdr>
      <w:spacing w:before="2400" w:after="360"/>
      <w:ind w:right="425"/>
      <w:jc w:val="center"/>
      <w:outlineLvl w:val="0"/>
    </w:pPr>
    <w:rPr>
      <w:rFonts w:ascii="Verdana" w:hAnsi="Verdana"/>
      <w:b/>
      <w:color w:val="000080"/>
      <w:kern w:val="1"/>
      <w:sz w:val="36"/>
    </w:rPr>
  </w:style>
  <w:style w:type="paragraph" w:styleId="Titre2">
    <w:name w:val="heading 2"/>
    <w:aliases w:val="Titre 2 Car"/>
    <w:basedOn w:val="Normal"/>
    <w:next w:val="Normal"/>
    <w:qFormat/>
    <w:rsid w:val="009E1D63"/>
    <w:pPr>
      <w:numPr>
        <w:ilvl w:val="1"/>
        <w:numId w:val="3"/>
      </w:numPr>
      <w:tabs>
        <w:tab w:val="left" w:pos="2016"/>
      </w:tabs>
      <w:spacing w:before="480" w:after="240"/>
      <w:ind w:right="284"/>
      <w:outlineLvl w:val="1"/>
    </w:pPr>
    <w:rPr>
      <w:b/>
      <w:color w:val="808080"/>
      <w:sz w:val="32"/>
      <w:szCs w:val="32"/>
    </w:rPr>
  </w:style>
  <w:style w:type="paragraph" w:styleId="Titre3">
    <w:name w:val="heading 3"/>
    <w:basedOn w:val="Normal"/>
    <w:next w:val="Normal"/>
    <w:link w:val="Titre3Car"/>
    <w:qFormat/>
    <w:rsid w:val="009E1D63"/>
    <w:pPr>
      <w:keepNext/>
      <w:numPr>
        <w:ilvl w:val="2"/>
        <w:numId w:val="3"/>
      </w:numPr>
      <w:suppressAutoHyphens w:val="0"/>
      <w:overflowPunct w:val="0"/>
      <w:autoSpaceDE w:val="0"/>
      <w:autoSpaceDN w:val="0"/>
      <w:adjustRightInd w:val="0"/>
      <w:spacing w:before="360" w:after="120"/>
      <w:ind w:left="720"/>
      <w:jc w:val="left"/>
      <w:textAlignment w:val="baseline"/>
      <w:outlineLvl w:val="2"/>
    </w:pPr>
    <w:rPr>
      <w:b/>
      <w:color w:val="333399"/>
      <w:sz w:val="28"/>
      <w:szCs w:val="28"/>
    </w:rPr>
  </w:style>
  <w:style w:type="paragraph" w:styleId="Titre4">
    <w:name w:val="heading 4"/>
    <w:basedOn w:val="Normal"/>
    <w:next w:val="Normal"/>
    <w:link w:val="Titre4Car"/>
    <w:qFormat/>
    <w:rsid w:val="009E1D63"/>
    <w:pPr>
      <w:keepNext/>
      <w:keepLines/>
      <w:numPr>
        <w:ilvl w:val="3"/>
        <w:numId w:val="3"/>
      </w:numPr>
      <w:spacing w:before="240" w:after="60"/>
      <w:outlineLvl w:val="3"/>
    </w:pPr>
    <w:rPr>
      <w:rFonts w:ascii="Arial Gras" w:hAnsi="Arial Gras"/>
      <w:b/>
      <w:bCs/>
      <w:color w:val="0070C0"/>
    </w:rPr>
  </w:style>
  <w:style w:type="paragraph" w:styleId="Titre5">
    <w:name w:val="heading 5"/>
    <w:basedOn w:val="Normal"/>
    <w:next w:val="Normal"/>
    <w:link w:val="Titre5Car"/>
    <w:qFormat/>
    <w:rsid w:val="00B06553"/>
    <w:pPr>
      <w:keepNext/>
      <w:numPr>
        <w:ilvl w:val="4"/>
        <w:numId w:val="3"/>
      </w:numPr>
      <w:outlineLvl w:val="4"/>
    </w:pPr>
    <w:rPr>
      <w:rFonts w:ascii="Verdana" w:hAnsi="Verdana"/>
      <w:bCs/>
      <w:i/>
      <w:sz w:val="22"/>
      <w:szCs w:val="22"/>
      <w:u w:val="single"/>
    </w:rPr>
  </w:style>
  <w:style w:type="paragraph" w:styleId="Titre6">
    <w:name w:val="heading 6"/>
    <w:basedOn w:val="Normal"/>
    <w:next w:val="Normal"/>
    <w:qFormat/>
    <w:rsid w:val="009E1D63"/>
    <w:pPr>
      <w:keepNext/>
      <w:numPr>
        <w:ilvl w:val="5"/>
        <w:numId w:val="3"/>
      </w:numPr>
      <w:outlineLvl w:val="5"/>
    </w:pPr>
    <w:rPr>
      <w:rFonts w:ascii="Verdana" w:hAnsi="Verdana"/>
      <w:i/>
      <w:sz w:val="22"/>
    </w:rPr>
  </w:style>
  <w:style w:type="paragraph" w:styleId="Titre7">
    <w:name w:val="heading 7"/>
    <w:basedOn w:val="Normal"/>
    <w:next w:val="Normal"/>
    <w:qFormat/>
    <w:rsid w:val="009E1D63"/>
    <w:pPr>
      <w:keepNext/>
      <w:numPr>
        <w:ilvl w:val="6"/>
        <w:numId w:val="3"/>
      </w:numPr>
      <w:spacing w:after="120"/>
      <w:jc w:val="center"/>
      <w:outlineLvl w:val="6"/>
    </w:pPr>
    <w:rPr>
      <w:rFonts w:ascii="Verdana" w:hAnsi="Verdana"/>
      <w:b/>
      <w:i/>
      <w:sz w:val="28"/>
      <w:szCs w:val="28"/>
    </w:rPr>
  </w:style>
  <w:style w:type="paragraph" w:styleId="Titre8">
    <w:name w:val="heading 8"/>
    <w:basedOn w:val="Normal"/>
    <w:next w:val="Normal"/>
    <w:link w:val="Titre8Car"/>
    <w:qFormat/>
    <w:rsid w:val="009E1D63"/>
    <w:pPr>
      <w:numPr>
        <w:ilvl w:val="7"/>
        <w:numId w:val="3"/>
      </w:numPr>
      <w:spacing w:before="240" w:after="60"/>
      <w:outlineLvl w:val="7"/>
    </w:pPr>
    <w:rPr>
      <w:rFonts w:ascii="Calibri" w:hAnsi="Calibri"/>
      <w:i/>
      <w:iCs/>
    </w:rPr>
  </w:style>
  <w:style w:type="paragraph" w:styleId="Titre9">
    <w:name w:val="heading 9"/>
    <w:basedOn w:val="Normal"/>
    <w:next w:val="Normal"/>
    <w:link w:val="Titre9Car"/>
    <w:qFormat/>
    <w:rsid w:val="009E1D63"/>
    <w:pPr>
      <w:numPr>
        <w:ilvl w:val="8"/>
        <w:numId w:val="3"/>
      </w:numPr>
      <w:spacing w:before="240" w:after="60"/>
      <w:outlineLvl w:val="8"/>
    </w:pPr>
    <w:rPr>
      <w:rFonts w:ascii="Cambria" w:hAnsi="Cambria"/>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3z0">
    <w:name w:val="WW8Num3z0"/>
    <w:rPr>
      <w:rFonts w:ascii="Symbol" w:hAnsi="Symbol"/>
      <w:sz w:val="18"/>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8Num1z0">
    <w:name w:val="WW8Num1z0"/>
    <w:rPr>
      <w:rFonts w:ascii="Symbol" w:hAnsi="Symbol"/>
    </w:rPr>
  </w:style>
  <w:style w:type="character" w:customStyle="1" w:styleId="WW8Num1z1">
    <w:name w:val="WW8Num1z1"/>
    <w:rPr>
      <w:rFonts w:ascii="Courier New" w:hAnsi="Courier New" w:cs="Courier New"/>
    </w:rPr>
  </w:style>
  <w:style w:type="character" w:customStyle="1" w:styleId="WW8Num1z2">
    <w:name w:val="WW8Num1z2"/>
    <w:rPr>
      <w:rFonts w:ascii="Wingdings" w:hAnsi="Wingdings"/>
    </w:rPr>
  </w:style>
  <w:style w:type="character" w:customStyle="1" w:styleId="WW8Num7z0">
    <w:name w:val="WW8Num7z0"/>
    <w:rPr>
      <w:rFonts w:ascii="Symbol" w:hAnsi="Symbol"/>
    </w:rPr>
  </w:style>
  <w:style w:type="character" w:customStyle="1" w:styleId="WW8Num7z1">
    <w:name w:val="WW8Num7z1"/>
    <w:rPr>
      <w:rFonts w:ascii="Courier New" w:hAnsi="Courier New" w:cs="Courier New"/>
    </w:rPr>
  </w:style>
  <w:style w:type="character" w:customStyle="1" w:styleId="WW8Num7z2">
    <w:name w:val="WW8Num7z2"/>
    <w:rPr>
      <w:rFonts w:ascii="Verdana" w:eastAsia="Times New Roman" w:hAnsi="Verdana" w:cs="Arial"/>
    </w:rPr>
  </w:style>
  <w:style w:type="character" w:customStyle="1" w:styleId="WW8Num7z5">
    <w:name w:val="WW8Num7z5"/>
    <w:rPr>
      <w:rFonts w:ascii="Wingdings" w:hAnsi="Wingdings"/>
    </w:rPr>
  </w:style>
  <w:style w:type="character" w:customStyle="1" w:styleId="WW8Num13z0">
    <w:name w:val="WW8Num13z0"/>
    <w:rPr>
      <w:rFonts w:ascii="Symbol" w:hAnsi="Symbol"/>
    </w:rPr>
  </w:style>
  <w:style w:type="character" w:customStyle="1" w:styleId="WW8Num13z1">
    <w:name w:val="WW8Num13z1"/>
    <w:rPr>
      <w:rFonts w:ascii="Courier New" w:hAnsi="Courier New" w:cs="Courier New"/>
    </w:rPr>
  </w:style>
  <w:style w:type="character" w:customStyle="1" w:styleId="WW8Num13z2">
    <w:name w:val="WW8Num13z2"/>
    <w:rPr>
      <w:rFonts w:ascii="Wingdings" w:hAnsi="Wingdings"/>
    </w:rPr>
  </w:style>
  <w:style w:type="character" w:customStyle="1" w:styleId="WW8Num14z0">
    <w:name w:val="WW8Num14z0"/>
    <w:rPr>
      <w:rFonts w:ascii="Symbol" w:hAnsi="Symbol"/>
    </w:rPr>
  </w:style>
  <w:style w:type="character" w:customStyle="1" w:styleId="WW8Num14z1">
    <w:name w:val="WW8Num14z1"/>
    <w:rPr>
      <w:rFonts w:ascii="Courier New" w:hAnsi="Courier New" w:cs="Courier New"/>
    </w:rPr>
  </w:style>
  <w:style w:type="character" w:customStyle="1" w:styleId="WW8Num14z2">
    <w:name w:val="WW8Num14z2"/>
    <w:rPr>
      <w:rFonts w:ascii="Wingdings" w:hAnsi="Wingdings"/>
    </w:rPr>
  </w:style>
  <w:style w:type="character" w:customStyle="1" w:styleId="WW8Num15z1">
    <w:name w:val="WW8Num15z1"/>
    <w:rPr>
      <w:rFonts w:ascii="Courier New" w:hAnsi="Courier New" w:cs="Courier New"/>
    </w:rPr>
  </w:style>
  <w:style w:type="character" w:customStyle="1" w:styleId="WW8Num15z2">
    <w:name w:val="WW8Num15z2"/>
    <w:rPr>
      <w:rFonts w:ascii="Wingdings" w:hAnsi="Wingdings"/>
    </w:rPr>
  </w:style>
  <w:style w:type="character" w:customStyle="1" w:styleId="WW8Num15z3">
    <w:name w:val="WW8Num15z3"/>
    <w:rPr>
      <w:rFonts w:ascii="Symbol" w:hAnsi="Symbol"/>
    </w:rPr>
  </w:style>
  <w:style w:type="character" w:customStyle="1" w:styleId="WW8Num19z0">
    <w:name w:val="WW8Num19z0"/>
    <w:rPr>
      <w:rFonts w:ascii="Wingdings" w:hAnsi="Wingdings"/>
    </w:rPr>
  </w:style>
  <w:style w:type="character" w:customStyle="1" w:styleId="WW8Num19z1">
    <w:name w:val="WW8Num19z1"/>
    <w:rPr>
      <w:rFonts w:ascii="Courier New" w:hAnsi="Courier New"/>
    </w:rPr>
  </w:style>
  <w:style w:type="character" w:customStyle="1" w:styleId="WW8Num19z3">
    <w:name w:val="WW8Num19z3"/>
    <w:rPr>
      <w:rFonts w:ascii="Symbol" w:hAnsi="Symbol"/>
    </w:rPr>
  </w:style>
  <w:style w:type="character" w:customStyle="1" w:styleId="WW8Num21z0">
    <w:name w:val="WW8Num21z0"/>
    <w:rPr>
      <w:rFonts w:ascii="Symbol" w:hAnsi="Symbol"/>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rPr>
  </w:style>
  <w:style w:type="character" w:customStyle="1" w:styleId="WW8Num22z0">
    <w:name w:val="WW8Num22z0"/>
    <w:rPr>
      <w:rFonts w:ascii="Symbol" w:hAnsi="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rPr>
  </w:style>
  <w:style w:type="character" w:customStyle="1" w:styleId="WW8Num24z3">
    <w:name w:val="WW8Num24z3"/>
    <w:rPr>
      <w:rFonts w:ascii="Symbol" w:hAnsi="Symbol"/>
    </w:rPr>
  </w:style>
  <w:style w:type="character" w:customStyle="1" w:styleId="WW8Num26z0">
    <w:name w:val="WW8Num26z0"/>
    <w:rPr>
      <w:rFonts w:ascii="Wingdings" w:hAnsi="Wingdings"/>
      <w:sz w:val="18"/>
    </w:rPr>
  </w:style>
  <w:style w:type="character" w:customStyle="1" w:styleId="WW8Num26z2">
    <w:name w:val="WW8Num26z2"/>
    <w:rPr>
      <w:rFonts w:ascii="Wingdings" w:eastAsia="Times New Roman" w:hAnsi="Wingdings" w:cs="Times New Roman"/>
    </w:rPr>
  </w:style>
  <w:style w:type="character" w:customStyle="1" w:styleId="WW8Num26z3">
    <w:name w:val="WW8Num26z3"/>
    <w:rPr>
      <w:rFonts w:ascii="Symbol" w:hAnsi="Symbol"/>
    </w:rPr>
  </w:style>
  <w:style w:type="character" w:customStyle="1" w:styleId="WW8Num26z4">
    <w:name w:val="WW8Num26z4"/>
    <w:rPr>
      <w:rFonts w:ascii="Courier New" w:hAnsi="Courier New"/>
    </w:rPr>
  </w:style>
  <w:style w:type="character" w:customStyle="1" w:styleId="WW8Num26z5">
    <w:name w:val="WW8Num26z5"/>
    <w:rPr>
      <w:rFonts w:ascii="Wingdings" w:hAnsi="Wingdings"/>
    </w:rPr>
  </w:style>
  <w:style w:type="character" w:customStyle="1" w:styleId="WW8Num29z0">
    <w:name w:val="WW8Num29z0"/>
    <w:rPr>
      <w:rFonts w:ascii="Symbol" w:hAnsi="Symbol"/>
      <w:sz w:val="18"/>
    </w:rPr>
  </w:style>
  <w:style w:type="character" w:customStyle="1" w:styleId="WW8Num29z1">
    <w:name w:val="WW8Num29z1"/>
    <w:rPr>
      <w:rFonts w:ascii="Courier New" w:hAnsi="Courier New"/>
    </w:rPr>
  </w:style>
  <w:style w:type="character" w:customStyle="1" w:styleId="WW8Num29z2">
    <w:name w:val="WW8Num29z2"/>
    <w:rPr>
      <w:rFonts w:ascii="Wingdings" w:hAnsi="Wingdings"/>
    </w:rPr>
  </w:style>
  <w:style w:type="character" w:customStyle="1" w:styleId="WW8Num29z3">
    <w:name w:val="WW8Num29z3"/>
    <w:rPr>
      <w:rFonts w:ascii="Symbol" w:hAnsi="Symbol"/>
    </w:rPr>
  </w:style>
  <w:style w:type="character" w:customStyle="1" w:styleId="WW8Num30z0">
    <w:name w:val="WW8Num30z0"/>
    <w:rPr>
      <w:rFonts w:ascii="Wingdings" w:hAnsi="Wingdings"/>
    </w:rPr>
  </w:style>
  <w:style w:type="character" w:customStyle="1" w:styleId="WW8Num30z1">
    <w:name w:val="WW8Num30z1"/>
    <w:rPr>
      <w:rFonts w:ascii="Courier New" w:hAnsi="Courier New"/>
    </w:rPr>
  </w:style>
  <w:style w:type="character" w:customStyle="1" w:styleId="WW8Num30z3">
    <w:name w:val="WW8Num30z3"/>
    <w:rPr>
      <w:rFonts w:ascii="Symbol" w:hAnsi="Symbol"/>
    </w:rPr>
  </w:style>
  <w:style w:type="character" w:customStyle="1" w:styleId="WW8Num31z0">
    <w:name w:val="WW8Num31z0"/>
    <w:rPr>
      <w:rFonts w:ascii="Symbol" w:hAnsi="Symbol"/>
    </w:rPr>
  </w:style>
  <w:style w:type="character" w:customStyle="1" w:styleId="WW8Num31z1">
    <w:name w:val="WW8Num31z1"/>
    <w:rPr>
      <w:rFonts w:ascii="Courier New" w:hAnsi="Courier New" w:cs="Courier New"/>
    </w:rPr>
  </w:style>
  <w:style w:type="character" w:customStyle="1" w:styleId="WW8Num31z2">
    <w:name w:val="WW8Num31z2"/>
    <w:rPr>
      <w:rFonts w:ascii="Wingdings" w:hAnsi="Wingdings"/>
    </w:rPr>
  </w:style>
  <w:style w:type="character" w:customStyle="1" w:styleId="WW8Num35z0">
    <w:name w:val="WW8Num35z0"/>
    <w:rPr>
      <w:rFonts w:ascii="Symbol" w:hAnsi="Symbol"/>
    </w:rPr>
  </w:style>
  <w:style w:type="character" w:customStyle="1" w:styleId="WW8Num35z1">
    <w:name w:val="WW8Num35z1"/>
    <w:rPr>
      <w:rFonts w:ascii="Verdana" w:eastAsia="Times New Roman" w:hAnsi="Verdana" w:cs="Times New Roman"/>
    </w:rPr>
  </w:style>
  <w:style w:type="character" w:customStyle="1" w:styleId="WW8Num35z2">
    <w:name w:val="WW8Num35z2"/>
    <w:rPr>
      <w:rFonts w:ascii="Wingdings" w:hAnsi="Wingdings"/>
    </w:rPr>
  </w:style>
  <w:style w:type="character" w:customStyle="1" w:styleId="WW8Num35z4">
    <w:name w:val="WW8Num35z4"/>
    <w:rPr>
      <w:rFonts w:ascii="Courier New" w:hAnsi="Courier New" w:cs="Courier New"/>
    </w:rPr>
  </w:style>
  <w:style w:type="character" w:customStyle="1" w:styleId="Policepardfaut1">
    <w:name w:val="Police par défaut1"/>
  </w:style>
  <w:style w:type="character" w:customStyle="1" w:styleId="Car">
    <w:name w:val="Car"/>
    <w:rPr>
      <w:rFonts w:ascii="Verdana" w:hAnsi="Verdana"/>
      <w:b/>
      <w:color w:val="000080"/>
      <w:kern w:val="1"/>
      <w:sz w:val="36"/>
      <w:lang w:val="fr-FR" w:eastAsia="ar-SA" w:bidi="ar-SA"/>
    </w:rPr>
  </w:style>
  <w:style w:type="character" w:customStyle="1" w:styleId="Titre2CarCar">
    <w:name w:val="Titre 2 Car Car"/>
    <w:aliases w:val="Titre 2 Car1"/>
    <w:rPr>
      <w:rFonts w:ascii="Arial Gras" w:hAnsi="Arial Gras"/>
      <w:b/>
      <w:color w:val="000080"/>
      <w:sz w:val="32"/>
      <w:lang w:val="fr-FR" w:eastAsia="ar-SA" w:bidi="ar-SA"/>
    </w:rPr>
  </w:style>
  <w:style w:type="character" w:styleId="Lienhypertexte">
    <w:name w:val="Hyperlink"/>
    <w:uiPriority w:val="99"/>
    <w:rPr>
      <w:color w:val="0000FF"/>
      <w:u w:val="single"/>
    </w:rPr>
  </w:style>
  <w:style w:type="character" w:styleId="Numrodepage">
    <w:name w:val="page number"/>
    <w:basedOn w:val="Policepardfaut1"/>
  </w:style>
  <w:style w:type="paragraph" w:customStyle="1" w:styleId="Titre10">
    <w:name w:val="Titre1"/>
    <w:basedOn w:val="Normal"/>
    <w:next w:val="Corpsdetexte"/>
    <w:pPr>
      <w:keepNext/>
      <w:spacing w:before="240" w:after="120"/>
    </w:pPr>
    <w:rPr>
      <w:rFonts w:eastAsia="Lucida Sans Unicode" w:cs="Tahoma"/>
      <w:sz w:val="28"/>
      <w:szCs w:val="28"/>
    </w:rPr>
  </w:style>
  <w:style w:type="paragraph" w:styleId="Corpsdetexte">
    <w:name w:val="Body Text"/>
    <w:basedOn w:val="Normal"/>
    <w:link w:val="CorpsdetexteCar"/>
    <w:pPr>
      <w:spacing w:before="0" w:after="120"/>
    </w:pPr>
  </w:style>
  <w:style w:type="paragraph" w:styleId="Liste">
    <w:name w:val="List"/>
    <w:basedOn w:val="Corpsdetexte"/>
    <w:rPr>
      <w:rFonts w:cs="Tahoma"/>
    </w:rPr>
  </w:style>
  <w:style w:type="paragraph" w:customStyle="1" w:styleId="Lgende1">
    <w:name w:val="Légende1"/>
    <w:basedOn w:val="Normal"/>
    <w:pPr>
      <w:suppressLineNumbers/>
      <w:spacing w:after="120"/>
    </w:pPr>
    <w:rPr>
      <w:rFonts w:cs="Tahoma"/>
      <w:i/>
      <w:iCs/>
    </w:rPr>
  </w:style>
  <w:style w:type="paragraph" w:customStyle="1" w:styleId="Rpertoire">
    <w:name w:val="Répertoire"/>
    <w:basedOn w:val="Normal"/>
    <w:pPr>
      <w:suppressLineNumbers/>
    </w:pPr>
    <w:rPr>
      <w:rFonts w:cs="Tahoma"/>
    </w:rPr>
  </w:style>
  <w:style w:type="paragraph" w:customStyle="1" w:styleId="E1">
    <w:name w:val="E1"/>
    <w:basedOn w:val="Normal"/>
    <w:pPr>
      <w:widowControl w:val="0"/>
      <w:numPr>
        <w:numId w:val="1"/>
      </w:numPr>
    </w:pPr>
    <w:rPr>
      <w:rFonts w:ascii="Verdana" w:eastAsia="Batang" w:hAnsi="Verdana" w:cs="Arial"/>
      <w:color w:val="000000"/>
      <w:sz w:val="22"/>
      <w:szCs w:val="20"/>
    </w:rPr>
  </w:style>
  <w:style w:type="paragraph" w:customStyle="1" w:styleId="E2">
    <w:name w:val="E2"/>
    <w:basedOn w:val="Normal"/>
    <w:pPr>
      <w:widowControl w:val="0"/>
      <w:tabs>
        <w:tab w:val="left" w:pos="1068"/>
      </w:tabs>
      <w:ind w:left="1068" w:hanging="360"/>
    </w:pPr>
    <w:rPr>
      <w:rFonts w:ascii="Verdana" w:eastAsia="Batang" w:hAnsi="Verdana" w:cs="Arial"/>
      <w:color w:val="000000"/>
      <w:sz w:val="22"/>
      <w:szCs w:val="20"/>
    </w:rPr>
  </w:style>
  <w:style w:type="paragraph" w:customStyle="1" w:styleId="E3">
    <w:name w:val="E3"/>
    <w:basedOn w:val="Normal"/>
    <w:pPr>
      <w:keepNext/>
      <w:keepLines/>
      <w:widowControl w:val="0"/>
      <w:tabs>
        <w:tab w:val="left" w:pos="2856"/>
      </w:tabs>
      <w:ind w:left="2856" w:hanging="360"/>
    </w:pPr>
    <w:rPr>
      <w:rFonts w:ascii="Verdana" w:eastAsia="Batang" w:hAnsi="Verdana" w:cs="Arial"/>
      <w:color w:val="000000"/>
      <w:sz w:val="20"/>
      <w:szCs w:val="20"/>
    </w:rPr>
  </w:style>
  <w:style w:type="paragraph" w:styleId="Textedebulles">
    <w:name w:val="Balloon Text"/>
    <w:basedOn w:val="Normal"/>
    <w:rPr>
      <w:rFonts w:ascii="Tahoma" w:hAnsi="Tahoma" w:cs="Tahoma"/>
      <w:sz w:val="16"/>
      <w:szCs w:val="16"/>
    </w:rPr>
  </w:style>
  <w:style w:type="paragraph" w:customStyle="1" w:styleId="atexte">
    <w:name w:val="atexte"/>
    <w:basedOn w:val="Normal"/>
    <w:pPr>
      <w:spacing w:before="57"/>
      <w:ind w:firstLine="283"/>
      <w:textAlignment w:val="baseline"/>
    </w:pPr>
    <w:rPr>
      <w:rFonts w:ascii="Times" w:hAnsi="Times"/>
      <w:color w:val="000000"/>
    </w:rPr>
  </w:style>
  <w:style w:type="paragraph" w:customStyle="1" w:styleId="atexteenu">
    <w:name w:val="atexteenu"/>
    <w:basedOn w:val="Normal"/>
    <w:pPr>
      <w:spacing w:before="28"/>
      <w:ind w:left="454" w:hanging="170"/>
      <w:textAlignment w:val="baseline"/>
    </w:pPr>
    <w:rPr>
      <w:rFonts w:ascii="Times" w:hAnsi="Times"/>
      <w:color w:val="000000"/>
    </w:rPr>
  </w:style>
  <w:style w:type="paragraph" w:customStyle="1" w:styleId="aart">
    <w:name w:val="aart"/>
    <w:basedOn w:val="Normal"/>
    <w:pPr>
      <w:spacing w:before="300"/>
      <w:ind w:firstLine="283"/>
      <w:textAlignment w:val="baseline"/>
    </w:pPr>
    <w:rPr>
      <w:rFonts w:ascii="Times" w:hAnsi="Times"/>
      <w:color w:val="000000"/>
    </w:rPr>
  </w:style>
  <w:style w:type="paragraph" w:customStyle="1" w:styleId="Commentaire1">
    <w:name w:val="Commentaire1"/>
    <w:basedOn w:val="Normal"/>
    <w:rPr>
      <w:rFonts w:ascii="Verdana" w:hAnsi="Verdana"/>
      <w:sz w:val="20"/>
      <w:szCs w:val="20"/>
    </w:rPr>
  </w:style>
  <w:style w:type="paragraph" w:styleId="Objetducommentaire">
    <w:name w:val="annotation subject"/>
    <w:basedOn w:val="Commentaire1"/>
    <w:next w:val="Commentaire1"/>
    <w:rPr>
      <w:b/>
      <w:bCs/>
    </w:rPr>
  </w:style>
  <w:style w:type="paragraph" w:customStyle="1" w:styleId="StyleComplexeTahoma10ptAvant0cmMotifTransparente">
    <w:name w:val="Style (Complexe) Tahoma 10 pt Avant : 0 cm Motif : Transparente ..."/>
    <w:basedOn w:val="Normal"/>
    <w:pPr>
      <w:shd w:val="clear" w:color="auto" w:fill="FFFFFF"/>
    </w:pPr>
    <w:rPr>
      <w:rFonts w:ascii="Verdana" w:hAnsi="Verdana" w:cs="Tahoma"/>
      <w:sz w:val="20"/>
      <w:szCs w:val="20"/>
    </w:rPr>
  </w:style>
  <w:style w:type="paragraph" w:customStyle="1" w:styleId="StyleGaucheAvant0ptMotifTransparenteBleufonc">
    <w:name w:val="Style Gauche Avant : 0 pt Motif : Transparente (Bleu foncé)"/>
    <w:basedOn w:val="Normal"/>
    <w:pPr>
      <w:shd w:val="clear" w:color="auto" w:fill="FFFFFF"/>
    </w:pPr>
    <w:rPr>
      <w:rFonts w:ascii="Verdana" w:hAnsi="Verdana"/>
      <w:sz w:val="22"/>
    </w:rPr>
  </w:style>
  <w:style w:type="paragraph" w:customStyle="1" w:styleId="StyleComplexeTahoma10ptCentrAvant0cmMotifTrans">
    <w:name w:val="Style (Complexe) Tahoma 10 pt Centré Avant : 0 cm Motif : Trans..."/>
    <w:basedOn w:val="Normal"/>
    <w:pPr>
      <w:shd w:val="clear" w:color="auto" w:fill="FFFFFF"/>
      <w:jc w:val="center"/>
    </w:pPr>
    <w:rPr>
      <w:rFonts w:ascii="Verdana" w:hAnsi="Verdana" w:cs="Tahoma"/>
      <w:sz w:val="20"/>
      <w:szCs w:val="20"/>
    </w:rPr>
  </w:style>
  <w:style w:type="paragraph" w:customStyle="1" w:styleId="StyleComplexeTahomaGaucheAvant0ptMotifTransparente">
    <w:name w:val="Style (Complexe) Tahoma Gauche Avant : 0 pt Motif : Transparente..."/>
    <w:basedOn w:val="Normal"/>
    <w:pPr>
      <w:shd w:val="clear" w:color="auto" w:fill="FFFFFF"/>
    </w:pPr>
    <w:rPr>
      <w:rFonts w:ascii="Verdana" w:hAnsi="Verdana" w:cs="Tahoma"/>
      <w:sz w:val="22"/>
    </w:rPr>
  </w:style>
  <w:style w:type="paragraph" w:customStyle="1" w:styleId="StyleE1LatinGrasAvant0cmPremireligne0cmMotif">
    <w:name w:val="Style E1 + (Latin) Gras Avant : 0 cm Première ligne : 0 cm Motif..."/>
    <w:basedOn w:val="E1"/>
    <w:pPr>
      <w:shd w:val="clear" w:color="auto" w:fill="FFFFFF"/>
      <w:ind w:left="0" w:firstLine="0"/>
    </w:pPr>
    <w:rPr>
      <w:rFonts w:ascii="Arial" w:eastAsia="Times New Roman" w:hAnsi="Arial"/>
      <w:b/>
    </w:rPr>
  </w:style>
  <w:style w:type="paragraph" w:customStyle="1" w:styleId="StyleE1GaucheAvant0cmPremireligne0cmAvant0p">
    <w:name w:val="Style E1 + Gauche Avant : 0 cm Première ligne : 0 cm Avant : 0 p..."/>
    <w:basedOn w:val="E1"/>
    <w:pPr>
      <w:shd w:val="clear" w:color="auto" w:fill="FFFFFF"/>
      <w:spacing w:before="0"/>
      <w:ind w:left="0" w:firstLine="0"/>
      <w:jc w:val="left"/>
    </w:pPr>
    <w:rPr>
      <w:rFonts w:ascii="Arial" w:eastAsia="Times New Roman" w:hAnsi="Arial"/>
    </w:rPr>
  </w:style>
  <w:style w:type="paragraph" w:customStyle="1" w:styleId="StyleE1GaucheMotifTransparenteBleufonc">
    <w:name w:val="Style E1 + Gauche Motif : Transparente (Bleu foncé)"/>
    <w:basedOn w:val="E1"/>
    <w:pPr>
      <w:jc w:val="left"/>
    </w:pPr>
    <w:rPr>
      <w:rFonts w:ascii="Arial" w:eastAsia="Times New Roman" w:hAnsi="Arial"/>
    </w:rPr>
  </w:style>
  <w:style w:type="paragraph" w:customStyle="1" w:styleId="StyleE1GaucheAvant0cmPremireligne0cmMotifTra">
    <w:name w:val="Style E1 + Gauche Avant : 0 cm Première ligne : 0 cm Motif : Tra..."/>
    <w:basedOn w:val="E1"/>
    <w:pPr>
      <w:ind w:left="0" w:firstLine="0"/>
      <w:jc w:val="left"/>
    </w:pPr>
    <w:rPr>
      <w:rFonts w:ascii="Arial" w:eastAsia="Times New Roman" w:hAnsi="Arial"/>
    </w:rPr>
  </w:style>
  <w:style w:type="paragraph" w:customStyle="1" w:styleId="StyleStyleE1GaucheAvant0cmPremireligne0cmMotif">
    <w:name w:val="Style Style E1 + Gauche Avant : 0 cm Première ligne : 0 cm Motif : ..."/>
    <w:basedOn w:val="StyleE1GaucheAvant0cmPremireligne0cmMotifTra"/>
  </w:style>
  <w:style w:type="paragraph" w:customStyle="1" w:styleId="StyleLatinArialComplexeArialGaucheAvant0cmMotif">
    <w:name w:val="Style (Latin) Arial (Complexe) Arial Gauche Avant : 0 cm Motif ..."/>
    <w:basedOn w:val="Normal"/>
    <w:rPr>
      <w:rFonts w:cs="Arial"/>
      <w:sz w:val="22"/>
    </w:rPr>
  </w:style>
  <w:style w:type="paragraph" w:customStyle="1" w:styleId="StyleStyleLatinArialComplexeArialGaucheAvant0cmMoti">
    <w:name w:val="Style Style (Latin) Arial (Complexe) Arial Gauche Avant : 0 cm Moti..."/>
    <w:basedOn w:val="StyleLatinArialComplexeArialGaucheAvant0cmMotif"/>
  </w:style>
  <w:style w:type="paragraph" w:customStyle="1" w:styleId="StyleComplexeTahomaMotifTransparenteBleufonc">
    <w:name w:val="Style (Complexe) Tahoma Motif : Transparente (Bleu foncé)"/>
    <w:basedOn w:val="Normal"/>
    <w:rPr>
      <w:rFonts w:ascii="Verdana" w:hAnsi="Verdana" w:cs="Tahoma"/>
      <w:sz w:val="22"/>
    </w:rPr>
  </w:style>
  <w:style w:type="paragraph" w:customStyle="1" w:styleId="Cellule">
    <w:name w:val="Cellule"/>
    <w:basedOn w:val="Normal"/>
    <w:rPr>
      <w:rFonts w:ascii="Verdana" w:hAnsi="Verdana" w:cs="Tahoma"/>
      <w:sz w:val="22"/>
    </w:rPr>
  </w:style>
  <w:style w:type="paragraph" w:customStyle="1" w:styleId="StyleE1Avant0cmPremireligne0cmMotifTransparent">
    <w:name w:val="Style E1 + Avant : 0 cm Première ligne : 0 cm Motif : Transparent..."/>
    <w:basedOn w:val="E1"/>
    <w:pPr>
      <w:ind w:left="0" w:firstLine="0"/>
    </w:pPr>
    <w:rPr>
      <w:rFonts w:ascii="Arial" w:eastAsia="Times New Roman" w:hAnsi="Arial"/>
    </w:rPr>
  </w:style>
  <w:style w:type="paragraph" w:customStyle="1" w:styleId="StyleComplexeTahoma8ptGaucheAvant0cmMotifTransp">
    <w:name w:val="Style (Complexe) Tahoma 8 pt Gauche Avant : 0 cm Motif : Transp..."/>
    <w:basedOn w:val="Normal"/>
    <w:rPr>
      <w:rFonts w:ascii="Verdana" w:hAnsi="Verdana" w:cs="Tahoma"/>
      <w:sz w:val="16"/>
      <w:szCs w:val="16"/>
    </w:rPr>
  </w:style>
  <w:style w:type="paragraph" w:customStyle="1" w:styleId="titre4CarCarCarCarCarCarCarCarCarCarCarCarCarCar">
    <w:name w:val="titre 4 Car Car Car Car Car Car Car Car Car Car Car Car Car Car"/>
    <w:basedOn w:val="Titre4"/>
    <w:pPr>
      <w:spacing w:before="0" w:after="120"/>
      <w:ind w:left="0" w:firstLine="0"/>
      <w:jc w:val="left"/>
    </w:pPr>
    <w:rPr>
      <w:b w:val="0"/>
      <w:bCs w:val="0"/>
      <w:szCs w:val="20"/>
    </w:rPr>
  </w:style>
  <w:style w:type="paragraph" w:styleId="TM1">
    <w:name w:val="toc 1"/>
    <w:basedOn w:val="Normal"/>
    <w:next w:val="Normal"/>
    <w:uiPriority w:val="39"/>
    <w:rsid w:val="00361C0D"/>
    <w:pPr>
      <w:spacing w:after="120"/>
      <w:ind w:left="0"/>
      <w:jc w:val="left"/>
    </w:pPr>
    <w:rPr>
      <w:rFonts w:ascii="Calibri" w:hAnsi="Calibri"/>
      <w:b/>
      <w:bCs/>
      <w:caps/>
    </w:rPr>
  </w:style>
  <w:style w:type="paragraph" w:styleId="TM2">
    <w:name w:val="toc 2"/>
    <w:basedOn w:val="Normal"/>
    <w:next w:val="Normal"/>
    <w:uiPriority w:val="39"/>
    <w:pPr>
      <w:spacing w:before="0"/>
      <w:ind w:left="200"/>
      <w:jc w:val="left"/>
    </w:pPr>
    <w:rPr>
      <w:rFonts w:ascii="Calibri" w:hAnsi="Calibri"/>
      <w:smallCaps/>
    </w:rPr>
  </w:style>
  <w:style w:type="paragraph" w:styleId="En-tte">
    <w:name w:val="header"/>
    <w:aliases w:val="En-tête SQ,En-tête1,E.e,E,En-tête11,E.e1,réfdoc,Cover Page,normal3,et pied de page,he,he1,he2,he3,he4,he5,he6,he7,he8,he9,he10,he11,he12,he13,he14,he15,he21,he31,he41,he51,he61,he71,he81,he91,he16,he22,he32,he42,he52,he62,he72,he82,he92,he17"/>
    <w:basedOn w:val="Normal"/>
    <w:link w:val="En-tteCar"/>
    <w:pPr>
      <w:tabs>
        <w:tab w:val="center" w:pos="4536"/>
        <w:tab w:val="right" w:pos="9072"/>
      </w:tabs>
    </w:pPr>
    <w:rPr>
      <w:rFonts w:ascii="Verdana" w:hAnsi="Verdana"/>
      <w:sz w:val="22"/>
    </w:rPr>
  </w:style>
  <w:style w:type="paragraph" w:styleId="Pieddepage">
    <w:name w:val="footer"/>
    <w:basedOn w:val="Normal"/>
    <w:pPr>
      <w:tabs>
        <w:tab w:val="center" w:pos="4536"/>
        <w:tab w:val="right" w:pos="9072"/>
      </w:tabs>
    </w:pPr>
    <w:rPr>
      <w:rFonts w:ascii="Verdana" w:hAnsi="Verdana"/>
      <w:sz w:val="22"/>
    </w:rPr>
  </w:style>
  <w:style w:type="paragraph" w:customStyle="1" w:styleId="Explorateurdedocument1">
    <w:name w:val="Explorateur de document1"/>
    <w:basedOn w:val="Normal"/>
    <w:pPr>
      <w:shd w:val="clear" w:color="auto" w:fill="000080"/>
    </w:pPr>
    <w:rPr>
      <w:rFonts w:ascii="Tahoma" w:hAnsi="Tahoma" w:cs="Tahoma"/>
    </w:rPr>
  </w:style>
  <w:style w:type="paragraph" w:customStyle="1" w:styleId="Contenudetableau">
    <w:name w:val="Contenu de tableau"/>
    <w:basedOn w:val="Normal"/>
    <w:pPr>
      <w:suppressLineNumbers/>
    </w:pPr>
  </w:style>
  <w:style w:type="paragraph" w:customStyle="1" w:styleId="Titredetableau">
    <w:name w:val="Titre de tableau"/>
    <w:basedOn w:val="Contenudetableau"/>
    <w:pPr>
      <w:jc w:val="center"/>
    </w:pPr>
    <w:rPr>
      <w:b/>
      <w:bCs/>
      <w:i/>
      <w:iCs/>
    </w:rPr>
  </w:style>
  <w:style w:type="paragraph" w:styleId="TM3">
    <w:name w:val="toc 3"/>
    <w:basedOn w:val="Rpertoire"/>
    <w:uiPriority w:val="39"/>
    <w:pPr>
      <w:suppressLineNumbers w:val="0"/>
      <w:spacing w:before="0"/>
      <w:ind w:left="400"/>
      <w:jc w:val="left"/>
    </w:pPr>
    <w:rPr>
      <w:rFonts w:ascii="Calibri" w:hAnsi="Calibri" w:cs="Times New Roman"/>
      <w:i/>
      <w:iCs/>
    </w:rPr>
  </w:style>
  <w:style w:type="paragraph" w:styleId="TM4">
    <w:name w:val="toc 4"/>
    <w:basedOn w:val="Rpertoire"/>
    <w:uiPriority w:val="39"/>
    <w:pPr>
      <w:suppressLineNumbers w:val="0"/>
      <w:spacing w:before="0"/>
      <w:ind w:left="600"/>
      <w:jc w:val="left"/>
    </w:pPr>
    <w:rPr>
      <w:rFonts w:ascii="Calibri" w:hAnsi="Calibri" w:cs="Times New Roman"/>
      <w:sz w:val="18"/>
      <w:szCs w:val="18"/>
    </w:rPr>
  </w:style>
  <w:style w:type="paragraph" w:styleId="TM5">
    <w:name w:val="toc 5"/>
    <w:basedOn w:val="Rpertoire"/>
    <w:uiPriority w:val="39"/>
    <w:pPr>
      <w:suppressLineNumbers w:val="0"/>
      <w:spacing w:before="0"/>
      <w:ind w:left="800"/>
      <w:jc w:val="left"/>
    </w:pPr>
    <w:rPr>
      <w:rFonts w:ascii="Calibri" w:hAnsi="Calibri" w:cs="Times New Roman"/>
      <w:sz w:val="18"/>
      <w:szCs w:val="18"/>
    </w:rPr>
  </w:style>
  <w:style w:type="paragraph" w:styleId="TM6">
    <w:name w:val="toc 6"/>
    <w:basedOn w:val="Rpertoire"/>
    <w:uiPriority w:val="39"/>
    <w:pPr>
      <w:suppressLineNumbers w:val="0"/>
      <w:spacing w:before="0"/>
      <w:ind w:left="1000"/>
      <w:jc w:val="left"/>
    </w:pPr>
    <w:rPr>
      <w:rFonts w:ascii="Calibri" w:hAnsi="Calibri" w:cs="Times New Roman"/>
      <w:sz w:val="18"/>
      <w:szCs w:val="18"/>
    </w:rPr>
  </w:style>
  <w:style w:type="paragraph" w:styleId="TM7">
    <w:name w:val="toc 7"/>
    <w:basedOn w:val="Rpertoire"/>
    <w:uiPriority w:val="39"/>
    <w:pPr>
      <w:suppressLineNumbers w:val="0"/>
      <w:spacing w:before="0"/>
      <w:ind w:left="1200"/>
      <w:jc w:val="left"/>
    </w:pPr>
    <w:rPr>
      <w:rFonts w:ascii="Calibri" w:hAnsi="Calibri" w:cs="Times New Roman"/>
      <w:sz w:val="18"/>
      <w:szCs w:val="18"/>
    </w:rPr>
  </w:style>
  <w:style w:type="paragraph" w:styleId="TM8">
    <w:name w:val="toc 8"/>
    <w:basedOn w:val="Rpertoire"/>
    <w:uiPriority w:val="39"/>
    <w:pPr>
      <w:suppressLineNumbers w:val="0"/>
      <w:spacing w:before="0"/>
      <w:ind w:left="1400"/>
      <w:jc w:val="left"/>
    </w:pPr>
    <w:rPr>
      <w:rFonts w:ascii="Calibri" w:hAnsi="Calibri" w:cs="Times New Roman"/>
      <w:sz w:val="18"/>
      <w:szCs w:val="18"/>
    </w:rPr>
  </w:style>
  <w:style w:type="paragraph" w:styleId="TM9">
    <w:name w:val="toc 9"/>
    <w:basedOn w:val="Rpertoire"/>
    <w:uiPriority w:val="39"/>
    <w:pPr>
      <w:suppressLineNumbers w:val="0"/>
      <w:spacing w:before="0"/>
      <w:ind w:left="1600"/>
      <w:jc w:val="left"/>
    </w:pPr>
    <w:rPr>
      <w:rFonts w:ascii="Calibri" w:hAnsi="Calibri" w:cs="Times New Roman"/>
      <w:sz w:val="18"/>
      <w:szCs w:val="18"/>
    </w:rPr>
  </w:style>
  <w:style w:type="paragraph" w:customStyle="1" w:styleId="Tabledesmatiresniveau10">
    <w:name w:val="Table des matières niveau 10"/>
    <w:basedOn w:val="Rpertoire"/>
    <w:pPr>
      <w:tabs>
        <w:tab w:val="right" w:leader="dot" w:pos="9637"/>
      </w:tabs>
      <w:ind w:left="2547"/>
    </w:pPr>
  </w:style>
  <w:style w:type="paragraph" w:customStyle="1" w:styleId="Contenuducadre">
    <w:name w:val="Contenu du cadre"/>
    <w:basedOn w:val="Corpsdetexte"/>
  </w:style>
  <w:style w:type="paragraph" w:customStyle="1" w:styleId="Titre40">
    <w:name w:val="Titre4"/>
    <w:basedOn w:val="Normal"/>
    <w:rsid w:val="00D57D8B"/>
  </w:style>
  <w:style w:type="paragraph" w:styleId="Explorateurdedocument">
    <w:name w:val="Document Map"/>
    <w:basedOn w:val="Normal"/>
    <w:semiHidden/>
    <w:rsid w:val="00057930"/>
    <w:pPr>
      <w:shd w:val="clear" w:color="auto" w:fill="000080"/>
    </w:pPr>
    <w:rPr>
      <w:rFonts w:ascii="Tahoma" w:hAnsi="Tahoma"/>
    </w:rPr>
  </w:style>
  <w:style w:type="character" w:styleId="Marquedannotation">
    <w:name w:val="annotation reference"/>
    <w:semiHidden/>
    <w:rsid w:val="000F4719"/>
    <w:rPr>
      <w:sz w:val="16"/>
      <w:szCs w:val="16"/>
    </w:rPr>
  </w:style>
  <w:style w:type="paragraph" w:styleId="Commentaire">
    <w:name w:val="annotation text"/>
    <w:basedOn w:val="Normal"/>
    <w:semiHidden/>
    <w:rsid w:val="000F4719"/>
    <w:rPr>
      <w:sz w:val="20"/>
      <w:szCs w:val="20"/>
    </w:rPr>
  </w:style>
  <w:style w:type="paragraph" w:customStyle="1" w:styleId="Courant">
    <w:name w:val="Courant"/>
    <w:basedOn w:val="Normal"/>
    <w:rsid w:val="002C198C"/>
    <w:pPr>
      <w:widowControl w:val="0"/>
      <w:suppressAutoHyphens w:val="0"/>
      <w:spacing w:before="60" w:after="60"/>
      <w:ind w:left="567"/>
    </w:pPr>
    <w:rPr>
      <w:rFonts w:cs="Arial"/>
      <w:sz w:val="20"/>
      <w:szCs w:val="20"/>
      <w:lang w:eastAsia="fr-FR"/>
    </w:rPr>
  </w:style>
  <w:style w:type="paragraph" w:customStyle="1" w:styleId="Puce1">
    <w:name w:val="Puce 1"/>
    <w:basedOn w:val="Normal"/>
    <w:rsid w:val="002C198C"/>
    <w:pPr>
      <w:widowControl w:val="0"/>
      <w:numPr>
        <w:numId w:val="2"/>
      </w:numPr>
      <w:suppressAutoHyphens w:val="0"/>
      <w:spacing w:before="0"/>
    </w:pPr>
    <w:rPr>
      <w:rFonts w:cs="Arial"/>
      <w:sz w:val="20"/>
      <w:szCs w:val="20"/>
      <w:lang w:eastAsia="fr-FR"/>
    </w:rPr>
  </w:style>
  <w:style w:type="paragraph" w:customStyle="1" w:styleId="Puce2">
    <w:name w:val="Puce 2"/>
    <w:basedOn w:val="Normal"/>
    <w:rsid w:val="002C1DFD"/>
    <w:pPr>
      <w:widowControl w:val="0"/>
      <w:tabs>
        <w:tab w:val="num" w:pos="1105"/>
      </w:tabs>
      <w:suppressAutoHyphens w:val="0"/>
      <w:spacing w:before="0"/>
      <w:ind w:left="1702" w:hanging="284"/>
    </w:pPr>
    <w:rPr>
      <w:rFonts w:cs="Arial"/>
      <w:sz w:val="20"/>
      <w:szCs w:val="20"/>
      <w:lang w:eastAsia="fr-FR"/>
    </w:rPr>
  </w:style>
  <w:style w:type="table" w:styleId="Grille">
    <w:name w:val="Table Grid"/>
    <w:basedOn w:val="TableauNormal"/>
    <w:rsid w:val="007C4D7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Heading1After0cm">
    <w:name w:val="Style Heading 1 + After:  0 cm"/>
    <w:basedOn w:val="Titre1"/>
    <w:autoRedefine/>
    <w:rsid w:val="009E1D63"/>
    <w:pPr>
      <w:pBdr>
        <w:top w:val="single" w:sz="24" w:space="9" w:color="FFC000"/>
        <w:left w:val="single" w:sz="24" w:space="5" w:color="FFC000"/>
        <w:bottom w:val="single" w:sz="24" w:space="9" w:color="FFC000"/>
        <w:right w:val="single" w:sz="24" w:space="1" w:color="FFC000"/>
      </w:pBdr>
      <w:spacing w:before="400" w:after="400"/>
      <w:ind w:left="431" w:right="0" w:hanging="431"/>
    </w:pPr>
    <w:rPr>
      <w:rFonts w:ascii="Arial Gras" w:hAnsi="Arial Gras"/>
      <w:color w:val="808080"/>
      <w:kern w:val="36"/>
      <w:szCs w:val="36"/>
    </w:rPr>
  </w:style>
  <w:style w:type="paragraph" w:customStyle="1" w:styleId="Style20ptGrasRougefoncCentr">
    <w:name w:val="Style 20 pt Gras Rouge foncé Centré"/>
    <w:basedOn w:val="Normal"/>
    <w:rsid w:val="00A41592"/>
    <w:pPr>
      <w:jc w:val="center"/>
    </w:pPr>
    <w:rPr>
      <w:b/>
      <w:bCs/>
      <w:color w:val="333399"/>
      <w:sz w:val="40"/>
      <w:szCs w:val="40"/>
    </w:rPr>
  </w:style>
  <w:style w:type="paragraph" w:customStyle="1" w:styleId="StyleStyleHeading1After0cmDroiteSimpleJaune3p">
    <w:name w:val="Style Style Heading 1 + After:  0 cm + Droite: (Simple Jaune  3 p..."/>
    <w:basedOn w:val="StyleHeading1After0cm"/>
    <w:rsid w:val="001D52BF"/>
    <w:rPr>
      <w:bCs/>
      <w:szCs w:val="20"/>
    </w:rPr>
  </w:style>
  <w:style w:type="character" w:customStyle="1" w:styleId="Titre8Car">
    <w:name w:val="Titre 8 Car"/>
    <w:link w:val="Titre8"/>
    <w:rsid w:val="009E1D63"/>
    <w:rPr>
      <w:rFonts w:ascii="Calibri" w:hAnsi="Calibri"/>
      <w:i/>
      <w:iCs/>
      <w:lang w:eastAsia="ar-SA"/>
    </w:rPr>
  </w:style>
  <w:style w:type="character" w:customStyle="1" w:styleId="Titre9Car">
    <w:name w:val="Titre 9 Car"/>
    <w:link w:val="Titre9"/>
    <w:rsid w:val="009E1D63"/>
    <w:rPr>
      <w:rFonts w:ascii="Cambria" w:hAnsi="Cambria"/>
      <w:sz w:val="22"/>
      <w:szCs w:val="22"/>
      <w:lang w:eastAsia="ar-SA"/>
    </w:rPr>
  </w:style>
  <w:style w:type="paragraph" w:styleId="Paragraphedeliste">
    <w:name w:val="List Paragraph"/>
    <w:basedOn w:val="Normal"/>
    <w:uiPriority w:val="34"/>
    <w:qFormat/>
    <w:rsid w:val="00B54769"/>
    <w:pPr>
      <w:suppressAutoHyphens w:val="0"/>
      <w:spacing w:before="0" w:after="200" w:line="276" w:lineRule="auto"/>
      <w:ind w:left="720"/>
      <w:contextualSpacing/>
      <w:jc w:val="left"/>
    </w:pPr>
    <w:rPr>
      <w:rFonts w:ascii="Calibri" w:eastAsia="Calibri" w:hAnsi="Calibri"/>
      <w:sz w:val="22"/>
      <w:szCs w:val="22"/>
      <w:lang w:eastAsia="en-US"/>
    </w:rPr>
  </w:style>
  <w:style w:type="paragraph" w:styleId="NormalWeb">
    <w:name w:val="Normal (Web)"/>
    <w:basedOn w:val="Normal"/>
    <w:uiPriority w:val="99"/>
    <w:unhideWhenUsed/>
    <w:rsid w:val="00395D3F"/>
    <w:pPr>
      <w:suppressAutoHyphens w:val="0"/>
      <w:spacing w:before="100" w:beforeAutospacing="1" w:after="100" w:afterAutospacing="1"/>
      <w:ind w:left="0"/>
      <w:jc w:val="left"/>
    </w:pPr>
    <w:rPr>
      <w:rFonts w:ascii="Times New Roman" w:hAnsi="Times New Roman"/>
      <w:lang w:eastAsia="fr-FR"/>
    </w:rPr>
  </w:style>
  <w:style w:type="character" w:customStyle="1" w:styleId="Titre3Car">
    <w:name w:val="Titre 3 Car"/>
    <w:link w:val="Titre3"/>
    <w:rsid w:val="009E1D63"/>
    <w:rPr>
      <w:rFonts w:ascii="Arial" w:hAnsi="Arial"/>
      <w:b/>
      <w:color w:val="333399"/>
      <w:sz w:val="28"/>
      <w:szCs w:val="28"/>
      <w:lang w:eastAsia="ar-SA"/>
    </w:rPr>
  </w:style>
  <w:style w:type="character" w:customStyle="1" w:styleId="Titre4Car">
    <w:name w:val="Titre 4 Car"/>
    <w:link w:val="Titre4"/>
    <w:rsid w:val="009E1D63"/>
    <w:rPr>
      <w:rFonts w:ascii="Arial Gras" w:hAnsi="Arial Gras"/>
      <w:b/>
      <w:bCs/>
      <w:color w:val="0070C0"/>
      <w:lang w:eastAsia="ar-SA"/>
    </w:rPr>
  </w:style>
  <w:style w:type="character" w:customStyle="1" w:styleId="Titre5Car">
    <w:name w:val="Titre 5 Car"/>
    <w:link w:val="Titre5"/>
    <w:rsid w:val="00B06553"/>
    <w:rPr>
      <w:rFonts w:ascii="Verdana" w:hAnsi="Verdana"/>
      <w:bCs/>
      <w:i/>
      <w:sz w:val="22"/>
      <w:szCs w:val="22"/>
      <w:u w:val="single"/>
      <w:lang w:eastAsia="ar-SA"/>
    </w:rPr>
  </w:style>
  <w:style w:type="paragraph" w:styleId="Rvision">
    <w:name w:val="Revision"/>
    <w:hidden/>
    <w:uiPriority w:val="99"/>
    <w:semiHidden/>
    <w:rsid w:val="00E36A4F"/>
    <w:rPr>
      <w:rFonts w:ascii="Arial" w:hAnsi="Arial"/>
      <w:lang w:eastAsia="ar-SA"/>
    </w:rPr>
  </w:style>
  <w:style w:type="character" w:customStyle="1" w:styleId="Titre1Car">
    <w:name w:val="Titre 1 Car"/>
    <w:link w:val="Titre1"/>
    <w:rsid w:val="009E1D63"/>
    <w:rPr>
      <w:rFonts w:ascii="Verdana" w:hAnsi="Verdana"/>
      <w:b/>
      <w:color w:val="000080"/>
      <w:kern w:val="1"/>
      <w:sz w:val="36"/>
      <w:lang w:eastAsia="ar-SA"/>
    </w:rPr>
  </w:style>
  <w:style w:type="character" w:customStyle="1" w:styleId="En-tteCar">
    <w:name w:val="En-tête Car"/>
    <w:aliases w:val="En-tête SQ Car,En-tête1 Car,E.e Car,E Car,En-tête11 Car,E.e1 Car,réfdoc Car,Cover Page Car,normal3 Car,et pied de page Car,he Car,he1 Car,he2 Car,he3 Car,he4 Car,he5 Car,he6 Car,he7 Car,he8 Car,he9 Car,he10 Car,he11 Car,he12 Car,he13 Car"/>
    <w:link w:val="En-tte"/>
    <w:rsid w:val="0067306B"/>
    <w:rPr>
      <w:rFonts w:ascii="Verdana" w:hAnsi="Verdana"/>
      <w:sz w:val="22"/>
      <w:lang w:eastAsia="ar-SA"/>
    </w:rPr>
  </w:style>
  <w:style w:type="paragraph" w:styleId="Titre">
    <w:name w:val="Title"/>
    <w:basedOn w:val="StyleHeading1After0cm"/>
    <w:next w:val="Normal"/>
    <w:link w:val="TitreCar"/>
    <w:qFormat/>
    <w:rsid w:val="0067306B"/>
  </w:style>
  <w:style w:type="character" w:customStyle="1" w:styleId="TitreCar">
    <w:name w:val="Titre Car"/>
    <w:link w:val="Titre"/>
    <w:rsid w:val="0067306B"/>
    <w:rPr>
      <w:rFonts w:ascii="Arial Gras" w:hAnsi="Arial Gras"/>
      <w:b/>
      <w:color w:val="808080"/>
      <w:kern w:val="36"/>
      <w:sz w:val="36"/>
      <w:szCs w:val="36"/>
      <w:lang w:eastAsia="ar-SA"/>
    </w:rPr>
  </w:style>
  <w:style w:type="character" w:styleId="Accentuation">
    <w:name w:val="Emphasis"/>
    <w:uiPriority w:val="20"/>
    <w:qFormat/>
    <w:rsid w:val="0067306B"/>
    <w:rPr>
      <w:i/>
      <w:iCs/>
    </w:rPr>
  </w:style>
  <w:style w:type="character" w:styleId="Lienhypertextesuivi">
    <w:name w:val="FollowedHyperlink"/>
    <w:rsid w:val="0068508F"/>
    <w:rPr>
      <w:color w:val="800080"/>
      <w:u w:val="single"/>
    </w:rPr>
  </w:style>
  <w:style w:type="paragraph" w:customStyle="1" w:styleId="Corpsdetableau">
    <w:name w:val="Corps de tableau"/>
    <w:basedOn w:val="Normal"/>
    <w:link w:val="CorpsdetableauChar"/>
    <w:rsid w:val="00480F85"/>
    <w:pPr>
      <w:suppressAutoHyphens w:val="0"/>
      <w:ind w:left="0"/>
      <w:jc w:val="left"/>
    </w:pPr>
    <w:rPr>
      <w:rFonts w:ascii="Verdana" w:hAnsi="Verdana"/>
    </w:rPr>
  </w:style>
  <w:style w:type="character" w:customStyle="1" w:styleId="CorpsdetableauChar">
    <w:name w:val="Corps de tableau Char"/>
    <w:link w:val="Corpsdetableau"/>
    <w:rsid w:val="00480F85"/>
    <w:rPr>
      <w:rFonts w:ascii="Verdana" w:hAnsi="Verdana"/>
      <w:szCs w:val="24"/>
    </w:rPr>
  </w:style>
  <w:style w:type="paragraph" w:styleId="Index1">
    <w:name w:val="index 1"/>
    <w:basedOn w:val="Normal"/>
    <w:next w:val="Normal"/>
    <w:autoRedefine/>
    <w:rsid w:val="002D7F6D"/>
    <w:pPr>
      <w:ind w:left="200" w:hanging="200"/>
    </w:pPr>
  </w:style>
  <w:style w:type="paragraph" w:styleId="Index2">
    <w:name w:val="index 2"/>
    <w:basedOn w:val="Normal"/>
    <w:next w:val="Normal"/>
    <w:autoRedefine/>
    <w:rsid w:val="002D7F6D"/>
    <w:pPr>
      <w:ind w:left="400" w:hanging="200"/>
    </w:pPr>
  </w:style>
  <w:style w:type="paragraph" w:styleId="Index3">
    <w:name w:val="index 3"/>
    <w:basedOn w:val="Normal"/>
    <w:next w:val="Normal"/>
    <w:autoRedefine/>
    <w:rsid w:val="002D7F6D"/>
    <w:pPr>
      <w:ind w:left="600" w:hanging="200"/>
    </w:pPr>
  </w:style>
  <w:style w:type="paragraph" w:styleId="Index4">
    <w:name w:val="index 4"/>
    <w:basedOn w:val="Normal"/>
    <w:next w:val="Normal"/>
    <w:autoRedefine/>
    <w:rsid w:val="002D7F6D"/>
    <w:pPr>
      <w:ind w:left="800" w:hanging="200"/>
    </w:pPr>
  </w:style>
  <w:style w:type="paragraph" w:styleId="Index5">
    <w:name w:val="index 5"/>
    <w:basedOn w:val="Normal"/>
    <w:next w:val="Normal"/>
    <w:autoRedefine/>
    <w:rsid w:val="002D7F6D"/>
    <w:pPr>
      <w:ind w:left="1000" w:hanging="200"/>
    </w:pPr>
  </w:style>
  <w:style w:type="paragraph" w:styleId="Index6">
    <w:name w:val="index 6"/>
    <w:basedOn w:val="Normal"/>
    <w:next w:val="Normal"/>
    <w:autoRedefine/>
    <w:rsid w:val="002D7F6D"/>
    <w:pPr>
      <w:ind w:left="1200" w:hanging="200"/>
    </w:pPr>
  </w:style>
  <w:style w:type="paragraph" w:styleId="Index7">
    <w:name w:val="index 7"/>
    <w:basedOn w:val="Normal"/>
    <w:next w:val="Normal"/>
    <w:autoRedefine/>
    <w:rsid w:val="002D7F6D"/>
    <w:pPr>
      <w:ind w:left="1400" w:hanging="200"/>
    </w:pPr>
  </w:style>
  <w:style w:type="paragraph" w:styleId="Index8">
    <w:name w:val="index 8"/>
    <w:basedOn w:val="Normal"/>
    <w:next w:val="Normal"/>
    <w:autoRedefine/>
    <w:rsid w:val="002D7F6D"/>
    <w:pPr>
      <w:ind w:left="1600" w:hanging="200"/>
    </w:pPr>
  </w:style>
  <w:style w:type="paragraph" w:styleId="Index9">
    <w:name w:val="index 9"/>
    <w:basedOn w:val="Normal"/>
    <w:next w:val="Normal"/>
    <w:autoRedefine/>
    <w:rsid w:val="002D7F6D"/>
    <w:pPr>
      <w:ind w:left="1800" w:hanging="200"/>
    </w:pPr>
  </w:style>
  <w:style w:type="paragraph" w:styleId="Titreindex">
    <w:name w:val="index heading"/>
    <w:basedOn w:val="Normal"/>
    <w:next w:val="Index1"/>
    <w:rsid w:val="002D7F6D"/>
  </w:style>
  <w:style w:type="paragraph" w:customStyle="1" w:styleId="puce10">
    <w:name w:val="puce1"/>
    <w:basedOn w:val="Normal"/>
    <w:rsid w:val="000853D6"/>
  </w:style>
  <w:style w:type="character" w:customStyle="1" w:styleId="CorpsdetexteCar">
    <w:name w:val="Corps de texte Car"/>
    <w:basedOn w:val="Policepardfaut"/>
    <w:link w:val="Corpsdetexte"/>
    <w:rsid w:val="002A42FC"/>
    <w:rPr>
      <w:rFonts w:ascii="Arial" w:hAnsi="Arial"/>
      <w:lang w:eastAsia="ar-SA"/>
    </w:rPr>
  </w:style>
  <w:style w:type="table" w:styleId="Classique2">
    <w:name w:val="Table Classic 2"/>
    <w:basedOn w:val="TableauNormal"/>
    <w:rsid w:val="00FB1894"/>
    <w:pPr>
      <w:suppressAutoHyphens/>
      <w:spacing w:before="120"/>
      <w:ind w:left="357"/>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cBorders>
        <w:shd w:val="solid" w:color="800080" w:fill="FFFFFF"/>
      </w:tcPr>
    </w:tblStylePr>
    <w:tblStylePr w:type="lastRow">
      <w:tblPr/>
      <w:tcPr>
        <w:tcBorders>
          <w:top w:val="single" w:sz="6" w:space="0" w:color="000000"/>
        </w:tcBorders>
      </w:tcPr>
    </w:tblStylePr>
    <w:tblStylePr w:type="firstCol">
      <w:rPr>
        <w:b/>
        <w:bCs/>
      </w:rPr>
      <w:tblPr/>
      <w:tcPr>
        <w:shd w:val="solid" w:color="C0C0C0" w:fill="FFFFFF"/>
      </w:tcPr>
    </w:tblStylePr>
    <w:tblStylePr w:type="neCell">
      <w:rPr>
        <w:b/>
        <w:bCs/>
      </w:rPr>
    </w:tblStylePr>
    <w:tblStylePr w:type="nwCell">
      <w:tblPr/>
      <w:tcPr>
        <w:shd w:val="solid" w:color="800080" w:fill="FFFFFF"/>
      </w:tcPr>
    </w:tblStylePr>
    <w:tblStylePr w:type="swCell">
      <w:rPr>
        <w:color w:val="000080"/>
      </w:rPr>
    </w:tblStylePr>
  </w:style>
  <w:style w:type="table" w:styleId="Color2">
    <w:name w:val="Table Colorful 2"/>
    <w:basedOn w:val="TableauNormal"/>
    <w:rsid w:val="00FB1894"/>
    <w:pPr>
      <w:suppressAutoHyphens/>
      <w:spacing w:before="120"/>
      <w:ind w:left="357"/>
      <w:jc w:val="both"/>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cBorders>
        <w:shd w:val="solid" w:color="800000" w:fill="FFFFFF"/>
      </w:tcPr>
    </w:tblStylePr>
    <w:tblStylePr w:type="firstCol">
      <w:rPr>
        <w:b/>
        <w:bCs/>
        <w:i/>
        <w:iCs/>
      </w:rPr>
    </w:tblStylePr>
    <w:tblStylePr w:type="lastCol">
      <w:tblPr/>
      <w:tcPr>
        <w:shd w:val="solid" w:color="C0C0C0" w:fill="FFFFFF"/>
      </w:tcPr>
    </w:tblStylePr>
    <w:tblStylePr w:type="swCell">
      <w:rPr>
        <w:b/>
        <w:bCs/>
        <w:i w:val="0"/>
        <w:iCs w:val="0"/>
      </w:rPr>
    </w:tblStylePr>
  </w:style>
  <w:style w:type="table" w:styleId="Grilleclaire-Accent1">
    <w:name w:val="Light Grid Accent 1"/>
    <w:basedOn w:val="TableauNormal"/>
    <w:rsid w:val="00FB1894"/>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steclaire-Accent1">
    <w:name w:val="Light List Accent 1"/>
    <w:basedOn w:val="TableauNormal"/>
    <w:rsid w:val="00FB1894"/>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eamlog-P2">
    <w:name w:val="Teamlog-P2"/>
    <w:basedOn w:val="Normal"/>
    <w:rsid w:val="00B90454"/>
    <w:pPr>
      <w:suppressAutoHyphens w:val="0"/>
      <w:spacing w:before="0" w:after="200"/>
      <w:ind w:left="851"/>
    </w:pPr>
    <w:rPr>
      <w:rFonts w:ascii="Times New Roman" w:hAnsi="Times New Roman"/>
      <w:szCs w:val="20"/>
      <w:lang w:eastAsia="fr-FR"/>
    </w:rPr>
  </w:style>
  <w:style w:type="paragraph" w:customStyle="1" w:styleId="Teamlog-Retrait1">
    <w:name w:val="Teamlog-Retrait1"/>
    <w:basedOn w:val="Normal"/>
    <w:rsid w:val="00B90454"/>
    <w:pPr>
      <w:numPr>
        <w:numId w:val="4"/>
      </w:numPr>
      <w:tabs>
        <w:tab w:val="clear" w:pos="360"/>
        <w:tab w:val="left" w:pos="851"/>
      </w:tabs>
      <w:suppressAutoHyphens w:val="0"/>
      <w:spacing w:after="120"/>
      <w:ind w:left="851"/>
    </w:pPr>
    <w:rPr>
      <w:rFonts w:ascii="Times New Roman" w:hAnsi="Times New Roman"/>
      <w:szCs w:val="20"/>
      <w:lang w:eastAsia="fr-FR"/>
    </w:rPr>
  </w:style>
  <w:style w:type="character" w:styleId="DfinitionHTML">
    <w:name w:val="HTML Definition"/>
    <w:basedOn w:val="Policepardfaut"/>
    <w:uiPriority w:val="99"/>
    <w:unhideWhenUsed/>
    <w:rsid w:val="00435075"/>
    <w:rPr>
      <w:i/>
      <w:iCs/>
    </w:rPr>
  </w:style>
  <w:style w:type="paragraph" w:styleId="HTMLprformat">
    <w:name w:val="HTML Preformatted"/>
    <w:basedOn w:val="Normal"/>
    <w:link w:val="HTMLprformatCar"/>
    <w:uiPriority w:val="99"/>
    <w:unhideWhenUsed/>
    <w:rsid w:val="004350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before="0"/>
      <w:ind w:left="0"/>
      <w:jc w:val="left"/>
    </w:pPr>
    <w:rPr>
      <w:rFonts w:ascii="Courier" w:hAnsi="Courier" w:cs="Courier"/>
      <w:sz w:val="20"/>
      <w:szCs w:val="20"/>
      <w:lang w:eastAsia="fr-FR"/>
    </w:rPr>
  </w:style>
  <w:style w:type="character" w:customStyle="1" w:styleId="HTMLprformatCar">
    <w:name w:val="HTML préformaté Car"/>
    <w:basedOn w:val="Policepardfaut"/>
    <w:link w:val="HTMLprformat"/>
    <w:uiPriority w:val="99"/>
    <w:rsid w:val="00435075"/>
    <w:rPr>
      <w:rFonts w:ascii="Courier" w:hAnsi="Courier" w:cs="Courier"/>
      <w:sz w:val="20"/>
      <w:szCs w:val="20"/>
    </w:rPr>
  </w:style>
  <w:style w:type="character" w:customStyle="1" w:styleId="doctype">
    <w:name w:val="doctype"/>
    <w:basedOn w:val="Policepardfaut"/>
    <w:rsid w:val="00435075"/>
  </w:style>
  <w:style w:type="character" w:customStyle="1" w:styleId="start-tag">
    <w:name w:val="start-tag"/>
    <w:basedOn w:val="Policepardfaut"/>
    <w:rsid w:val="00435075"/>
  </w:style>
  <w:style w:type="character" w:customStyle="1" w:styleId="comment">
    <w:name w:val="comment"/>
    <w:basedOn w:val="Policepardfaut"/>
    <w:rsid w:val="00435075"/>
  </w:style>
  <w:style w:type="character" w:customStyle="1" w:styleId="attribute-name">
    <w:name w:val="attribute-name"/>
    <w:basedOn w:val="Policepardfaut"/>
    <w:rsid w:val="00435075"/>
  </w:style>
  <w:style w:type="character" w:customStyle="1" w:styleId="end-tag">
    <w:name w:val="end-tag"/>
    <w:basedOn w:val="Policepardfaut"/>
    <w:rsid w:val="00435075"/>
  </w:style>
  <w:style w:type="paragraph" w:customStyle="1" w:styleId="Lignedecode">
    <w:name w:val="Ligne_de_code"/>
    <w:basedOn w:val="Normal"/>
    <w:autoRedefine/>
    <w:qFormat/>
    <w:rsid w:val="00435075"/>
    <w:pPr>
      <w:pBdr>
        <w:top w:val="single" w:sz="4" w:space="1" w:color="auto"/>
        <w:left w:val="single" w:sz="4" w:space="4" w:color="auto"/>
        <w:bottom w:val="single" w:sz="4" w:space="1" w:color="auto"/>
        <w:right w:val="single" w:sz="4" w:space="4" w:color="auto"/>
      </w:pBdr>
      <w:tabs>
        <w:tab w:val="right" w:pos="1560"/>
        <w:tab w:val="right" w:pos="2410"/>
        <w:tab w:val="right" w:pos="3261"/>
        <w:tab w:val="right" w:pos="4253"/>
        <w:tab w:val="right" w:pos="5103"/>
        <w:tab w:val="right" w:pos="5812"/>
        <w:tab w:val="right" w:pos="6521"/>
        <w:tab w:val="right" w:pos="7371"/>
        <w:tab w:val="right" w:pos="7797"/>
        <w:tab w:val="right" w:pos="8364"/>
        <w:tab w:val="right" w:pos="9072"/>
      </w:tabs>
      <w:spacing w:before="0"/>
      <w:jc w:val="left"/>
    </w:pPr>
    <w:rPr>
      <w:rFonts w:ascii="Courier" w:eastAsiaTheme="minorEastAsia" w:hAnsi="Courier" w:cs="Menlo Regular"/>
      <w:b/>
      <w:noProof/>
      <w:color w:val="008000"/>
      <w:sz w:val="20"/>
      <w:szCs w:val="20"/>
      <w:lang w:eastAsia="ja-JP"/>
    </w:rPr>
  </w:style>
  <w:style w:type="character" w:customStyle="1" w:styleId="acexml-pe">
    <w:name w:val="ace_xml-pe"/>
    <w:basedOn w:val="Policepardfaut"/>
    <w:rsid w:val="00435075"/>
  </w:style>
  <w:style w:type="character" w:customStyle="1" w:styleId="acemeta">
    <w:name w:val="ace_meta"/>
    <w:basedOn w:val="Policepardfaut"/>
    <w:rsid w:val="00435075"/>
  </w:style>
  <w:style w:type="character" w:customStyle="1" w:styleId="aceindent-guide">
    <w:name w:val="ace_indent-guide"/>
    <w:basedOn w:val="Policepardfaut"/>
    <w:rsid w:val="00435075"/>
  </w:style>
  <w:style w:type="character" w:customStyle="1" w:styleId="acesupport">
    <w:name w:val="ace_support"/>
    <w:basedOn w:val="Policepardfaut"/>
    <w:rsid w:val="00435075"/>
  </w:style>
  <w:style w:type="character" w:customStyle="1" w:styleId="acecomment">
    <w:name w:val="ace_comment"/>
    <w:basedOn w:val="Policepardfaut"/>
    <w:rsid w:val="00435075"/>
  </w:style>
  <w:style w:type="character" w:customStyle="1" w:styleId="aceentity">
    <w:name w:val="ace_entity"/>
    <w:basedOn w:val="Policepardfaut"/>
    <w:rsid w:val="00435075"/>
  </w:style>
  <w:style w:type="character" w:customStyle="1" w:styleId="acekeyword">
    <w:name w:val="ace_keyword"/>
    <w:basedOn w:val="Policepardfaut"/>
    <w:rsid w:val="00435075"/>
  </w:style>
  <w:style w:type="character" w:customStyle="1" w:styleId="acestring">
    <w:name w:val="ace_string"/>
    <w:basedOn w:val="Policepardfaut"/>
    <w:rsid w:val="00435075"/>
  </w:style>
  <w:style w:type="character" w:styleId="CodeHTML">
    <w:name w:val="HTML Code"/>
    <w:basedOn w:val="Policepardfaut"/>
    <w:uiPriority w:val="99"/>
    <w:unhideWhenUsed/>
    <w:rsid w:val="00435075"/>
    <w:rPr>
      <w:rFonts w:ascii="Courier" w:eastAsia="Times New Roman" w:hAnsi="Courier" w:cs="Courier"/>
      <w:sz w:val="20"/>
      <w:szCs w:val="20"/>
    </w:rPr>
  </w:style>
  <w:style w:type="character" w:customStyle="1" w:styleId="simpara">
    <w:name w:val="simpara"/>
    <w:basedOn w:val="Policepardfaut"/>
    <w:rsid w:val="00435075"/>
  </w:style>
  <w:style w:type="paragraph" w:customStyle="1" w:styleId="para">
    <w:name w:val="para"/>
    <w:basedOn w:val="Normal"/>
    <w:rsid w:val="00435075"/>
    <w:pPr>
      <w:suppressAutoHyphens w:val="0"/>
      <w:spacing w:before="100" w:beforeAutospacing="1" w:after="100" w:afterAutospacing="1"/>
      <w:ind w:left="0"/>
      <w:jc w:val="left"/>
    </w:pPr>
    <w:rPr>
      <w:rFonts w:ascii="Times" w:hAnsi="Times"/>
      <w:sz w:val="20"/>
      <w:szCs w:val="20"/>
      <w:lang w:eastAsia="fr-FR"/>
    </w:rPr>
  </w:style>
  <w:style w:type="character" w:customStyle="1" w:styleId="action">
    <w:name w:val="action"/>
    <w:basedOn w:val="Policepardfaut"/>
    <w:rsid w:val="00435075"/>
  </w:style>
  <w:style w:type="character" w:customStyle="1" w:styleId="type">
    <w:name w:val="type"/>
    <w:basedOn w:val="Policepardfaut"/>
    <w:rsid w:val="00435075"/>
  </w:style>
  <w:style w:type="paragraph" w:customStyle="1" w:styleId="PN">
    <w:name w:val="PN"/>
    <w:basedOn w:val="Normal"/>
    <w:rsid w:val="00435075"/>
    <w:pPr>
      <w:suppressAutoHyphens w:val="0"/>
      <w:overflowPunct w:val="0"/>
      <w:autoSpaceDE w:val="0"/>
      <w:autoSpaceDN w:val="0"/>
      <w:adjustRightInd w:val="0"/>
      <w:spacing w:before="60" w:after="60"/>
      <w:ind w:left="567"/>
      <w:jc w:val="left"/>
      <w:textAlignment w:val="baseline"/>
    </w:pPr>
    <w:rPr>
      <w:rFonts w:ascii="Times New Roman" w:hAnsi="Times New Roman"/>
      <w:sz w:val="20"/>
      <w:szCs w:val="20"/>
      <w:lang w:eastAsia="fr-FR"/>
    </w:rPr>
  </w:style>
  <w:style w:type="paragraph" w:customStyle="1" w:styleId="Equation">
    <w:name w:val="Equation"/>
    <w:basedOn w:val="Normal"/>
    <w:rsid w:val="00435075"/>
    <w:pPr>
      <w:suppressAutoHyphens w:val="0"/>
      <w:overflowPunct w:val="0"/>
      <w:autoSpaceDE w:val="0"/>
      <w:autoSpaceDN w:val="0"/>
      <w:adjustRightInd w:val="0"/>
      <w:spacing w:before="60" w:after="60"/>
      <w:ind w:left="567"/>
      <w:jc w:val="center"/>
      <w:textAlignment w:val="baseline"/>
    </w:pPr>
    <w:rPr>
      <w:rFonts w:ascii="Times New Roman" w:hAnsi="Times New Roman"/>
      <w:sz w:val="20"/>
      <w:szCs w:val="20"/>
      <w:lang w:eastAsia="fr-CA"/>
    </w:rPr>
  </w:style>
  <w:style w:type="paragraph" w:customStyle="1" w:styleId="Titre30">
    <w:name w:val="Titre3"/>
    <w:basedOn w:val="Normal"/>
    <w:rsid w:val="00435075"/>
    <w:pPr>
      <w:suppressAutoHyphens w:val="0"/>
      <w:spacing w:before="0" w:line="360" w:lineRule="auto"/>
      <w:ind w:left="0"/>
    </w:pPr>
    <w:rPr>
      <w:rFonts w:ascii="Times" w:hAnsi="Times"/>
      <w:b/>
      <w:sz w:val="28"/>
      <w:szCs w:val="20"/>
      <w:lang w:eastAsia="fr-FR"/>
    </w:rPr>
  </w:style>
  <w:style w:type="paragraph" w:customStyle="1" w:styleId="PR">
    <w:name w:val="PR"/>
    <w:basedOn w:val="Normal"/>
    <w:rsid w:val="00435075"/>
    <w:pPr>
      <w:suppressAutoHyphens w:val="0"/>
      <w:spacing w:after="120"/>
      <w:ind w:left="1134"/>
      <w:jc w:val="left"/>
    </w:pPr>
    <w:rPr>
      <w:rFonts w:ascii="Courier New" w:hAnsi="Courier New"/>
      <w:sz w:val="18"/>
      <w:szCs w:val="20"/>
      <w:lang w:eastAsia="fr-FR"/>
    </w:rPr>
  </w:style>
  <w:style w:type="paragraph" w:customStyle="1" w:styleId="FI">
    <w:name w:val="FI"/>
    <w:basedOn w:val="Normal"/>
    <w:next w:val="Normal"/>
    <w:rsid w:val="00435075"/>
    <w:pPr>
      <w:suppressAutoHyphens w:val="0"/>
      <w:overflowPunct w:val="0"/>
      <w:autoSpaceDE w:val="0"/>
      <w:autoSpaceDN w:val="0"/>
      <w:adjustRightInd w:val="0"/>
      <w:spacing w:before="60" w:after="60"/>
      <w:ind w:left="567"/>
      <w:jc w:val="left"/>
      <w:textAlignment w:val="baseline"/>
    </w:pPr>
    <w:rPr>
      <w:rFonts w:ascii="Times New Roman" w:hAnsi="Times New Roman"/>
      <w:i/>
      <w:sz w:val="18"/>
      <w:szCs w:val="20"/>
      <w:lang w:eastAsia="fr-FR"/>
    </w:rPr>
  </w:style>
  <w:style w:type="paragraph" w:customStyle="1" w:styleId="FT">
    <w:name w:val="FT"/>
    <w:basedOn w:val="Normal"/>
    <w:next w:val="FI"/>
    <w:rsid w:val="00435075"/>
    <w:pPr>
      <w:suppressAutoHyphens w:val="0"/>
      <w:overflowPunct w:val="0"/>
      <w:autoSpaceDE w:val="0"/>
      <w:autoSpaceDN w:val="0"/>
      <w:adjustRightInd w:val="0"/>
      <w:spacing w:before="240" w:after="60"/>
      <w:ind w:left="567"/>
      <w:jc w:val="left"/>
      <w:textAlignment w:val="baseline"/>
    </w:pPr>
    <w:rPr>
      <w:b/>
      <w:i/>
      <w:sz w:val="18"/>
      <w:szCs w:val="20"/>
      <w:lang w:eastAsia="fr-FR"/>
    </w:rPr>
  </w:style>
  <w:style w:type="paragraph" w:customStyle="1" w:styleId="LP">
    <w:name w:val="LP"/>
    <w:basedOn w:val="Normal"/>
    <w:rsid w:val="00435075"/>
    <w:pPr>
      <w:suppressAutoHyphens w:val="0"/>
      <w:overflowPunct w:val="0"/>
      <w:autoSpaceDE w:val="0"/>
      <w:autoSpaceDN w:val="0"/>
      <w:adjustRightInd w:val="0"/>
      <w:spacing w:before="60" w:after="60"/>
      <w:ind w:left="1135" w:hanging="284"/>
      <w:jc w:val="left"/>
      <w:textAlignment w:val="baseline"/>
    </w:pPr>
    <w:rPr>
      <w:rFonts w:ascii="Times New Roman" w:hAnsi="Times New Roman"/>
      <w:sz w:val="20"/>
      <w:szCs w:val="20"/>
      <w:lang w:eastAsia="fr-FR"/>
    </w:rPr>
  </w:style>
  <w:style w:type="paragraph" w:customStyle="1" w:styleId="Resumetitre">
    <w:name w:val="Resume titre"/>
    <w:basedOn w:val="Normal"/>
    <w:rsid w:val="00435075"/>
    <w:pPr>
      <w:numPr>
        <w:numId w:val="5"/>
      </w:numPr>
      <w:suppressAutoHyphens w:val="0"/>
      <w:overflowPunct w:val="0"/>
      <w:autoSpaceDE w:val="0"/>
      <w:autoSpaceDN w:val="0"/>
      <w:adjustRightInd w:val="0"/>
      <w:spacing w:before="320" w:after="60"/>
      <w:ind w:left="567" w:firstLine="0"/>
      <w:jc w:val="left"/>
      <w:textAlignment w:val="baseline"/>
    </w:pPr>
    <w:rPr>
      <w:rFonts w:ascii="Times New Roman" w:hAnsi="Times New Roman"/>
      <w:b/>
      <w:bCs/>
      <w:sz w:val="20"/>
      <w:szCs w:val="20"/>
      <w:lang w:eastAsia="fr-FR"/>
    </w:rPr>
  </w:style>
  <w:style w:type="character" w:customStyle="1" w:styleId="function">
    <w:name w:val="function"/>
    <w:basedOn w:val="Policepardfaut"/>
    <w:rsid w:val="00435075"/>
  </w:style>
  <w:style w:type="paragraph" w:customStyle="1" w:styleId="L1">
    <w:name w:val="L1"/>
    <w:basedOn w:val="PN"/>
    <w:rsid w:val="00435075"/>
    <w:pPr>
      <w:tabs>
        <w:tab w:val="right" w:pos="709"/>
        <w:tab w:val="left" w:pos="851"/>
      </w:tabs>
      <w:ind w:left="851" w:hanging="425"/>
    </w:pPr>
    <w:rPr>
      <w:noProof/>
    </w:rPr>
  </w:style>
  <w:style w:type="character" w:styleId="lev">
    <w:name w:val="Strong"/>
    <w:basedOn w:val="Policepardfaut"/>
    <w:uiPriority w:val="22"/>
    <w:qFormat/>
    <w:rsid w:val="00435075"/>
    <w:rPr>
      <w:b/>
      <w:bCs/>
    </w:rPr>
  </w:style>
  <w:style w:type="paragraph" w:styleId="Corpsdetexte2">
    <w:name w:val="Body Text 2"/>
    <w:basedOn w:val="Normal"/>
    <w:link w:val="Corpsdetexte2Car"/>
    <w:rsid w:val="00435075"/>
    <w:pPr>
      <w:spacing w:after="120" w:line="480" w:lineRule="auto"/>
    </w:pPr>
  </w:style>
  <w:style w:type="character" w:customStyle="1" w:styleId="Corpsdetexte2Car">
    <w:name w:val="Corps de texte 2 Car"/>
    <w:basedOn w:val="Policepardfaut"/>
    <w:link w:val="Corpsdetexte2"/>
    <w:rsid w:val="00435075"/>
    <w:rPr>
      <w:rFonts w:ascii="Arial" w:hAnsi="Arial"/>
      <w:lang w:eastAsia="ar-SA"/>
    </w:rPr>
  </w:style>
  <w:style w:type="character" w:customStyle="1" w:styleId="selectionnercode">
    <w:name w:val="selectionner_code"/>
    <w:basedOn w:val="Policepardfaut"/>
    <w:rsid w:val="00435075"/>
  </w:style>
  <w:style w:type="paragraph" w:customStyle="1" w:styleId="Titre20">
    <w:name w:val="Titre2"/>
    <w:basedOn w:val="Normal"/>
    <w:rsid w:val="00435075"/>
    <w:pPr>
      <w:suppressAutoHyphens w:val="0"/>
      <w:spacing w:before="0" w:line="360" w:lineRule="auto"/>
      <w:ind w:left="0"/>
    </w:pPr>
    <w:rPr>
      <w:rFonts w:ascii="Times" w:hAnsi="Times"/>
      <w:b/>
      <w:color w:val="0000FF"/>
      <w:sz w:val="28"/>
      <w:szCs w:val="20"/>
      <w:u w:val="double"/>
      <w:lang w:eastAsia="fr-FR"/>
    </w:rPr>
  </w:style>
  <w:style w:type="character" w:customStyle="1" w:styleId="html">
    <w:name w:val="html"/>
    <w:basedOn w:val="Policepardfaut"/>
    <w:rsid w:val="00435075"/>
  </w:style>
  <w:style w:type="character" w:customStyle="1" w:styleId="replaceable">
    <w:name w:val="replaceable"/>
    <w:basedOn w:val="Policepardfaut"/>
    <w:rsid w:val="00435075"/>
  </w:style>
  <w:style w:type="character" w:customStyle="1" w:styleId="dc-title">
    <w:name w:val="dc-title"/>
    <w:basedOn w:val="Policepardfaut"/>
    <w:rsid w:val="00435075"/>
  </w:style>
  <w:style w:type="paragraph" w:customStyle="1" w:styleId="FormeGenerale">
    <w:name w:val="Forme_Generale"/>
    <w:basedOn w:val="Lignedecode"/>
    <w:rsid w:val="00435075"/>
    <w:pPr>
      <w:ind w:left="851"/>
    </w:pPr>
    <w:rPr>
      <w:sz w:val="28"/>
      <w:lang w:eastAsia="fr-FR"/>
    </w:rPr>
  </w:style>
  <w:style w:type="character" w:styleId="Textedelespacerserv">
    <w:name w:val="Placeholder Text"/>
    <w:basedOn w:val="Policepardfaut"/>
    <w:rsid w:val="00435075"/>
    <w:rPr>
      <w:color w:val="808080"/>
    </w:rPr>
  </w:style>
  <w:style w:type="character" w:customStyle="1" w:styleId="tag">
    <w:name w:val="tag"/>
    <w:basedOn w:val="Policepardfaut"/>
    <w:rsid w:val="00435075"/>
  </w:style>
  <w:style w:type="character" w:customStyle="1" w:styleId="atn">
    <w:name w:val="atn"/>
    <w:basedOn w:val="Policepardfaut"/>
    <w:rsid w:val="00435075"/>
  </w:style>
  <w:style w:type="character" w:customStyle="1" w:styleId="atv">
    <w:name w:val="atv"/>
    <w:basedOn w:val="Policepardfaut"/>
    <w:rsid w:val="00435075"/>
  </w:style>
  <w:style w:type="character" w:customStyle="1" w:styleId="default">
    <w:name w:val="default"/>
    <w:basedOn w:val="Policepardfaut"/>
    <w:rsid w:val="00435075"/>
  </w:style>
  <w:style w:type="character" w:customStyle="1" w:styleId="keyword">
    <w:name w:val="keyword"/>
    <w:basedOn w:val="Policepardfaut"/>
    <w:rsid w:val="00435075"/>
  </w:style>
  <w:style w:type="character" w:customStyle="1" w:styleId="string">
    <w:name w:val="string"/>
    <w:basedOn w:val="Policepardfaut"/>
    <w:rsid w:val="00435075"/>
  </w:style>
  <w:style w:type="paragraph" w:styleId="Corpsdetexte3">
    <w:name w:val="Body Text 3"/>
    <w:basedOn w:val="Normal"/>
    <w:link w:val="Corpsdetexte3Car"/>
    <w:rsid w:val="00435075"/>
    <w:pPr>
      <w:spacing w:after="120"/>
    </w:pPr>
    <w:rPr>
      <w:sz w:val="16"/>
      <w:szCs w:val="16"/>
    </w:rPr>
  </w:style>
  <w:style w:type="character" w:customStyle="1" w:styleId="Corpsdetexte3Car">
    <w:name w:val="Corps de texte 3 Car"/>
    <w:basedOn w:val="Policepardfaut"/>
    <w:link w:val="Corpsdetexte3"/>
    <w:rsid w:val="00435075"/>
    <w:rPr>
      <w:rFonts w:ascii="Arial" w:hAnsi="Arial"/>
      <w:sz w:val="16"/>
      <w:szCs w:val="16"/>
      <w:lang w:eastAsia="ar-SA"/>
    </w:rPr>
  </w:style>
  <w:style w:type="paragraph" w:customStyle="1" w:styleId="verinfo">
    <w:name w:val="verinfo"/>
    <w:basedOn w:val="Normal"/>
    <w:rsid w:val="00435075"/>
    <w:pPr>
      <w:suppressAutoHyphens w:val="0"/>
      <w:spacing w:before="100" w:beforeAutospacing="1" w:after="100" w:afterAutospacing="1"/>
      <w:ind w:left="0"/>
      <w:jc w:val="left"/>
    </w:pPr>
    <w:rPr>
      <w:rFonts w:ascii="Times" w:hAnsi="Times"/>
      <w:sz w:val="20"/>
      <w:szCs w:val="20"/>
      <w:lang w:eastAsia="fr-FR"/>
    </w:rPr>
  </w:style>
  <w:style w:type="paragraph" w:customStyle="1" w:styleId="refpurpose">
    <w:name w:val="refpurpose"/>
    <w:basedOn w:val="Normal"/>
    <w:rsid w:val="00435075"/>
    <w:pPr>
      <w:suppressAutoHyphens w:val="0"/>
      <w:spacing w:before="100" w:beforeAutospacing="1" w:after="100" w:afterAutospacing="1"/>
      <w:ind w:left="0"/>
      <w:jc w:val="left"/>
    </w:pPr>
    <w:rPr>
      <w:rFonts w:ascii="Times" w:hAnsi="Times"/>
      <w:sz w:val="20"/>
      <w:szCs w:val="20"/>
      <w:lang w:eastAsia="fr-FR"/>
    </w:rPr>
  </w:style>
  <w:style w:type="character" w:customStyle="1" w:styleId="refname">
    <w:name w:val="refname"/>
    <w:basedOn w:val="Policepardfaut"/>
    <w:rsid w:val="00435075"/>
  </w:style>
  <w:style w:type="character" w:customStyle="1" w:styleId="methodparam">
    <w:name w:val="methodparam"/>
    <w:basedOn w:val="Policepardfaut"/>
    <w:rsid w:val="00435075"/>
  </w:style>
  <w:style w:type="character" w:customStyle="1" w:styleId="aceidentifier">
    <w:name w:val="ace_identifier"/>
    <w:basedOn w:val="Policepardfaut"/>
    <w:rsid w:val="0043507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4392492">
      <w:bodyDiv w:val="1"/>
      <w:marLeft w:val="0"/>
      <w:marRight w:val="0"/>
      <w:marTop w:val="0"/>
      <w:marBottom w:val="0"/>
      <w:divBdr>
        <w:top w:val="none" w:sz="0" w:space="0" w:color="auto"/>
        <w:left w:val="none" w:sz="0" w:space="0" w:color="auto"/>
        <w:bottom w:val="none" w:sz="0" w:space="0" w:color="auto"/>
        <w:right w:val="none" w:sz="0" w:space="0" w:color="auto"/>
      </w:divBdr>
    </w:div>
    <w:div w:id="441344478">
      <w:bodyDiv w:val="1"/>
      <w:marLeft w:val="0"/>
      <w:marRight w:val="0"/>
      <w:marTop w:val="0"/>
      <w:marBottom w:val="0"/>
      <w:divBdr>
        <w:top w:val="none" w:sz="0" w:space="0" w:color="auto"/>
        <w:left w:val="none" w:sz="0" w:space="0" w:color="auto"/>
        <w:bottom w:val="none" w:sz="0" w:space="0" w:color="auto"/>
        <w:right w:val="none" w:sz="0" w:space="0" w:color="auto"/>
      </w:divBdr>
    </w:div>
    <w:div w:id="627512378">
      <w:bodyDiv w:val="1"/>
      <w:marLeft w:val="0"/>
      <w:marRight w:val="0"/>
      <w:marTop w:val="0"/>
      <w:marBottom w:val="0"/>
      <w:divBdr>
        <w:top w:val="none" w:sz="0" w:space="0" w:color="auto"/>
        <w:left w:val="none" w:sz="0" w:space="0" w:color="auto"/>
        <w:bottom w:val="none" w:sz="0" w:space="0" w:color="auto"/>
        <w:right w:val="none" w:sz="0" w:space="0" w:color="auto"/>
      </w:divBdr>
    </w:div>
    <w:div w:id="656349035">
      <w:bodyDiv w:val="1"/>
      <w:marLeft w:val="0"/>
      <w:marRight w:val="0"/>
      <w:marTop w:val="0"/>
      <w:marBottom w:val="0"/>
      <w:divBdr>
        <w:top w:val="none" w:sz="0" w:space="0" w:color="auto"/>
        <w:left w:val="none" w:sz="0" w:space="0" w:color="auto"/>
        <w:bottom w:val="none" w:sz="0" w:space="0" w:color="auto"/>
        <w:right w:val="none" w:sz="0" w:space="0" w:color="auto"/>
      </w:divBdr>
      <w:divsChild>
        <w:div w:id="107087965">
          <w:marLeft w:val="576"/>
          <w:marRight w:val="0"/>
          <w:marTop w:val="115"/>
          <w:marBottom w:val="0"/>
          <w:divBdr>
            <w:top w:val="none" w:sz="0" w:space="0" w:color="auto"/>
            <w:left w:val="none" w:sz="0" w:space="0" w:color="auto"/>
            <w:bottom w:val="none" w:sz="0" w:space="0" w:color="auto"/>
            <w:right w:val="none" w:sz="0" w:space="0" w:color="auto"/>
          </w:divBdr>
        </w:div>
        <w:div w:id="684752283">
          <w:marLeft w:val="850"/>
          <w:marRight w:val="0"/>
          <w:marTop w:val="115"/>
          <w:marBottom w:val="0"/>
          <w:divBdr>
            <w:top w:val="none" w:sz="0" w:space="0" w:color="auto"/>
            <w:left w:val="none" w:sz="0" w:space="0" w:color="auto"/>
            <w:bottom w:val="none" w:sz="0" w:space="0" w:color="auto"/>
            <w:right w:val="none" w:sz="0" w:space="0" w:color="auto"/>
          </w:divBdr>
        </w:div>
        <w:div w:id="969289575">
          <w:marLeft w:val="850"/>
          <w:marRight w:val="0"/>
          <w:marTop w:val="115"/>
          <w:marBottom w:val="0"/>
          <w:divBdr>
            <w:top w:val="none" w:sz="0" w:space="0" w:color="auto"/>
            <w:left w:val="none" w:sz="0" w:space="0" w:color="auto"/>
            <w:bottom w:val="none" w:sz="0" w:space="0" w:color="auto"/>
            <w:right w:val="none" w:sz="0" w:space="0" w:color="auto"/>
          </w:divBdr>
        </w:div>
        <w:div w:id="1341080632">
          <w:marLeft w:val="850"/>
          <w:marRight w:val="0"/>
          <w:marTop w:val="115"/>
          <w:marBottom w:val="0"/>
          <w:divBdr>
            <w:top w:val="none" w:sz="0" w:space="0" w:color="auto"/>
            <w:left w:val="none" w:sz="0" w:space="0" w:color="auto"/>
            <w:bottom w:val="none" w:sz="0" w:space="0" w:color="auto"/>
            <w:right w:val="none" w:sz="0" w:space="0" w:color="auto"/>
          </w:divBdr>
        </w:div>
        <w:div w:id="1914313995">
          <w:marLeft w:val="850"/>
          <w:marRight w:val="0"/>
          <w:marTop w:val="115"/>
          <w:marBottom w:val="0"/>
          <w:divBdr>
            <w:top w:val="none" w:sz="0" w:space="0" w:color="auto"/>
            <w:left w:val="none" w:sz="0" w:space="0" w:color="auto"/>
            <w:bottom w:val="none" w:sz="0" w:space="0" w:color="auto"/>
            <w:right w:val="none" w:sz="0" w:space="0" w:color="auto"/>
          </w:divBdr>
        </w:div>
      </w:divsChild>
    </w:div>
    <w:div w:id="681517516">
      <w:bodyDiv w:val="1"/>
      <w:marLeft w:val="0"/>
      <w:marRight w:val="0"/>
      <w:marTop w:val="0"/>
      <w:marBottom w:val="0"/>
      <w:divBdr>
        <w:top w:val="none" w:sz="0" w:space="0" w:color="auto"/>
        <w:left w:val="none" w:sz="0" w:space="0" w:color="auto"/>
        <w:bottom w:val="none" w:sz="0" w:space="0" w:color="auto"/>
        <w:right w:val="none" w:sz="0" w:space="0" w:color="auto"/>
      </w:divBdr>
      <w:divsChild>
        <w:div w:id="392393382">
          <w:marLeft w:val="850"/>
          <w:marRight w:val="0"/>
          <w:marTop w:val="115"/>
          <w:marBottom w:val="0"/>
          <w:divBdr>
            <w:top w:val="none" w:sz="0" w:space="0" w:color="auto"/>
            <w:left w:val="none" w:sz="0" w:space="0" w:color="auto"/>
            <w:bottom w:val="none" w:sz="0" w:space="0" w:color="auto"/>
            <w:right w:val="none" w:sz="0" w:space="0" w:color="auto"/>
          </w:divBdr>
        </w:div>
        <w:div w:id="566116721">
          <w:marLeft w:val="576"/>
          <w:marRight w:val="0"/>
          <w:marTop w:val="115"/>
          <w:marBottom w:val="0"/>
          <w:divBdr>
            <w:top w:val="none" w:sz="0" w:space="0" w:color="auto"/>
            <w:left w:val="none" w:sz="0" w:space="0" w:color="auto"/>
            <w:bottom w:val="none" w:sz="0" w:space="0" w:color="auto"/>
            <w:right w:val="none" w:sz="0" w:space="0" w:color="auto"/>
          </w:divBdr>
        </w:div>
        <w:div w:id="798258932">
          <w:marLeft w:val="850"/>
          <w:marRight w:val="0"/>
          <w:marTop w:val="115"/>
          <w:marBottom w:val="0"/>
          <w:divBdr>
            <w:top w:val="none" w:sz="0" w:space="0" w:color="auto"/>
            <w:left w:val="none" w:sz="0" w:space="0" w:color="auto"/>
            <w:bottom w:val="none" w:sz="0" w:space="0" w:color="auto"/>
            <w:right w:val="none" w:sz="0" w:space="0" w:color="auto"/>
          </w:divBdr>
        </w:div>
        <w:div w:id="2125611677">
          <w:marLeft w:val="850"/>
          <w:marRight w:val="0"/>
          <w:marTop w:val="115"/>
          <w:marBottom w:val="0"/>
          <w:divBdr>
            <w:top w:val="none" w:sz="0" w:space="0" w:color="auto"/>
            <w:left w:val="none" w:sz="0" w:space="0" w:color="auto"/>
            <w:bottom w:val="none" w:sz="0" w:space="0" w:color="auto"/>
            <w:right w:val="none" w:sz="0" w:space="0" w:color="auto"/>
          </w:divBdr>
        </w:div>
      </w:divsChild>
    </w:div>
    <w:div w:id="844125001">
      <w:bodyDiv w:val="1"/>
      <w:marLeft w:val="0"/>
      <w:marRight w:val="0"/>
      <w:marTop w:val="0"/>
      <w:marBottom w:val="0"/>
      <w:divBdr>
        <w:top w:val="none" w:sz="0" w:space="0" w:color="auto"/>
        <w:left w:val="none" w:sz="0" w:space="0" w:color="auto"/>
        <w:bottom w:val="none" w:sz="0" w:space="0" w:color="auto"/>
        <w:right w:val="none" w:sz="0" w:space="0" w:color="auto"/>
      </w:divBdr>
    </w:div>
    <w:div w:id="989673389">
      <w:bodyDiv w:val="1"/>
      <w:marLeft w:val="0"/>
      <w:marRight w:val="0"/>
      <w:marTop w:val="0"/>
      <w:marBottom w:val="0"/>
      <w:divBdr>
        <w:top w:val="none" w:sz="0" w:space="0" w:color="auto"/>
        <w:left w:val="none" w:sz="0" w:space="0" w:color="auto"/>
        <w:bottom w:val="none" w:sz="0" w:space="0" w:color="auto"/>
        <w:right w:val="none" w:sz="0" w:space="0" w:color="auto"/>
      </w:divBdr>
    </w:div>
    <w:div w:id="1032388739">
      <w:bodyDiv w:val="1"/>
      <w:marLeft w:val="0"/>
      <w:marRight w:val="0"/>
      <w:marTop w:val="0"/>
      <w:marBottom w:val="0"/>
      <w:divBdr>
        <w:top w:val="none" w:sz="0" w:space="0" w:color="auto"/>
        <w:left w:val="none" w:sz="0" w:space="0" w:color="auto"/>
        <w:bottom w:val="none" w:sz="0" w:space="0" w:color="auto"/>
        <w:right w:val="none" w:sz="0" w:space="0" w:color="auto"/>
      </w:divBdr>
    </w:div>
    <w:div w:id="1410495539">
      <w:bodyDiv w:val="1"/>
      <w:marLeft w:val="0"/>
      <w:marRight w:val="0"/>
      <w:marTop w:val="0"/>
      <w:marBottom w:val="0"/>
      <w:divBdr>
        <w:top w:val="none" w:sz="0" w:space="0" w:color="auto"/>
        <w:left w:val="none" w:sz="0" w:space="0" w:color="auto"/>
        <w:bottom w:val="none" w:sz="0" w:space="0" w:color="auto"/>
        <w:right w:val="none" w:sz="0" w:space="0" w:color="auto"/>
      </w:divBdr>
    </w:div>
    <w:div w:id="1691373296">
      <w:bodyDiv w:val="1"/>
      <w:marLeft w:val="0"/>
      <w:marRight w:val="0"/>
      <w:marTop w:val="0"/>
      <w:marBottom w:val="0"/>
      <w:divBdr>
        <w:top w:val="none" w:sz="0" w:space="0" w:color="auto"/>
        <w:left w:val="none" w:sz="0" w:space="0" w:color="auto"/>
        <w:bottom w:val="none" w:sz="0" w:space="0" w:color="auto"/>
        <w:right w:val="none" w:sz="0" w:space="0" w:color="auto"/>
      </w:divBdr>
    </w:div>
    <w:div w:id="2030175835">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footer" Target="footer1.xml"/><Relationship Id="rId20" Type="http://schemas.openxmlformats.org/officeDocument/2006/relationships/image" Target="media/image11.png"/><Relationship Id="rId21" Type="http://schemas.openxmlformats.org/officeDocument/2006/relationships/image" Target="media/image12.png"/><Relationship Id="rId22" Type="http://schemas.openxmlformats.org/officeDocument/2006/relationships/image" Target="media/image13.png"/><Relationship Id="rId23" Type="http://schemas.openxmlformats.org/officeDocument/2006/relationships/image" Target="media/image14.png"/><Relationship Id="rId24" Type="http://schemas.openxmlformats.org/officeDocument/2006/relationships/image" Target="media/image15.png"/><Relationship Id="rId25" Type="http://schemas.openxmlformats.org/officeDocument/2006/relationships/image" Target="media/image16.png"/><Relationship Id="rId26" Type="http://schemas.openxmlformats.org/officeDocument/2006/relationships/header" Target="header3.xml"/><Relationship Id="rId27" Type="http://schemas.openxmlformats.org/officeDocument/2006/relationships/fontTable" Target="fontTable.xml"/><Relationship Id="rId28" Type="http://schemas.openxmlformats.org/officeDocument/2006/relationships/theme" Target="theme/theme1.xml"/><Relationship Id="rId10" Type="http://schemas.openxmlformats.org/officeDocument/2006/relationships/header" Target="header2.xml"/><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T:\20_V2\V2-20-Conception_d&#233;taill&#233;e\99_Modeles_docs\V2-CD-SFD-CVU-LLLL-AAAAMMJJ-VX%20X.dot" TargetMode="Externa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\20_V2\V2-20-Conception_détaillée\99_Modeles_docs\V2-CD-SFD-CVU-LLLL-AAAAMMJJ-VX X.dot</Template>
  <TotalTime>39</TotalTime>
  <Pages>44</Pages>
  <Words>11580</Words>
  <Characters>63690</Characters>
  <Application>Microsoft Macintosh Word</Application>
  <DocSecurity>0</DocSecurity>
  <Lines>530</Lines>
  <Paragraphs>150</Paragraphs>
  <ScaleCrop>false</ScaleCrop>
  <HeadingPairs>
    <vt:vector size="2" baseType="variant">
      <vt:variant>
        <vt:lpstr>Titre</vt:lpstr>
      </vt:variant>
      <vt:variant>
        <vt:i4>1</vt:i4>
      </vt:variant>
    </vt:vector>
  </HeadingPairs>
  <TitlesOfParts>
    <vt:vector size="1" baseType="lpstr">
      <vt:lpstr>SFD - modèle</vt:lpstr>
    </vt:vector>
  </TitlesOfParts>
  <Company/>
  <LinksUpToDate>false</LinksUpToDate>
  <CharactersWithSpaces>75120</CharactersWithSpaces>
  <SharedDoc>false</SharedDoc>
  <HLinks>
    <vt:vector size="54" baseType="variant">
      <vt:variant>
        <vt:i4>7733333</vt:i4>
      </vt:variant>
      <vt:variant>
        <vt:i4>17507</vt:i4>
      </vt:variant>
      <vt:variant>
        <vt:i4>1035</vt:i4>
      </vt:variant>
      <vt:variant>
        <vt:i4>1</vt:i4>
      </vt:variant>
      <vt:variant>
        <vt:lpwstr>Word Work File L_155397500</vt:lpwstr>
      </vt:variant>
      <vt:variant>
        <vt:lpwstr/>
      </vt:variant>
      <vt:variant>
        <vt:i4>545194106</vt:i4>
      </vt:variant>
      <vt:variant>
        <vt:i4>-1</vt:i4>
      </vt:variant>
      <vt:variant>
        <vt:i4>1027</vt:i4>
      </vt:variant>
      <vt:variant>
        <vt:i4>1</vt:i4>
      </vt:variant>
      <vt:variant>
        <vt:lpwstr>Capture d’écran 2012-12-10 à 15</vt:lpwstr>
      </vt:variant>
      <vt:variant>
        <vt:lpwstr/>
      </vt:variant>
      <vt:variant>
        <vt:i4>545194106</vt:i4>
      </vt:variant>
      <vt:variant>
        <vt:i4>-1</vt:i4>
      </vt:variant>
      <vt:variant>
        <vt:i4>1028</vt:i4>
      </vt:variant>
      <vt:variant>
        <vt:i4>1</vt:i4>
      </vt:variant>
      <vt:variant>
        <vt:lpwstr>Capture d’écran 2012-12-10 à 15</vt:lpwstr>
      </vt:variant>
      <vt:variant>
        <vt:lpwstr/>
      </vt:variant>
      <vt:variant>
        <vt:i4>545194106</vt:i4>
      </vt:variant>
      <vt:variant>
        <vt:i4>-1</vt:i4>
      </vt:variant>
      <vt:variant>
        <vt:i4>1041</vt:i4>
      </vt:variant>
      <vt:variant>
        <vt:i4>1</vt:i4>
      </vt:variant>
      <vt:variant>
        <vt:lpwstr>Capture d’écran 2012-12-10 à 15</vt:lpwstr>
      </vt:variant>
      <vt:variant>
        <vt:lpwstr/>
      </vt:variant>
      <vt:variant>
        <vt:i4>545194106</vt:i4>
      </vt:variant>
      <vt:variant>
        <vt:i4>-1</vt:i4>
      </vt:variant>
      <vt:variant>
        <vt:i4>1053</vt:i4>
      </vt:variant>
      <vt:variant>
        <vt:i4>1</vt:i4>
      </vt:variant>
      <vt:variant>
        <vt:lpwstr>Capture d’écran 2012-12-10 à 15</vt:lpwstr>
      </vt:variant>
      <vt:variant>
        <vt:lpwstr/>
      </vt:variant>
      <vt:variant>
        <vt:i4>545194106</vt:i4>
      </vt:variant>
      <vt:variant>
        <vt:i4>-1</vt:i4>
      </vt:variant>
      <vt:variant>
        <vt:i4>1059</vt:i4>
      </vt:variant>
      <vt:variant>
        <vt:i4>1</vt:i4>
      </vt:variant>
      <vt:variant>
        <vt:lpwstr>Capture d’écran 2012-12-10 à 15</vt:lpwstr>
      </vt:variant>
      <vt:variant>
        <vt:lpwstr/>
      </vt:variant>
      <vt:variant>
        <vt:i4>545194106</vt:i4>
      </vt:variant>
      <vt:variant>
        <vt:i4>-1</vt:i4>
      </vt:variant>
      <vt:variant>
        <vt:i4>1064</vt:i4>
      </vt:variant>
      <vt:variant>
        <vt:i4>1</vt:i4>
      </vt:variant>
      <vt:variant>
        <vt:lpwstr>Capture d’écran 2012-12-10 à 15</vt:lpwstr>
      </vt:variant>
      <vt:variant>
        <vt:lpwstr/>
      </vt:variant>
      <vt:variant>
        <vt:i4>545194106</vt:i4>
      </vt:variant>
      <vt:variant>
        <vt:i4>-1</vt:i4>
      </vt:variant>
      <vt:variant>
        <vt:i4>1068</vt:i4>
      </vt:variant>
      <vt:variant>
        <vt:i4>1</vt:i4>
      </vt:variant>
      <vt:variant>
        <vt:lpwstr>Capture d’écran 2012-12-10 à 15</vt:lpwstr>
      </vt:variant>
      <vt:variant>
        <vt:lpwstr/>
      </vt:variant>
      <vt:variant>
        <vt:i4>545194106</vt:i4>
      </vt:variant>
      <vt:variant>
        <vt:i4>-1</vt:i4>
      </vt:variant>
      <vt:variant>
        <vt:i4>1080</vt:i4>
      </vt:variant>
      <vt:variant>
        <vt:i4>1</vt:i4>
      </vt:variant>
      <vt:variant>
        <vt:lpwstr>Capture d’écran 2012-12-10 à 15</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SFD - modèle</dc:title>
  <dc:subject>Spécification Fonctionnelle Détaillée - domaine XXXX</dc:subject>
  <dc:creator>François Delvaux</dc:creator>
  <cp:keywords/>
  <cp:lastModifiedBy>Jean-Michel Léry</cp:lastModifiedBy>
  <cp:revision>21</cp:revision>
  <cp:lastPrinted>2008-04-17T09:06:00Z</cp:lastPrinted>
  <dcterms:created xsi:type="dcterms:W3CDTF">2015-04-10T07:39:00Z</dcterms:created>
  <dcterms:modified xsi:type="dcterms:W3CDTF">2015-04-10T09:05:00Z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